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914FB">
      <w:pPr>
        <w:pStyle w:val="berschrift3"/>
        <w:kinsoku w:val="0"/>
        <w:overflowPunct w:val="0"/>
        <w:spacing w:before="81" w:line="275" w:lineRule="exact"/>
        <w:ind w:left="2081" w:right="2082" w:firstLine="0"/>
        <w:jc w:val="center"/>
        <w:rPr>
          <w:vertAlign w:val="superscript"/>
        </w:rPr>
      </w:pPr>
      <w:bookmarkStart w:id="0" w:name="_GoBack"/>
      <w:bookmarkEnd w:id="0"/>
      <w:r>
        <w:t>I</w:t>
      </w:r>
      <w:r>
        <w:rPr>
          <w:spacing w:val="-6"/>
        </w:rPr>
        <w:t xml:space="preserve"> </w:t>
      </w:r>
      <w:r>
        <w:t>N S T</w:t>
      </w:r>
      <w:r>
        <w:rPr>
          <w:spacing w:val="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 D H</w:t>
      </w:r>
      <w:r>
        <w:rPr>
          <w:spacing w:val="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 T</w:t>
      </w:r>
      <w:r>
        <w:rPr>
          <w:spacing w:val="5"/>
        </w:rPr>
        <w:t xml:space="preserve"> </w:t>
      </w:r>
      <w:r>
        <w:t>U N G S V E</w:t>
      </w:r>
      <w:r>
        <w:rPr>
          <w:spacing w:val="-1"/>
        </w:rPr>
        <w:t xml:space="preserve"> </w:t>
      </w:r>
      <w:r>
        <w:t>R</w:t>
      </w:r>
      <w:r>
        <w:rPr>
          <w:spacing w:val="-7"/>
        </w:rPr>
        <w:t xml:space="preserve"> </w:t>
      </w:r>
      <w:r>
        <w:t>T</w:t>
      </w:r>
      <w:r>
        <w:rPr>
          <w:spacing w:val="6"/>
        </w:rPr>
        <w:t xml:space="preserve"> </w:t>
      </w:r>
      <w:r>
        <w:t>R A</w:t>
      </w:r>
      <w:r>
        <w:rPr>
          <w:spacing w:val="-5"/>
        </w:rPr>
        <w:t xml:space="preserve"> </w:t>
      </w:r>
      <w:r>
        <w:t>G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line="345" w:lineRule="auto"/>
        <w:ind w:left="3322" w:right="3322" w:hanging="5"/>
        <w:jc w:val="center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für</w:t>
      </w:r>
      <w:r>
        <w:rPr>
          <w:b/>
          <w:bCs/>
          <w:spacing w:val="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Gefahrenmeldeanlagen</w:t>
      </w:r>
      <w:r>
        <w:rPr>
          <w:b/>
          <w:bCs/>
          <w:spacing w:val="-64"/>
          <w:sz w:val="24"/>
          <w:szCs w:val="24"/>
        </w:rPr>
        <w:t xml:space="preserve"> </w:t>
      </w:r>
      <w:r>
        <w:rPr>
          <w:b/>
          <w:bCs/>
          <w:sz w:val="28"/>
          <w:szCs w:val="28"/>
        </w:rPr>
        <w:t>(Instand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GMA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2018)</w:t>
      </w:r>
    </w:p>
    <w:p w:rsidR="00000000" w:rsidRDefault="00C914FB">
      <w:pPr>
        <w:pStyle w:val="Textkrper"/>
        <w:kinsoku w:val="0"/>
        <w:overflowPunct w:val="0"/>
        <w:spacing w:before="10"/>
        <w:rPr>
          <w:b/>
          <w:bCs/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spacing w:before="92" w:line="343" w:lineRule="auto"/>
        <w:ind w:left="2256" w:right="1376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0" allowOverlap="1">
                <wp:simplePos x="0" y="0"/>
                <wp:positionH relativeFrom="page">
                  <wp:posOffset>2081530</wp:posOffset>
                </wp:positionH>
                <wp:positionV relativeFrom="paragraph">
                  <wp:posOffset>94615</wp:posOffset>
                </wp:positionV>
                <wp:extent cx="116205" cy="116205"/>
                <wp:effectExtent l="0" t="0" r="0" b="0"/>
                <wp:wrapNone/>
                <wp:docPr id="18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47357" id="Freeform 2" o:spid="_x0000_s1026" style="position:absolute;margin-left:163.9pt;margin-top:7.45pt;width:9.15pt;height:9.15pt;z-index: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Zx8RgMAAGc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0" allowOverlap="1">
                <wp:simplePos x="0" y="0"/>
                <wp:positionH relativeFrom="page">
                  <wp:posOffset>2081530</wp:posOffset>
                </wp:positionH>
                <wp:positionV relativeFrom="paragraph">
                  <wp:posOffset>344170</wp:posOffset>
                </wp:positionV>
                <wp:extent cx="116205" cy="116205"/>
                <wp:effectExtent l="0" t="0" r="0" b="0"/>
                <wp:wrapNone/>
                <wp:docPr id="18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B0CC3" id="Freeform 3" o:spid="_x0000_s1026" style="position:absolute;margin-left:163.9pt;margin-top:27.1pt;width:9.15pt;height:9.15pt;z-index: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2YGRwMAAGc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Neuanlage in Verbindung mit Bauausführungsauftrag</w:t>
      </w:r>
      <w:r>
        <w:rPr>
          <w:spacing w:val="-64"/>
          <w:sz w:val="24"/>
          <w:szCs w:val="24"/>
        </w:rPr>
        <w:t xml:space="preserve"> </w:t>
      </w:r>
      <w:r>
        <w:rPr>
          <w:sz w:val="24"/>
          <w:szCs w:val="24"/>
        </w:rPr>
        <w:t>Bestehende Anlage</w:t>
      </w:r>
    </w:p>
    <w:p w:rsidR="00000000" w:rsidRDefault="00C914FB">
      <w:pPr>
        <w:pStyle w:val="Textkrper"/>
        <w:kinsoku w:val="0"/>
        <w:overflowPunct w:val="0"/>
        <w:spacing w:before="3"/>
        <w:ind w:left="2256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0" allowOverlap="1">
                <wp:simplePos x="0" y="0"/>
                <wp:positionH relativeFrom="page">
                  <wp:posOffset>2081530</wp:posOffset>
                </wp:positionH>
                <wp:positionV relativeFrom="paragraph">
                  <wp:posOffset>38100</wp:posOffset>
                </wp:positionV>
                <wp:extent cx="116205" cy="116205"/>
                <wp:effectExtent l="0" t="0" r="0" b="0"/>
                <wp:wrapNone/>
                <wp:docPr id="18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FF92C" id="Freeform 4" o:spid="_x0000_s1026" style="position:absolute;margin-left:163.9pt;margin-top:3pt;width:9.15pt;height:9.15pt;z-index: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E1lRQMAAGc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für</w:t>
      </w:r>
      <w:r>
        <w:rPr>
          <w:spacing w:val="93"/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5"/>
        <w:rPr>
          <w:sz w:val="26"/>
          <w:szCs w:val="26"/>
        </w:rPr>
      </w:pPr>
    </w:p>
    <w:p w:rsidR="00000000" w:rsidRDefault="00C914FB">
      <w:pPr>
        <w:pStyle w:val="Textkrper"/>
        <w:tabs>
          <w:tab w:val="left" w:pos="1454"/>
        </w:tabs>
        <w:kinsoku w:val="0"/>
        <w:overflowPunct w:val="0"/>
        <w:spacing w:before="1"/>
        <w:ind w:left="115"/>
        <w:rPr>
          <w:sz w:val="24"/>
          <w:szCs w:val="24"/>
        </w:rPr>
      </w:pPr>
      <w:r>
        <w:rPr>
          <w:sz w:val="24"/>
          <w:szCs w:val="24"/>
        </w:rPr>
        <w:t>Zwischen:</w:t>
      </w:r>
      <w:r>
        <w:rPr>
          <w:sz w:val="24"/>
          <w:szCs w:val="24"/>
        </w:rPr>
        <w:tab/>
        <w:t>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17"/>
        <w:ind w:left="1455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23"/>
        <w:ind w:left="115"/>
        <w:rPr>
          <w:sz w:val="24"/>
          <w:szCs w:val="24"/>
        </w:rPr>
      </w:pPr>
      <w:r>
        <w:rPr>
          <w:sz w:val="24"/>
          <w:szCs w:val="24"/>
        </w:rPr>
        <w:t>vertreten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 xml:space="preserve">durch: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>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17"/>
        <w:ind w:left="1992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23"/>
        <w:ind w:left="115"/>
        <w:rPr>
          <w:sz w:val="24"/>
          <w:szCs w:val="24"/>
        </w:rPr>
      </w:pPr>
      <w:r>
        <w:rPr>
          <w:sz w:val="24"/>
          <w:szCs w:val="24"/>
        </w:rPr>
        <w:t>vertreten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 xml:space="preserve">durch: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....................................................................................</w:t>
      </w:r>
      <w:r>
        <w:rPr>
          <w:sz w:val="24"/>
          <w:szCs w:val="24"/>
        </w:rPr>
        <w:t>......</w:t>
      </w:r>
    </w:p>
    <w:p w:rsidR="00000000" w:rsidRDefault="00C914FB">
      <w:pPr>
        <w:pStyle w:val="Textkrper"/>
        <w:kinsoku w:val="0"/>
        <w:overflowPunct w:val="0"/>
        <w:spacing w:before="45"/>
        <w:ind w:left="1992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99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Auftragsnummer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des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Auftraggebers:</w:t>
      </w:r>
      <w:r>
        <w:rPr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83"/>
        <w:ind w:left="2081" w:right="2078"/>
        <w:jc w:val="center"/>
      </w:pPr>
      <w:r>
        <w:t>-</w:t>
      </w:r>
      <w:r>
        <w:rPr>
          <w:spacing w:val="-1"/>
        </w:rPr>
        <w:t xml:space="preserve"> </w:t>
      </w:r>
      <w:r>
        <w:t>nachstehend Auftraggeber (AG) genannt -</w:t>
      </w:r>
    </w:p>
    <w:p w:rsidR="00000000" w:rsidRDefault="00C914FB">
      <w:pPr>
        <w:pStyle w:val="Textkrper"/>
        <w:tabs>
          <w:tab w:val="left" w:pos="1992"/>
        </w:tabs>
        <w:kinsoku w:val="0"/>
        <w:overflowPunct w:val="0"/>
        <w:spacing w:before="184"/>
        <w:ind w:left="116"/>
        <w:rPr>
          <w:sz w:val="24"/>
          <w:szCs w:val="24"/>
        </w:rPr>
      </w:pPr>
      <w:r>
        <w:rPr>
          <w:sz w:val="24"/>
          <w:szCs w:val="24"/>
        </w:rPr>
        <w:t>und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Firma:</w:t>
      </w:r>
      <w:r>
        <w:rPr>
          <w:sz w:val="24"/>
          <w:szCs w:val="24"/>
        </w:rPr>
        <w:tab/>
      </w:r>
      <w:r>
        <w:rPr>
          <w:sz w:val="24"/>
          <w:szCs w:val="24"/>
        </w:rPr>
        <w:t>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23"/>
        <w:ind w:left="1992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17"/>
        <w:ind w:left="1992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</w:t>
      </w:r>
      <w:r>
        <w:rPr>
          <w:sz w:val="24"/>
          <w:szCs w:val="24"/>
        </w:rPr>
        <w:t>................</w:t>
      </w:r>
    </w:p>
    <w:p w:rsidR="00000000" w:rsidRDefault="00C914FB">
      <w:pPr>
        <w:pStyle w:val="Textkrper"/>
        <w:kinsoku w:val="0"/>
        <w:overflowPunct w:val="0"/>
        <w:spacing w:before="6"/>
        <w:rPr>
          <w:sz w:val="26"/>
          <w:szCs w:val="26"/>
        </w:rPr>
      </w:pPr>
    </w:p>
    <w:p w:rsidR="00000000" w:rsidRDefault="00C914FB">
      <w:pPr>
        <w:pStyle w:val="Textkrper"/>
        <w:kinsoku w:val="0"/>
        <w:overflowPunct w:val="0"/>
        <w:ind w:left="116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Auftragsnummer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des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Auftragnehmers:</w:t>
      </w:r>
      <w:r>
        <w:rPr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84"/>
        <w:ind w:left="2081" w:right="2080"/>
        <w:jc w:val="center"/>
      </w:pPr>
      <w:r>
        <w:t>- nachstehend</w:t>
      </w:r>
      <w:r>
        <w:rPr>
          <w:spacing w:val="1"/>
        </w:rPr>
        <w:t xml:space="preserve"> </w:t>
      </w:r>
      <w:r>
        <w:t>Auftragnehmer</w:t>
      </w:r>
      <w:r>
        <w:rPr>
          <w:spacing w:val="1"/>
        </w:rPr>
        <w:t xml:space="preserve"> </w:t>
      </w:r>
      <w:r>
        <w:t>(AN)</w:t>
      </w:r>
      <w:r>
        <w:rPr>
          <w:spacing w:val="-6"/>
        </w:rPr>
        <w:t xml:space="preserve"> </w:t>
      </w:r>
      <w:r>
        <w:t>genannt</w:t>
      </w:r>
      <w:r>
        <w:rPr>
          <w:spacing w:val="1"/>
        </w:rPr>
        <w:t xml:space="preserve"> </w:t>
      </w:r>
      <w:r>
        <w:t>-</w:t>
      </w:r>
    </w:p>
    <w:p w:rsidR="00000000" w:rsidRDefault="00C914FB">
      <w:pPr>
        <w:pStyle w:val="Textkrper"/>
        <w:kinsoku w:val="0"/>
        <w:overflowPunct w:val="0"/>
        <w:spacing w:before="184"/>
        <w:ind w:left="116"/>
        <w:rPr>
          <w:sz w:val="24"/>
          <w:szCs w:val="24"/>
        </w:rPr>
      </w:pPr>
      <w:r>
        <w:rPr>
          <w:sz w:val="24"/>
          <w:szCs w:val="24"/>
        </w:rPr>
        <w:t>wird für</w:t>
      </w:r>
    </w:p>
    <w:p w:rsidR="00000000" w:rsidRDefault="00C914FB">
      <w:pPr>
        <w:pStyle w:val="Textkrper"/>
        <w:kinsoku w:val="0"/>
        <w:overflowPunct w:val="0"/>
        <w:spacing w:before="185"/>
        <w:ind w:left="116"/>
        <w:rPr>
          <w:sz w:val="24"/>
          <w:szCs w:val="24"/>
        </w:rPr>
      </w:pPr>
      <w:r>
        <w:rPr>
          <w:sz w:val="24"/>
          <w:szCs w:val="24"/>
        </w:rPr>
        <w:t>Standort(e)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Anlage(n):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</w:t>
      </w:r>
      <w:r>
        <w:rPr>
          <w:sz w:val="24"/>
          <w:szCs w:val="24"/>
        </w:rPr>
        <w:t>............</w:t>
      </w:r>
    </w:p>
    <w:p w:rsidR="00000000" w:rsidRDefault="00C914FB">
      <w:pPr>
        <w:pStyle w:val="Textkrper"/>
        <w:kinsoku w:val="0"/>
        <w:overflowPunct w:val="0"/>
        <w:spacing w:before="184"/>
        <w:ind w:left="116"/>
        <w:rPr>
          <w:sz w:val="24"/>
          <w:szCs w:val="24"/>
        </w:rPr>
      </w:pPr>
      <w:r>
        <w:rPr>
          <w:sz w:val="24"/>
          <w:szCs w:val="24"/>
        </w:rPr>
        <w:t>Nutzer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Anlage: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81"/>
        <w:ind w:left="116"/>
        <w:rPr>
          <w:sz w:val="24"/>
          <w:szCs w:val="24"/>
        </w:rPr>
      </w:pPr>
      <w:r>
        <w:rPr>
          <w:sz w:val="24"/>
          <w:szCs w:val="24"/>
        </w:rPr>
        <w:t>Baudurchführende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Dienststelle: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84"/>
        <w:ind w:left="116"/>
        <w:rPr>
          <w:sz w:val="24"/>
          <w:szCs w:val="24"/>
        </w:rPr>
      </w:pPr>
      <w:r>
        <w:rPr>
          <w:sz w:val="24"/>
          <w:szCs w:val="24"/>
        </w:rPr>
        <w:t>Geheimhaltungsgrad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Anlage</w:t>
      </w:r>
      <w:r>
        <w:rPr>
          <w:sz w:val="24"/>
          <w:szCs w:val="24"/>
          <w:vertAlign w:val="superscript"/>
        </w:rPr>
        <w:t>2)</w:t>
      </w:r>
      <w:r>
        <w:rPr>
          <w:sz w:val="24"/>
          <w:szCs w:val="24"/>
        </w:rPr>
        <w:t>: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ind w:left="116"/>
        <w:rPr>
          <w:sz w:val="24"/>
          <w:szCs w:val="24"/>
        </w:rPr>
      </w:pPr>
      <w:r>
        <w:rPr>
          <w:sz w:val="24"/>
          <w:szCs w:val="24"/>
        </w:rPr>
        <w:t>folgende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Vereinbarung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getroffen: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1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591680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140335</wp:posOffset>
                </wp:positionV>
                <wp:extent cx="1828800" cy="6350"/>
                <wp:effectExtent l="0" t="0" r="0" b="0"/>
                <wp:wrapTopAndBottom/>
                <wp:docPr id="17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1CCD5" id="Freeform 5" o:spid="_x0000_s1026" style="position:absolute;margin-left:70.8pt;margin-top:11.05pt;width:2in;height:.5pt;z-index: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3" w:line="242" w:lineRule="auto"/>
        <w:ind w:left="115" w:right="112"/>
        <w:jc w:val="both"/>
        <w:rPr>
          <w:rFonts w:ascii="Tahoma" w:hAnsi="Tahoma" w:cs="Tahoma"/>
          <w:sz w:val="18"/>
          <w:szCs w:val="18"/>
        </w:rPr>
      </w:pPr>
      <w:r>
        <w:rPr>
          <w:rFonts w:ascii="Times New Roman" w:hAnsi="Times New Roman" w:cs="Times New Roman"/>
          <w:position w:val="6"/>
          <w:sz w:val="12"/>
          <w:szCs w:val="12"/>
        </w:rPr>
        <w:t xml:space="preserve">1 </w:t>
      </w:r>
      <w:r>
        <w:rPr>
          <w:rFonts w:ascii="Tahoma" w:hAnsi="Tahoma" w:cs="Tahoma"/>
          <w:sz w:val="18"/>
          <w:szCs w:val="18"/>
        </w:rPr>
        <w:t>bei Beauftragung im Rahmen eines Bauausführungsauftrags nach VOB/B handelt es sich nicht um einen eigen-</w:t>
      </w:r>
      <w:r>
        <w:rPr>
          <w:rFonts w:ascii="Tahoma" w:hAnsi="Tahoma" w:cs="Tahoma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ständigen Vertrag, sondern um die fü</w:t>
      </w:r>
      <w:r>
        <w:rPr>
          <w:rFonts w:ascii="Tahoma" w:hAnsi="Tahoma" w:cs="Tahoma"/>
          <w:sz w:val="18"/>
          <w:szCs w:val="18"/>
        </w:rPr>
        <w:t>r den Leistungsteil "Instandhaltung" geltenden Konditionen, auch wenn der</w:t>
      </w:r>
      <w:r>
        <w:rPr>
          <w:rFonts w:ascii="Tahoma" w:hAnsi="Tahoma" w:cs="Tahoma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Begriff</w:t>
      </w:r>
      <w:r>
        <w:rPr>
          <w:rFonts w:ascii="Tahoma" w:hAnsi="Tahoma" w:cs="Tahoma"/>
          <w:spacing w:val="-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"Vertrag" verwendet</w:t>
      </w:r>
      <w:r>
        <w:rPr>
          <w:rFonts w:ascii="Tahoma" w:hAnsi="Tahoma" w:cs="Tahoma"/>
          <w:spacing w:val="-3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wird.</w:t>
      </w:r>
    </w:p>
    <w:p w:rsidR="00000000" w:rsidRDefault="00C914FB">
      <w:pPr>
        <w:pStyle w:val="Textkrper"/>
        <w:kinsoku w:val="0"/>
        <w:overflowPunct w:val="0"/>
        <w:spacing w:before="50"/>
        <w:ind w:left="115"/>
        <w:jc w:val="both"/>
        <w:rPr>
          <w:sz w:val="18"/>
          <w:szCs w:val="18"/>
        </w:rPr>
      </w:pPr>
      <w:r>
        <w:rPr>
          <w:position w:val="6"/>
          <w:sz w:val="12"/>
          <w:szCs w:val="12"/>
        </w:rPr>
        <w:t>2</w:t>
      </w:r>
      <w:r>
        <w:rPr>
          <w:spacing w:val="16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4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4"/>
        <w:rPr>
          <w:sz w:val="20"/>
          <w:szCs w:val="20"/>
        </w:rPr>
      </w:pPr>
    </w:p>
    <w:p w:rsidR="00000000" w:rsidRDefault="00C914FB">
      <w:pPr>
        <w:pStyle w:val="Textkrper"/>
        <w:tabs>
          <w:tab w:val="left" w:pos="4397"/>
          <w:tab w:val="right" w:pos="9188"/>
        </w:tabs>
        <w:kinsoku w:val="0"/>
        <w:overflowPunct w:val="0"/>
        <w:spacing w:before="96"/>
        <w:ind w:left="115"/>
        <w:rPr>
          <w:sz w:val="18"/>
          <w:szCs w:val="18"/>
        </w:rPr>
      </w:pPr>
      <w:r>
        <w:rPr>
          <w:sz w:val="18"/>
          <w:szCs w:val="18"/>
        </w:rPr>
        <w:t>Instand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GMA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2018</w:t>
      </w:r>
      <w:r>
        <w:rPr>
          <w:sz w:val="18"/>
          <w:szCs w:val="18"/>
        </w:rPr>
        <w:tab/>
        <w:t>AMEV</w:t>
      </w:r>
      <w:r>
        <w:rPr>
          <w:sz w:val="18"/>
          <w:szCs w:val="18"/>
        </w:rPr>
        <w:tab/>
        <w:t>1</w:t>
      </w:r>
    </w:p>
    <w:p w:rsidR="00000000" w:rsidRDefault="00C914FB">
      <w:pPr>
        <w:pStyle w:val="Textkrper"/>
        <w:tabs>
          <w:tab w:val="left" w:pos="4397"/>
          <w:tab w:val="right" w:pos="9188"/>
        </w:tabs>
        <w:kinsoku w:val="0"/>
        <w:overflowPunct w:val="0"/>
        <w:spacing w:before="96"/>
        <w:ind w:left="115"/>
        <w:rPr>
          <w:sz w:val="18"/>
          <w:szCs w:val="18"/>
        </w:rPr>
        <w:sectPr w:rsidR="00000000">
          <w:type w:val="continuous"/>
          <w:pgSz w:w="11910" w:h="16840"/>
          <w:pgMar w:top="1480" w:right="1300" w:bottom="280" w:left="1300" w:header="720" w:footer="720" w:gutter="0"/>
          <w:cols w:space="720"/>
          <w:noEndnote/>
        </w:sectPr>
      </w:pPr>
    </w:p>
    <w:p w:rsidR="00000000" w:rsidRDefault="00C914FB">
      <w:pPr>
        <w:pStyle w:val="berschrift1"/>
        <w:numPr>
          <w:ilvl w:val="0"/>
          <w:numId w:val="11"/>
        </w:numPr>
        <w:tabs>
          <w:tab w:val="left" w:pos="836"/>
        </w:tabs>
        <w:kinsoku w:val="0"/>
        <w:overflowPunct w:val="0"/>
        <w:spacing w:before="78"/>
        <w:ind w:hanging="721"/>
      </w:pPr>
      <w:r>
        <w:lastRenderedPageBreak/>
        <w:t>Gegenstand</w:t>
      </w:r>
      <w:r>
        <w:rPr>
          <w:spacing w:val="-9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Vertrages</w:t>
      </w:r>
    </w:p>
    <w:p w:rsidR="00000000" w:rsidRDefault="00C914FB">
      <w:pPr>
        <w:pStyle w:val="berschrift3"/>
        <w:numPr>
          <w:ilvl w:val="1"/>
          <w:numId w:val="11"/>
        </w:numPr>
        <w:tabs>
          <w:tab w:val="left" w:pos="827"/>
        </w:tabs>
        <w:kinsoku w:val="0"/>
        <w:overflowPunct w:val="0"/>
        <w:spacing w:before="205"/>
        <w:ind w:hanging="712"/>
        <w:jc w:val="left"/>
        <w:rPr>
          <w:color w:val="000000"/>
        </w:rPr>
      </w:pPr>
      <w:r>
        <w:t>Bestandteile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Vertrages</w:t>
      </w:r>
    </w:p>
    <w:p w:rsidR="00000000" w:rsidRDefault="00C914FB">
      <w:pPr>
        <w:pStyle w:val="Textkrper"/>
        <w:kinsoku w:val="0"/>
        <w:overflowPunct w:val="0"/>
        <w:spacing w:before="64"/>
        <w:ind w:left="115"/>
      </w:pPr>
      <w:r>
        <w:t>Gegenstand des</w:t>
      </w:r>
      <w:r>
        <w:rPr>
          <w:spacing w:val="4"/>
        </w:rPr>
        <w:t xml:space="preserve"> </w:t>
      </w:r>
      <w:r>
        <w:t>Vertrages ist die Instandhaltung</w:t>
      </w:r>
      <w:r>
        <w:rPr>
          <w:spacing w:val="-4"/>
        </w:rPr>
        <w:t xml:space="preserve"> </w:t>
      </w:r>
      <w:r>
        <w:t>folgender Gefahrenmeldeanlage</w:t>
      </w:r>
      <w:r>
        <w:rPr>
          <w:spacing w:val="1"/>
        </w:rPr>
        <w:t xml:space="preserve"> </w:t>
      </w:r>
      <w:r>
        <w:t>(GMA) mit</w:t>
      </w:r>
      <w:r>
        <w:rPr>
          <w:spacing w:val="-58"/>
        </w:rPr>
        <w:t xml:space="preserve"> </w:t>
      </w:r>
      <w:r>
        <w:t>den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den Preisblättern aufgeführten Anlagen und deren Einrichtungen und Geräten:</w:t>
      </w:r>
    </w:p>
    <w:p w:rsidR="00000000" w:rsidRDefault="00C914FB">
      <w:pPr>
        <w:pStyle w:val="Textkrper"/>
        <w:kinsoku w:val="0"/>
        <w:overflowPunct w:val="0"/>
        <w:spacing w:before="210"/>
        <w:ind w:left="965" w:right="358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782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157480</wp:posOffset>
                </wp:positionV>
                <wp:extent cx="116205" cy="436245"/>
                <wp:effectExtent l="0" t="0" r="0" b="0"/>
                <wp:wrapNone/>
                <wp:docPr id="175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" cy="436245"/>
                          <a:chOff x="1718" y="248"/>
                          <a:chExt cx="183" cy="687"/>
                        </a:xfrm>
                      </wpg:grpSpPr>
                      <wps:wsp>
                        <wps:cNvPr id="176" name="Freeform 12"/>
                        <wps:cNvSpPr>
                          <a:spLocks/>
                        </wps:cNvSpPr>
                        <wps:spPr bwMode="auto">
                          <a:xfrm>
                            <a:off x="1718" y="248"/>
                            <a:ext cx="183" cy="687"/>
                          </a:xfrm>
                          <a:custGeom>
                            <a:avLst/>
                            <a:gdLst>
                              <a:gd name="T0" fmla="*/ 0 w 183"/>
                              <a:gd name="T1" fmla="*/ 0 h 687"/>
                              <a:gd name="T2" fmla="*/ 182 w 183"/>
                              <a:gd name="T3" fmla="*/ 0 h 687"/>
                              <a:gd name="T4" fmla="*/ 182 w 183"/>
                              <a:gd name="T5" fmla="*/ 182 h 687"/>
                              <a:gd name="T6" fmla="*/ 0 w 183"/>
                              <a:gd name="T7" fmla="*/ 182 h 687"/>
                              <a:gd name="T8" fmla="*/ 0 w 183"/>
                              <a:gd name="T9" fmla="*/ 0 h 6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7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13"/>
                        <wps:cNvSpPr>
                          <a:spLocks/>
                        </wps:cNvSpPr>
                        <wps:spPr bwMode="auto">
                          <a:xfrm>
                            <a:off x="1718" y="248"/>
                            <a:ext cx="183" cy="687"/>
                          </a:xfrm>
                          <a:custGeom>
                            <a:avLst/>
                            <a:gdLst>
                              <a:gd name="T0" fmla="*/ 0 w 183"/>
                              <a:gd name="T1" fmla="*/ 249 h 687"/>
                              <a:gd name="T2" fmla="*/ 182 w 183"/>
                              <a:gd name="T3" fmla="*/ 249 h 687"/>
                              <a:gd name="T4" fmla="*/ 182 w 183"/>
                              <a:gd name="T5" fmla="*/ 432 h 687"/>
                              <a:gd name="T6" fmla="*/ 0 w 183"/>
                              <a:gd name="T7" fmla="*/ 432 h 687"/>
                              <a:gd name="T8" fmla="*/ 0 w 183"/>
                              <a:gd name="T9" fmla="*/ 249 h 6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7">
                                <a:moveTo>
                                  <a:pt x="0" y="249"/>
                                </a:moveTo>
                                <a:lnTo>
                                  <a:pt x="182" y="249"/>
                                </a:lnTo>
                                <a:lnTo>
                                  <a:pt x="182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2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14"/>
                        <wps:cNvSpPr>
                          <a:spLocks/>
                        </wps:cNvSpPr>
                        <wps:spPr bwMode="auto">
                          <a:xfrm>
                            <a:off x="1718" y="248"/>
                            <a:ext cx="183" cy="687"/>
                          </a:xfrm>
                          <a:custGeom>
                            <a:avLst/>
                            <a:gdLst>
                              <a:gd name="T0" fmla="*/ 0 w 183"/>
                              <a:gd name="T1" fmla="*/ 503 h 687"/>
                              <a:gd name="T2" fmla="*/ 182 w 183"/>
                              <a:gd name="T3" fmla="*/ 503 h 687"/>
                              <a:gd name="T4" fmla="*/ 182 w 183"/>
                              <a:gd name="T5" fmla="*/ 686 h 687"/>
                              <a:gd name="T6" fmla="*/ 0 w 183"/>
                              <a:gd name="T7" fmla="*/ 686 h 687"/>
                              <a:gd name="T8" fmla="*/ 0 w 183"/>
                              <a:gd name="T9" fmla="*/ 503 h 6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7">
                                <a:moveTo>
                                  <a:pt x="0" y="503"/>
                                </a:moveTo>
                                <a:lnTo>
                                  <a:pt x="182" y="503"/>
                                </a:lnTo>
                                <a:lnTo>
                                  <a:pt x="182" y="686"/>
                                </a:lnTo>
                                <a:lnTo>
                                  <a:pt x="0" y="686"/>
                                </a:lnTo>
                                <a:lnTo>
                                  <a:pt x="0" y="5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6A11DE" id="Group 11" o:spid="_x0000_s1026" style="position:absolute;margin-left:85.9pt;margin-top:12.4pt;width:9.15pt;height:34.35pt;z-index:251597824;mso-position-horizontal-relative:page" coordorigin="1718,248" coordsize="183,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" o:allowincell="f">
                <v:shape id="Freeform 12" o:spid="_x0000_s1027" style="position:absolute;left:1718;top:248;width:183;height:687;visibility:visible;mso-wrap-style:square;v-text-anchor:top" coordsize="18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" path="m,l182,r,182l,182,,xe" filled="f" strokeweight=".72pt">
                  <v:path arrowok="t" o:connecttype="custom" o:connectlocs="0,0;182,0;182,182;0,182;0,0" o:connectangles="0,0,0,0,0"/>
                </v:shape>
                <v:shape id="Freeform 13" o:spid="_x0000_s1028" style="position:absolute;left:1718;top:248;width:183;height:687;visibility:visible;mso-wrap-style:square;v-text-anchor:top" coordsize="18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" path="m,249r182,l182,432,,432,,249xe" filled="f" strokeweight=".72pt">
                  <v:path arrowok="t" o:connecttype="custom" o:connectlocs="0,249;182,249;182,432;0,432;0,249" o:connectangles="0,0,0,0,0"/>
                </v:shape>
                <v:shape id="Freeform 14" o:spid="_x0000_s1029" style="position:absolute;left:1718;top:248;width:183;height:687;visibility:visible;mso-wrap-style:square;v-text-anchor:top" coordsize="18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" path="m,503r182,l182,686,,686,,503xe" filled="f" strokeweight=".72pt">
                  <v:path arrowok="t" o:connecttype="custom" o:connectlocs="0,503;182,503;182,686;0,686;0,503" o:connectangles="0,0,0,0,0"/>
                </v:shape>
                <w10:wrap anchorx="page"/>
              </v:group>
            </w:pict>
          </mc:Fallback>
        </mc:AlternateContent>
      </w:r>
      <w:r>
        <w:t>Brandmeldeanlage (BMA) / SprachAnlage (SAA)</w:t>
      </w:r>
      <w:r>
        <w:rPr>
          <w:spacing w:val="-59"/>
        </w:rPr>
        <w:t xml:space="preserve"> </w:t>
      </w:r>
      <w:r>
        <w:t>Einbruch-</w:t>
      </w:r>
      <w:r>
        <w:rPr>
          <w:spacing w:val="-2"/>
        </w:rPr>
        <w:t xml:space="preserve"> </w:t>
      </w:r>
      <w:r>
        <w:t>/Überfallmeldeanlage</w:t>
      </w:r>
      <w:r>
        <w:rPr>
          <w:spacing w:val="2"/>
        </w:rPr>
        <w:t xml:space="preserve"> </w:t>
      </w:r>
      <w:r>
        <w:t>(EMA/ÜMA)</w:t>
      </w:r>
      <w:r>
        <w:rPr>
          <w:spacing w:val="1"/>
        </w:rPr>
        <w:t xml:space="preserve"> </w:t>
      </w:r>
      <w:r>
        <w:t>Sonstige Anlagen</w:t>
      </w:r>
    </w:p>
    <w:p w:rsidR="00000000" w:rsidRDefault="00C914FB">
      <w:pPr>
        <w:pStyle w:val="Textkrper"/>
        <w:kinsoku w:val="0"/>
        <w:overflowPunct w:val="0"/>
        <w:ind w:left="1531" w:right="338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8848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24130</wp:posOffset>
                </wp:positionV>
                <wp:extent cx="116205" cy="436245"/>
                <wp:effectExtent l="0" t="0" r="0" b="0"/>
                <wp:wrapNone/>
                <wp:docPr id="17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" cy="436245"/>
                          <a:chOff x="2284" y="38"/>
                          <a:chExt cx="183" cy="687"/>
                        </a:xfrm>
                      </wpg:grpSpPr>
                      <wps:wsp>
                        <wps:cNvPr id="172" name="Freeform 16"/>
                        <wps:cNvSpPr>
                          <a:spLocks/>
                        </wps:cNvSpPr>
                        <wps:spPr bwMode="auto">
                          <a:xfrm>
                            <a:off x="2284" y="38"/>
                            <a:ext cx="183" cy="687"/>
                          </a:xfrm>
                          <a:custGeom>
                            <a:avLst/>
                            <a:gdLst>
                              <a:gd name="T0" fmla="*/ 0 w 183"/>
                              <a:gd name="T1" fmla="*/ 0 h 687"/>
                              <a:gd name="T2" fmla="*/ 182 w 183"/>
                              <a:gd name="T3" fmla="*/ 0 h 687"/>
                              <a:gd name="T4" fmla="*/ 182 w 183"/>
                              <a:gd name="T5" fmla="*/ 182 h 687"/>
                              <a:gd name="T6" fmla="*/ 0 w 183"/>
                              <a:gd name="T7" fmla="*/ 182 h 687"/>
                              <a:gd name="T8" fmla="*/ 0 w 183"/>
                              <a:gd name="T9" fmla="*/ 0 h 6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7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17"/>
                        <wps:cNvSpPr>
                          <a:spLocks/>
                        </wps:cNvSpPr>
                        <wps:spPr bwMode="auto">
                          <a:xfrm>
                            <a:off x="2284" y="38"/>
                            <a:ext cx="183" cy="687"/>
                          </a:xfrm>
                          <a:custGeom>
                            <a:avLst/>
                            <a:gdLst>
                              <a:gd name="T0" fmla="*/ 0 w 183"/>
                              <a:gd name="T1" fmla="*/ 249 h 687"/>
                              <a:gd name="T2" fmla="*/ 182 w 183"/>
                              <a:gd name="T3" fmla="*/ 249 h 687"/>
                              <a:gd name="T4" fmla="*/ 182 w 183"/>
                              <a:gd name="T5" fmla="*/ 432 h 687"/>
                              <a:gd name="T6" fmla="*/ 0 w 183"/>
                              <a:gd name="T7" fmla="*/ 432 h 687"/>
                              <a:gd name="T8" fmla="*/ 0 w 183"/>
                              <a:gd name="T9" fmla="*/ 249 h 6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7">
                                <a:moveTo>
                                  <a:pt x="0" y="249"/>
                                </a:moveTo>
                                <a:lnTo>
                                  <a:pt x="182" y="249"/>
                                </a:lnTo>
                                <a:lnTo>
                                  <a:pt x="182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2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18"/>
                        <wps:cNvSpPr>
                          <a:spLocks/>
                        </wps:cNvSpPr>
                        <wps:spPr bwMode="auto">
                          <a:xfrm>
                            <a:off x="2284" y="38"/>
                            <a:ext cx="183" cy="687"/>
                          </a:xfrm>
                          <a:custGeom>
                            <a:avLst/>
                            <a:gdLst>
                              <a:gd name="T0" fmla="*/ 0 w 183"/>
                              <a:gd name="T1" fmla="*/ 504 h 687"/>
                              <a:gd name="T2" fmla="*/ 182 w 183"/>
                              <a:gd name="T3" fmla="*/ 504 h 687"/>
                              <a:gd name="T4" fmla="*/ 182 w 183"/>
                              <a:gd name="T5" fmla="*/ 686 h 687"/>
                              <a:gd name="T6" fmla="*/ 0 w 183"/>
                              <a:gd name="T7" fmla="*/ 686 h 687"/>
                              <a:gd name="T8" fmla="*/ 0 w 183"/>
                              <a:gd name="T9" fmla="*/ 504 h 6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7">
                                <a:moveTo>
                                  <a:pt x="0" y="504"/>
                                </a:moveTo>
                                <a:lnTo>
                                  <a:pt x="182" y="504"/>
                                </a:lnTo>
                                <a:lnTo>
                                  <a:pt x="182" y="686"/>
                                </a:lnTo>
                                <a:lnTo>
                                  <a:pt x="0" y="686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22CC2B" id="Group 15" o:spid="_x0000_s1026" style="position:absolute;margin-left:114.2pt;margin-top:1.9pt;width:9.15pt;height:34.35pt;z-index:251598848;mso-position-horizontal-relative:page" coordorigin="2284,38" coordsize="183,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" o:allowincell="f">
                <v:shape id="Freeform 16" o:spid="_x0000_s1027" style="position:absolute;left:2284;top:38;width:183;height:687;visibility:visible;mso-wrap-style:square;v-text-anchor:top" coordsize="18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" path="m,l182,r,182l,182,,xe" filled="f" strokeweight=".72pt">
                  <v:path arrowok="t" o:connecttype="custom" o:connectlocs="0,0;182,0;182,182;0,182;0,0" o:connectangles="0,0,0,0,0"/>
                </v:shape>
                <v:shape id="Freeform 17" o:spid="_x0000_s1028" style="position:absolute;left:2284;top:38;width:183;height:687;visibility:visible;mso-wrap-style:square;v-text-anchor:top" coordsize="18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" path="m,249r182,l182,432,,432,,249xe" filled="f" strokeweight=".72pt">
                  <v:path arrowok="t" o:connecttype="custom" o:connectlocs="0,249;182,249;182,432;0,432;0,249" o:connectangles="0,0,0,0,0"/>
                </v:shape>
                <v:shape id="Freeform 18" o:spid="_x0000_s1029" style="position:absolute;left:2284;top:38;width:183;height:687;visibility:visible;mso-wrap-style:square;v-text-anchor:top" coordsize="18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" path="m,504r182,l182,686,,686,,504xe" filled="f" strokeweight=".72pt">
                  <v:path arrowok="t" o:connecttype="custom" o:connectlocs="0,504;182,504;182,686;0,686;0,504" o:connectangles="0,0,0,0,0"/>
                </v:shape>
                <w10:wrap anchorx="page"/>
              </v:group>
            </w:pict>
          </mc:Fallback>
        </mc:AlternateContent>
      </w:r>
      <w:r>
        <w:t>Geländeüberwachungsanlage</w:t>
      </w:r>
      <w:r>
        <w:rPr>
          <w:spacing w:val="1"/>
        </w:rPr>
        <w:t xml:space="preserve"> </w:t>
      </w:r>
      <w:r>
        <w:t>Zutrittskontrollanlage nach DIN EN 60839-11</w:t>
      </w:r>
      <w:r>
        <w:rPr>
          <w:spacing w:val="-59"/>
        </w:rPr>
        <w:t xml:space="preserve"> </w:t>
      </w:r>
      <w:r>
        <w:t>Videoü</w:t>
      </w:r>
      <w:r>
        <w:t>berwachungsanlage</w:t>
      </w:r>
    </w:p>
    <w:p w:rsidR="00000000" w:rsidRDefault="00C914FB">
      <w:pPr>
        <w:pStyle w:val="Textkrper"/>
        <w:kinsoku w:val="0"/>
        <w:overflowPunct w:val="0"/>
        <w:spacing w:line="237" w:lineRule="auto"/>
        <w:ind w:left="1531" w:right="180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9872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32385</wp:posOffset>
                </wp:positionV>
                <wp:extent cx="116205" cy="433070"/>
                <wp:effectExtent l="0" t="0" r="0" b="0"/>
                <wp:wrapNone/>
                <wp:docPr id="16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" cy="433070"/>
                          <a:chOff x="2284" y="51"/>
                          <a:chExt cx="183" cy="682"/>
                        </a:xfrm>
                      </wpg:grpSpPr>
                      <wps:wsp>
                        <wps:cNvPr id="168" name="Freeform 20"/>
                        <wps:cNvSpPr>
                          <a:spLocks/>
                        </wps:cNvSpPr>
                        <wps:spPr bwMode="auto">
                          <a:xfrm>
                            <a:off x="2284" y="51"/>
                            <a:ext cx="183" cy="682"/>
                          </a:xfrm>
                          <a:custGeom>
                            <a:avLst/>
                            <a:gdLst>
                              <a:gd name="T0" fmla="*/ 0 w 183"/>
                              <a:gd name="T1" fmla="*/ 0 h 682"/>
                              <a:gd name="T2" fmla="*/ 182 w 183"/>
                              <a:gd name="T3" fmla="*/ 0 h 682"/>
                              <a:gd name="T4" fmla="*/ 182 w 183"/>
                              <a:gd name="T5" fmla="*/ 182 h 682"/>
                              <a:gd name="T6" fmla="*/ 0 w 183"/>
                              <a:gd name="T7" fmla="*/ 182 h 682"/>
                              <a:gd name="T8" fmla="*/ 0 w 183"/>
                              <a:gd name="T9" fmla="*/ 0 h 6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2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"/>
                        <wps:cNvSpPr>
                          <a:spLocks/>
                        </wps:cNvSpPr>
                        <wps:spPr bwMode="auto">
                          <a:xfrm>
                            <a:off x="2284" y="51"/>
                            <a:ext cx="183" cy="682"/>
                          </a:xfrm>
                          <a:custGeom>
                            <a:avLst/>
                            <a:gdLst>
                              <a:gd name="T0" fmla="*/ 0 w 183"/>
                              <a:gd name="T1" fmla="*/ 249 h 682"/>
                              <a:gd name="T2" fmla="*/ 182 w 183"/>
                              <a:gd name="T3" fmla="*/ 249 h 682"/>
                              <a:gd name="T4" fmla="*/ 182 w 183"/>
                              <a:gd name="T5" fmla="*/ 432 h 682"/>
                              <a:gd name="T6" fmla="*/ 0 w 183"/>
                              <a:gd name="T7" fmla="*/ 432 h 682"/>
                              <a:gd name="T8" fmla="*/ 0 w 183"/>
                              <a:gd name="T9" fmla="*/ 249 h 6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2">
                                <a:moveTo>
                                  <a:pt x="0" y="249"/>
                                </a:moveTo>
                                <a:lnTo>
                                  <a:pt x="182" y="249"/>
                                </a:lnTo>
                                <a:lnTo>
                                  <a:pt x="182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2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2"/>
                        <wps:cNvSpPr>
                          <a:spLocks/>
                        </wps:cNvSpPr>
                        <wps:spPr bwMode="auto">
                          <a:xfrm>
                            <a:off x="2284" y="51"/>
                            <a:ext cx="183" cy="682"/>
                          </a:xfrm>
                          <a:custGeom>
                            <a:avLst/>
                            <a:gdLst>
                              <a:gd name="T0" fmla="*/ 0 w 183"/>
                              <a:gd name="T1" fmla="*/ 499 h 682"/>
                              <a:gd name="T2" fmla="*/ 182 w 183"/>
                              <a:gd name="T3" fmla="*/ 499 h 682"/>
                              <a:gd name="T4" fmla="*/ 182 w 183"/>
                              <a:gd name="T5" fmla="*/ 681 h 682"/>
                              <a:gd name="T6" fmla="*/ 0 w 183"/>
                              <a:gd name="T7" fmla="*/ 681 h 682"/>
                              <a:gd name="T8" fmla="*/ 0 w 183"/>
                              <a:gd name="T9" fmla="*/ 499 h 6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682">
                                <a:moveTo>
                                  <a:pt x="0" y="499"/>
                                </a:moveTo>
                                <a:lnTo>
                                  <a:pt x="182" y="499"/>
                                </a:lnTo>
                                <a:lnTo>
                                  <a:pt x="182" y="681"/>
                                </a:lnTo>
                                <a:lnTo>
                                  <a:pt x="0" y="681"/>
                                </a:lnTo>
                                <a:lnTo>
                                  <a:pt x="0" y="4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276171" id="Group 19" o:spid="_x0000_s1026" style="position:absolute;margin-left:114.2pt;margin-top:2.55pt;width:9.15pt;height:34.1pt;z-index:251599872;mso-position-horizontal-relative:page" coordorigin="2284,51" coordsize="183,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" o:allowincell="f">
                <v:shape id="Freeform 20" o:spid="_x0000_s1027" style="position:absolute;left:2284;top:51;width:183;height:682;visibility:visible;mso-wrap-style:square;v-text-anchor:top" coordsize="183,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" path="m,l182,r,182l,182,,xe" filled="f" strokeweight=".72pt">
                  <v:path arrowok="t" o:connecttype="custom" o:connectlocs="0,0;182,0;182,182;0,182;0,0" o:connectangles="0,0,0,0,0"/>
                </v:shape>
                <v:shape id="Freeform 21" o:spid="_x0000_s1028" style="position:absolute;left:2284;top:51;width:183;height:682;visibility:visible;mso-wrap-style:square;v-text-anchor:top" coordsize="183,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" path="m,249r182,l182,432,,432,,249xe" filled="f" strokeweight=".72pt">
                  <v:path arrowok="t" o:connecttype="custom" o:connectlocs="0,249;182,249;182,432;0,432;0,249" o:connectangles="0,0,0,0,0"/>
                </v:shape>
                <v:shape id="Freeform 22" o:spid="_x0000_s1029" style="position:absolute;left:2284;top:51;width:183;height:682;visibility:visible;mso-wrap-style:square;v-text-anchor:top" coordsize="183,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" path="m,499r182,l182,681,,681,,499xe" filled="f" strokeweight=".72pt">
                  <v:path arrowok="t" o:connecttype="custom" o:connectlocs="0,499;182,499;182,681;0,681;0,499" o:connectangles="0,0,0,0,0"/>
                </v:shape>
                <w10:wrap anchorx="page"/>
              </v:group>
            </w:pict>
          </mc:Fallback>
        </mc:AlternateContent>
      </w:r>
      <w:r>
        <w:rPr>
          <w:rFonts w:ascii="Tahoma" w:hAnsi="Tahoma" w:cs="Tahoma"/>
        </w:rPr>
        <w:t xml:space="preserve">Elektroakustisches </w:t>
      </w:r>
      <w:r>
        <w:t>Notfallwarnsystem (ENS) nach DIN 50849</w:t>
      </w:r>
      <w:r>
        <w:rPr>
          <w:spacing w:val="-59"/>
        </w:rPr>
        <w:t xml:space="preserve"> </w:t>
      </w:r>
      <w:r>
        <w:t>Objektfunkanlage</w:t>
      </w:r>
    </w:p>
    <w:p w:rsidR="00000000" w:rsidRDefault="00C914FB">
      <w:pPr>
        <w:pStyle w:val="Textkrper"/>
        <w:kinsoku w:val="0"/>
        <w:overflowPunct w:val="0"/>
        <w:spacing w:line="152" w:lineRule="exact"/>
        <w:ind w:right="686"/>
        <w:jc w:val="right"/>
        <w:rPr>
          <w:sz w:val="14"/>
          <w:szCs w:val="14"/>
        </w:rPr>
      </w:pPr>
      <w:r>
        <w:rPr>
          <w:rFonts w:ascii="Times New Roman" w:hAnsi="Times New Roman" w:cs="Times New Roman"/>
          <w:position w:val="1"/>
          <w:sz w:val="14"/>
          <w:szCs w:val="14"/>
        </w:rPr>
        <w:t>1</w:t>
      </w:r>
      <w:r>
        <w:rPr>
          <w:sz w:val="14"/>
          <w:szCs w:val="14"/>
        </w:rPr>
        <w:t>)</w:t>
      </w:r>
    </w:p>
    <w:p w:rsidR="00000000" w:rsidRDefault="00C914FB">
      <w:pPr>
        <w:pStyle w:val="Textkrper"/>
        <w:kinsoku w:val="0"/>
        <w:overflowPunct w:val="0"/>
        <w:spacing w:before="7"/>
        <w:rPr>
          <w:sz w:val="5"/>
          <w:szCs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595776" behindDoc="0" locked="0" layoutInCell="0" allowOverlap="1">
                <wp:simplePos x="0" y="0"/>
                <wp:positionH relativeFrom="page">
                  <wp:posOffset>1797685</wp:posOffset>
                </wp:positionH>
                <wp:positionV relativeFrom="paragraph">
                  <wp:posOffset>55880</wp:posOffset>
                </wp:positionV>
                <wp:extent cx="4429125" cy="635"/>
                <wp:effectExtent l="0" t="0" r="0" b="0"/>
                <wp:wrapTopAndBottom/>
                <wp:docPr id="166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9125" cy="635"/>
                        </a:xfrm>
                        <a:custGeom>
                          <a:avLst/>
                          <a:gdLst>
                            <a:gd name="T0" fmla="*/ 0 w 6975"/>
                            <a:gd name="T1" fmla="*/ 0 h 1"/>
                            <a:gd name="T2" fmla="*/ 6974 w 6975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975" h="1">
                              <a:moveTo>
                                <a:pt x="0" y="0"/>
                              </a:moveTo>
                              <a:lnTo>
                                <a:pt x="697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BBD9BB3" id="Freeform 23" o:spid="_x0000_s1026" style="position:absolute;z-index: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41.55pt,4.4pt,490.25pt,4.4pt" coordsize="697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" o:allowincell="f" filled="f" strokeweight=".24536mm">
                <v:path arrowok="t" o:connecttype="custom" o:connectlocs="0,0;4428490,0" o:connectangles="0,0"/>
                <w10:wrap type="topAndBottom" anchorx="page"/>
              </v:polylin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8" w:line="460" w:lineRule="atLeast"/>
        <w:ind w:left="116" w:right="1933"/>
      </w:pPr>
      <w:r>
        <w:t>In den Preisblättern ist die Vergütung der einzelnen Leistungen vereinbart.</w:t>
      </w:r>
      <w:r>
        <w:rPr>
          <w:spacing w:val="-59"/>
        </w:rPr>
        <w:t xml:space="preserve"> </w:t>
      </w:r>
      <w:r>
        <w:t>Folgende</w:t>
      </w:r>
      <w:r>
        <w:rPr>
          <w:spacing w:val="-1"/>
        </w:rPr>
        <w:t xml:space="preserve"> </w:t>
      </w:r>
      <w:r>
        <w:t>Leistungen werden vereinbart:</w:t>
      </w:r>
    </w:p>
    <w:p w:rsidR="00000000" w:rsidRDefault="00C914FB">
      <w:pPr>
        <w:pStyle w:val="Textkrper"/>
        <w:kinsoku w:val="0"/>
        <w:overflowPunct w:val="0"/>
        <w:spacing w:before="69" w:line="242" w:lineRule="auto"/>
        <w:ind w:left="965" w:right="670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089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67945</wp:posOffset>
                </wp:positionV>
                <wp:extent cx="116205" cy="1085215"/>
                <wp:effectExtent l="0" t="0" r="0" b="0"/>
                <wp:wrapNone/>
                <wp:docPr id="158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" cy="1085215"/>
                          <a:chOff x="1718" y="107"/>
                          <a:chExt cx="183" cy="1709"/>
                        </a:xfrm>
                      </wpg:grpSpPr>
                      <wps:wsp>
                        <wps:cNvPr id="159" name="Freeform 25"/>
                        <wps:cNvSpPr>
                          <a:spLocks/>
                        </wps:cNvSpPr>
                        <wps:spPr bwMode="auto">
                          <a:xfrm>
                            <a:off x="1718" y="107"/>
                            <a:ext cx="183" cy="1709"/>
                          </a:xfrm>
                          <a:custGeom>
                            <a:avLst/>
                            <a:gdLst>
                              <a:gd name="T0" fmla="*/ 0 w 183"/>
                              <a:gd name="T1" fmla="*/ 0 h 1709"/>
                              <a:gd name="T2" fmla="*/ 182 w 183"/>
                              <a:gd name="T3" fmla="*/ 0 h 1709"/>
                              <a:gd name="T4" fmla="*/ 182 w 183"/>
                              <a:gd name="T5" fmla="*/ 182 h 1709"/>
                              <a:gd name="T6" fmla="*/ 0 w 183"/>
                              <a:gd name="T7" fmla="*/ 182 h 1709"/>
                              <a:gd name="T8" fmla="*/ 0 w 183"/>
                              <a:gd name="T9" fmla="*/ 0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1709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6"/>
                        <wps:cNvSpPr>
                          <a:spLocks/>
                        </wps:cNvSpPr>
                        <wps:spPr bwMode="auto">
                          <a:xfrm>
                            <a:off x="1718" y="107"/>
                            <a:ext cx="183" cy="1709"/>
                          </a:xfrm>
                          <a:custGeom>
                            <a:avLst/>
                            <a:gdLst>
                              <a:gd name="T0" fmla="*/ 0 w 183"/>
                              <a:gd name="T1" fmla="*/ 254 h 1709"/>
                              <a:gd name="T2" fmla="*/ 182 w 183"/>
                              <a:gd name="T3" fmla="*/ 254 h 1709"/>
                              <a:gd name="T4" fmla="*/ 182 w 183"/>
                              <a:gd name="T5" fmla="*/ 436 h 1709"/>
                              <a:gd name="T6" fmla="*/ 0 w 183"/>
                              <a:gd name="T7" fmla="*/ 436 h 1709"/>
                              <a:gd name="T8" fmla="*/ 0 w 183"/>
                              <a:gd name="T9" fmla="*/ 254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1709">
                                <a:moveTo>
                                  <a:pt x="0" y="254"/>
                                </a:moveTo>
                                <a:lnTo>
                                  <a:pt x="182" y="254"/>
                                </a:lnTo>
                                <a:lnTo>
                                  <a:pt x="182" y="436"/>
                                </a:lnTo>
                                <a:lnTo>
                                  <a:pt x="0" y="436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7"/>
                        <wps:cNvSpPr>
                          <a:spLocks/>
                        </wps:cNvSpPr>
                        <wps:spPr bwMode="auto">
                          <a:xfrm>
                            <a:off x="1718" y="107"/>
                            <a:ext cx="183" cy="1709"/>
                          </a:xfrm>
                          <a:custGeom>
                            <a:avLst/>
                            <a:gdLst>
                              <a:gd name="T0" fmla="*/ 0 w 183"/>
                              <a:gd name="T1" fmla="*/ 508 h 1709"/>
                              <a:gd name="T2" fmla="*/ 182 w 183"/>
                              <a:gd name="T3" fmla="*/ 508 h 1709"/>
                              <a:gd name="T4" fmla="*/ 182 w 183"/>
                              <a:gd name="T5" fmla="*/ 691 h 1709"/>
                              <a:gd name="T6" fmla="*/ 0 w 183"/>
                              <a:gd name="T7" fmla="*/ 691 h 1709"/>
                              <a:gd name="T8" fmla="*/ 0 w 183"/>
                              <a:gd name="T9" fmla="*/ 508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1709">
                                <a:moveTo>
                                  <a:pt x="0" y="508"/>
                                </a:moveTo>
                                <a:lnTo>
                                  <a:pt x="182" y="508"/>
                                </a:lnTo>
                                <a:lnTo>
                                  <a:pt x="182" y="691"/>
                                </a:lnTo>
                                <a:lnTo>
                                  <a:pt x="0" y="691"/>
                                </a:lnTo>
                                <a:lnTo>
                                  <a:pt x="0" y="5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8"/>
                        <wps:cNvSpPr>
                          <a:spLocks/>
                        </wps:cNvSpPr>
                        <wps:spPr bwMode="auto">
                          <a:xfrm>
                            <a:off x="1718" y="107"/>
                            <a:ext cx="183" cy="1709"/>
                          </a:xfrm>
                          <a:custGeom>
                            <a:avLst/>
                            <a:gdLst>
                              <a:gd name="T0" fmla="*/ 0 w 183"/>
                              <a:gd name="T1" fmla="*/ 767 h 1709"/>
                              <a:gd name="T2" fmla="*/ 182 w 183"/>
                              <a:gd name="T3" fmla="*/ 767 h 1709"/>
                              <a:gd name="T4" fmla="*/ 182 w 183"/>
                              <a:gd name="T5" fmla="*/ 950 h 1709"/>
                              <a:gd name="T6" fmla="*/ 0 w 183"/>
                              <a:gd name="T7" fmla="*/ 950 h 1709"/>
                              <a:gd name="T8" fmla="*/ 0 w 183"/>
                              <a:gd name="T9" fmla="*/ 767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1709">
                                <a:moveTo>
                                  <a:pt x="0" y="767"/>
                                </a:moveTo>
                                <a:lnTo>
                                  <a:pt x="182" y="767"/>
                                </a:lnTo>
                                <a:lnTo>
                                  <a:pt x="182" y="950"/>
                                </a:lnTo>
                                <a:lnTo>
                                  <a:pt x="0" y="95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9"/>
                        <wps:cNvSpPr>
                          <a:spLocks/>
                        </wps:cNvSpPr>
                        <wps:spPr bwMode="auto">
                          <a:xfrm>
                            <a:off x="1718" y="107"/>
                            <a:ext cx="183" cy="1709"/>
                          </a:xfrm>
                          <a:custGeom>
                            <a:avLst/>
                            <a:gdLst>
                              <a:gd name="T0" fmla="*/ 0 w 183"/>
                              <a:gd name="T1" fmla="*/ 1017 h 1709"/>
                              <a:gd name="T2" fmla="*/ 182 w 183"/>
                              <a:gd name="T3" fmla="*/ 1017 h 1709"/>
                              <a:gd name="T4" fmla="*/ 182 w 183"/>
                              <a:gd name="T5" fmla="*/ 1200 h 1709"/>
                              <a:gd name="T6" fmla="*/ 0 w 183"/>
                              <a:gd name="T7" fmla="*/ 1200 h 1709"/>
                              <a:gd name="T8" fmla="*/ 0 w 183"/>
                              <a:gd name="T9" fmla="*/ 1017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1709">
                                <a:moveTo>
                                  <a:pt x="0" y="1017"/>
                                </a:moveTo>
                                <a:lnTo>
                                  <a:pt x="182" y="1017"/>
                                </a:lnTo>
                                <a:lnTo>
                                  <a:pt x="182" y="1200"/>
                                </a:lnTo>
                                <a:lnTo>
                                  <a:pt x="0" y="1200"/>
                                </a:lnTo>
                                <a:lnTo>
                                  <a:pt x="0" y="10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30"/>
                        <wps:cNvSpPr>
                          <a:spLocks/>
                        </wps:cNvSpPr>
                        <wps:spPr bwMode="auto">
                          <a:xfrm>
                            <a:off x="1718" y="107"/>
                            <a:ext cx="183" cy="1709"/>
                          </a:xfrm>
                          <a:custGeom>
                            <a:avLst/>
                            <a:gdLst>
                              <a:gd name="T0" fmla="*/ 0 w 183"/>
                              <a:gd name="T1" fmla="*/ 1272 h 1709"/>
                              <a:gd name="T2" fmla="*/ 182 w 183"/>
                              <a:gd name="T3" fmla="*/ 1272 h 1709"/>
                              <a:gd name="T4" fmla="*/ 182 w 183"/>
                              <a:gd name="T5" fmla="*/ 1454 h 1709"/>
                              <a:gd name="T6" fmla="*/ 0 w 183"/>
                              <a:gd name="T7" fmla="*/ 1454 h 1709"/>
                              <a:gd name="T8" fmla="*/ 0 w 183"/>
                              <a:gd name="T9" fmla="*/ 1272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1709">
                                <a:moveTo>
                                  <a:pt x="0" y="1272"/>
                                </a:moveTo>
                                <a:lnTo>
                                  <a:pt x="182" y="1272"/>
                                </a:lnTo>
                                <a:lnTo>
                                  <a:pt x="182" y="1454"/>
                                </a:lnTo>
                                <a:lnTo>
                                  <a:pt x="0" y="1454"/>
                                </a:lnTo>
                                <a:lnTo>
                                  <a:pt x="0" y="12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31"/>
                        <wps:cNvSpPr>
                          <a:spLocks/>
                        </wps:cNvSpPr>
                        <wps:spPr bwMode="auto">
                          <a:xfrm>
                            <a:off x="1718" y="107"/>
                            <a:ext cx="183" cy="1709"/>
                          </a:xfrm>
                          <a:custGeom>
                            <a:avLst/>
                            <a:gdLst>
                              <a:gd name="T0" fmla="*/ 0 w 183"/>
                              <a:gd name="T1" fmla="*/ 1526 h 1709"/>
                              <a:gd name="T2" fmla="*/ 182 w 183"/>
                              <a:gd name="T3" fmla="*/ 1526 h 1709"/>
                              <a:gd name="T4" fmla="*/ 182 w 183"/>
                              <a:gd name="T5" fmla="*/ 1708 h 1709"/>
                              <a:gd name="T6" fmla="*/ 0 w 183"/>
                              <a:gd name="T7" fmla="*/ 1708 h 1709"/>
                              <a:gd name="T8" fmla="*/ 0 w 183"/>
                              <a:gd name="T9" fmla="*/ 1526 h 1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1709">
                                <a:moveTo>
                                  <a:pt x="0" y="1526"/>
                                </a:moveTo>
                                <a:lnTo>
                                  <a:pt x="182" y="1526"/>
                                </a:lnTo>
                                <a:lnTo>
                                  <a:pt x="182" y="1708"/>
                                </a:lnTo>
                                <a:lnTo>
                                  <a:pt x="0" y="1708"/>
                                </a:lnTo>
                                <a:lnTo>
                                  <a:pt x="0" y="15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9F8417" id="Group 24" o:spid="_x0000_s1026" style="position:absolute;margin-left:85.9pt;margin-top:5.35pt;width:9.15pt;height:85.45pt;z-index:251600896;mso-position-horizontal-relative:page" coordorigin="1718,107" coordsize="183,1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" o:allowincell="f">
                <v:shape id="Freeform 25" o:spid="_x0000_s1027" style="position:absolute;left:1718;top:107;width:183;height:1709;visibility:visible;mso-wrap-style:square;v-text-anchor:top" coordsize="183,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" path="m,l182,r,182l,182,,xe" filled="f" strokeweight=".72pt">
                  <v:path arrowok="t" o:connecttype="custom" o:connectlocs="0,0;182,0;182,182;0,182;0,0" o:connectangles="0,0,0,0,0"/>
                </v:shape>
                <v:shape id="Freeform 26" o:spid="_x0000_s1028" style="position:absolute;left:1718;top:107;width:183;height:1709;visibility:visible;mso-wrap-style:square;v-text-anchor:top" coordsize="183,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" path="m,254r182,l182,436,,436,,254xe" filled="f" strokeweight=".72pt">
                  <v:path arrowok="t" o:connecttype="custom" o:connectlocs="0,254;182,254;182,436;0,436;0,254" o:connectangles="0,0,0,0,0"/>
                </v:shape>
                <v:shape id="Freeform 27" o:spid="_x0000_s1029" style="position:absolute;left:1718;top:107;width:183;height:1709;visibility:visible;mso-wrap-style:square;v-text-anchor:top" coordsize="183,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" path="m,508r182,l182,691,,691,,508xe" filled="f" strokeweight=".72pt">
                  <v:path arrowok="t" o:connecttype="custom" o:connectlocs="0,508;182,508;182,691;0,691;0,508" o:connectangles="0,0,0,0,0"/>
                </v:shape>
                <v:shape id="Freeform 28" o:spid="_x0000_s1030" style="position:absolute;left:1718;top:107;width:183;height:1709;visibility:visible;mso-wrap-style:square;v-text-anchor:top" coordsize="183,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" path="m,767r182,l182,950,,950,,767xe" filled="f" strokeweight=".72pt">
                  <v:path arrowok="t" o:connecttype="custom" o:connectlocs="0,767;182,767;182,950;0,950;0,767" o:connectangles="0,0,0,0,0"/>
                </v:shape>
                <v:shape id="Freeform 29" o:spid="_x0000_s1031" style="position:absolute;left:1718;top:107;width:183;height:1709;visibility:visible;mso-wrap-style:square;v-text-anchor:top" coordsize="183,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" path="m,1017r182,l182,1200,,1200,,1017xe" filled="f" strokeweight=".72pt">
                  <v:path arrowok="t" o:connecttype="custom" o:connectlocs="0,1017;182,1017;182,1200;0,1200;0,1017" o:connectangles="0,0,0,0,0"/>
                </v:shape>
                <v:shape id="Freeform 30" o:spid="_x0000_s1032" style="position:absolute;left:1718;top:107;width:183;height:1709;visibility:visible;mso-wrap-style:square;v-text-anchor:top" coordsize="183,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" path="m,1272r182,l182,1454,,1454,,1272xe" filled="f" strokeweight=".72pt">
                  <v:path arrowok="t" o:connecttype="custom" o:connectlocs="0,1272;182,1272;182,1454;0,1454;0,1272" o:connectangles="0,0,0,0,0"/>
                </v:shape>
                <v:shape id="Freeform 31" o:spid="_x0000_s1033" style="position:absolute;left:1718;top:107;width:183;height:1709;visibility:visible;mso-wrap-style:square;v-text-anchor:top" coordsize="183,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" path="m,1526r182,l182,1708,,1708,,1526xe" filled="f" strokeweight=".72pt">
                  <v:path arrowok="t" o:connecttype="custom" o:connectlocs="0,1526;182,1526;182,1708;0,1708;0,1526" o:connectangles="0,0,0,0,0"/>
                </v:shape>
                <w10:wrap anchorx="page"/>
              </v:group>
            </w:pict>
          </mc:Fallback>
        </mc:AlternateContent>
      </w:r>
      <w:r>
        <w:t>Inspektion</w:t>
      </w:r>
      <w:r>
        <w:rPr>
          <w:vertAlign w:val="superscript"/>
        </w:rPr>
        <w:t>2</w:t>
      </w:r>
      <w:r>
        <w:rPr>
          <w:b/>
          <w:bCs/>
          <w:vertAlign w:val="superscript"/>
        </w:rPr>
        <w:t>)</w:t>
      </w:r>
      <w:r>
        <w:rPr>
          <w:b/>
          <w:bCs/>
          <w:spacing w:val="1"/>
        </w:rPr>
        <w:t xml:space="preserve"> </w:t>
      </w:r>
      <w:r>
        <w:t>Wartung</w:t>
      </w:r>
      <w:r>
        <w:rPr>
          <w:vertAlign w:val="superscript"/>
        </w:rPr>
        <w:t>2</w:t>
      </w:r>
      <w:r>
        <w:rPr>
          <w:b/>
          <w:bCs/>
          <w:vertAlign w:val="superscript"/>
        </w:rPr>
        <w:t>)</w:t>
      </w:r>
      <w:r>
        <w:rPr>
          <w:b/>
          <w:bCs/>
          <w:spacing w:val="1"/>
        </w:rPr>
        <w:t xml:space="preserve"> </w:t>
      </w:r>
      <w:r>
        <w:t>Instandsetzung</w:t>
      </w:r>
      <w:r>
        <w:rPr>
          <w:vertAlign w:val="superscript"/>
        </w:rPr>
        <w:t>2</w:t>
      </w:r>
      <w:r>
        <w:rPr>
          <w:b/>
          <w:bCs/>
          <w:vertAlign w:val="superscript"/>
        </w:rPr>
        <w:t>)</w:t>
      </w:r>
      <w:r>
        <w:rPr>
          <w:b/>
          <w:bCs/>
          <w:spacing w:val="-59"/>
        </w:rPr>
        <w:t xml:space="preserve"> </w:t>
      </w:r>
      <w:r>
        <w:t>Begehung</w:t>
      </w:r>
    </w:p>
    <w:p w:rsidR="00000000" w:rsidRDefault="00C914FB">
      <w:pPr>
        <w:pStyle w:val="Textkrper"/>
        <w:kinsoku w:val="0"/>
        <w:overflowPunct w:val="0"/>
        <w:spacing w:line="242" w:lineRule="auto"/>
        <w:ind w:left="965" w:right="4986"/>
      </w:pPr>
      <w:r>
        <w:t>Erweiterung vorhandener Anlagen</w:t>
      </w:r>
      <w:r>
        <w:rPr>
          <w:spacing w:val="-59"/>
        </w:rPr>
        <w:t xml:space="preserve"> </w:t>
      </w:r>
      <w:r>
        <w:t>Systembetreuung</w:t>
      </w:r>
    </w:p>
    <w:p w:rsidR="00000000" w:rsidRDefault="00C914FB">
      <w:pPr>
        <w:pStyle w:val="Textkrper"/>
        <w:kinsoku w:val="0"/>
        <w:overflowPunct w:val="0"/>
        <w:spacing w:line="251" w:lineRule="exact"/>
        <w:ind w:left="965"/>
      </w:pPr>
      <w:r>
        <w:t>Besondere</w:t>
      </w:r>
      <w:r>
        <w:rPr>
          <w:spacing w:val="-2"/>
        </w:rPr>
        <w:t xml:space="preserve"> </w:t>
      </w:r>
      <w:r>
        <w:t>Leistungen</w:t>
      </w:r>
    </w:p>
    <w:p w:rsidR="00000000" w:rsidRDefault="00C914FB">
      <w:pPr>
        <w:pStyle w:val="Textkrper"/>
        <w:kinsoku w:val="0"/>
        <w:overflowPunct w:val="0"/>
        <w:spacing w:before="2"/>
        <w:rPr>
          <w:sz w:val="9"/>
          <w:szCs w:val="9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16" w:right="107"/>
        <w:jc w:val="both"/>
      </w:pPr>
      <w:r>
        <w:t>Werden auf Veranlassung des AG Leistungen an nicht in den Preisblättern aufgeführten An-</w:t>
      </w:r>
      <w:r>
        <w:rPr>
          <w:spacing w:val="1"/>
        </w:rPr>
        <w:t xml:space="preserve"> </w:t>
      </w:r>
      <w:r>
        <w:t>lagen und deren Einrichtungen und Geräten vereinbart, so sind diese nach Ausführung ge-</w:t>
      </w:r>
      <w:r>
        <w:rPr>
          <w:spacing w:val="1"/>
        </w:rPr>
        <w:t xml:space="preserve"> </w:t>
      </w:r>
      <w:r>
        <w:t>sondert</w:t>
      </w:r>
      <w:r>
        <w:rPr>
          <w:spacing w:val="-4"/>
        </w:rPr>
        <w:t xml:space="preserve"> </w:t>
      </w:r>
      <w:r>
        <w:t>zu vergüten.</w:t>
      </w:r>
    </w:p>
    <w:p w:rsidR="00000000" w:rsidRDefault="00C914FB">
      <w:pPr>
        <w:pStyle w:val="berschrift4"/>
        <w:numPr>
          <w:ilvl w:val="1"/>
          <w:numId w:val="11"/>
        </w:numPr>
        <w:tabs>
          <w:tab w:val="left" w:pos="827"/>
        </w:tabs>
        <w:kinsoku w:val="0"/>
        <w:overflowPunct w:val="0"/>
        <w:spacing w:before="196"/>
        <w:jc w:val="both"/>
        <w:rPr>
          <w:color w:val="000000"/>
        </w:rPr>
      </w:pPr>
      <w:r>
        <w:t>Definitionen</w:t>
      </w:r>
      <w:r>
        <w:rPr>
          <w:spacing w:val="-1"/>
        </w:rPr>
        <w:t xml:space="preserve"> </w:t>
      </w:r>
      <w:r>
        <w:t>zum Vertrag</w:t>
      </w:r>
    </w:p>
    <w:p w:rsidR="00000000" w:rsidRDefault="00C914FB">
      <w:pPr>
        <w:pStyle w:val="Textkrper"/>
        <w:kinsoku w:val="0"/>
        <w:overflowPunct w:val="0"/>
        <w:spacing w:before="64"/>
        <w:ind w:left="116" w:right="107"/>
        <w:jc w:val="both"/>
      </w:pPr>
      <w:r>
        <w:t>Insoweit in diesem Vertrag Begriffe der DIN 31051 verwendet werden, gelten für diese Be-</w:t>
      </w:r>
      <w:r>
        <w:rPr>
          <w:spacing w:val="1"/>
        </w:rPr>
        <w:t xml:space="preserve"> </w:t>
      </w:r>
      <w:r>
        <w:t>griffe die Definitionen dieser DIN. Betrachtungseinheiten gemäß DIN 31051 sind z. B. Gefah-</w:t>
      </w:r>
      <w:r>
        <w:rPr>
          <w:spacing w:val="-59"/>
        </w:rPr>
        <w:t xml:space="preserve"> </w:t>
      </w:r>
      <w:r>
        <w:t>renmeldezentrale, Baugruppen,</w:t>
      </w:r>
      <w:r>
        <w:t xml:space="preserve"> Einrichtungen, Geräte und Austauschteile/-baugruppen. So-</w:t>
      </w:r>
      <w:r>
        <w:rPr>
          <w:spacing w:val="1"/>
        </w:rPr>
        <w:t xml:space="preserve"> </w:t>
      </w:r>
      <w:r>
        <w:t>weit im Vertrag der Begriff Gefahrenmeldeanlage (bzw. Brandmeldeanlage oder Einbruch- /</w:t>
      </w:r>
      <w:r>
        <w:rPr>
          <w:spacing w:val="1"/>
        </w:rPr>
        <w:t xml:space="preserve"> </w:t>
      </w:r>
      <w:r>
        <w:t>Überfallmeldeanlage) verwendet wird, kann es sich im Einzelfall auch um mehrere Anlagen</w:t>
      </w:r>
      <w:r>
        <w:rPr>
          <w:spacing w:val="1"/>
        </w:rPr>
        <w:t xml:space="preserve"> </w:t>
      </w:r>
      <w:r>
        <w:t>oder Anlagenteile han</w:t>
      </w:r>
      <w:r>
        <w:t>deln.</w:t>
      </w:r>
    </w:p>
    <w:p w:rsidR="00000000" w:rsidRDefault="00C914FB">
      <w:pPr>
        <w:pStyle w:val="Textkrper"/>
        <w:kinsoku w:val="0"/>
        <w:overflowPunct w:val="0"/>
        <w:spacing w:before="210"/>
        <w:ind w:left="116" w:right="112"/>
        <w:jc w:val="both"/>
      </w:pPr>
      <w:r>
        <w:t>Es gilt als vereinbart, dass sich die wirtschaftliche Vertretbarkeit der Verbesserung einer</w:t>
      </w:r>
      <w:r>
        <w:rPr>
          <w:spacing w:val="1"/>
        </w:rPr>
        <w:t xml:space="preserve"> </w:t>
      </w:r>
      <w:r>
        <w:t>Schwachstelle gemäß DIN 31051 auf die Wirtschaftlichkeit für den AG bezieht, unabhängig</w:t>
      </w:r>
      <w:r>
        <w:rPr>
          <w:spacing w:val="1"/>
        </w:rPr>
        <w:t xml:space="preserve"> </w:t>
      </w:r>
      <w:r>
        <w:t>davon,</w:t>
      </w:r>
      <w:r>
        <w:rPr>
          <w:spacing w:val="-4"/>
        </w:rPr>
        <w:t xml:space="preserve"> </w:t>
      </w:r>
      <w:r>
        <w:t>ob die Verbesserung auch</w:t>
      </w:r>
      <w:r>
        <w:rPr>
          <w:spacing w:val="-5"/>
        </w:rPr>
        <w:t xml:space="preserve"> </w:t>
      </w:r>
      <w:r>
        <w:t>für den AN wirtschaftlich ist.</w:t>
      </w:r>
    </w:p>
    <w:p w:rsidR="00000000" w:rsidRDefault="00C914FB">
      <w:pPr>
        <w:pStyle w:val="Textkrper"/>
        <w:kinsoku w:val="0"/>
        <w:overflowPunct w:val="0"/>
        <w:spacing w:before="206"/>
        <w:ind w:left="116" w:right="107"/>
        <w:jc w:val="both"/>
      </w:pPr>
      <w:r>
        <w:t>Als Zei</w:t>
      </w:r>
      <w:r>
        <w:t>tintervall der Verfügbarkeit der Gefahrenmeldeanlage gemäß DIN 31051 gilt die Lauf-</w:t>
      </w:r>
      <w:r>
        <w:rPr>
          <w:spacing w:val="1"/>
        </w:rPr>
        <w:t xml:space="preserve"> </w:t>
      </w:r>
      <w:r>
        <w:t>zeit dieses</w:t>
      </w:r>
      <w:r>
        <w:rPr>
          <w:spacing w:val="-5"/>
        </w:rPr>
        <w:t xml:space="preserve"> </w:t>
      </w:r>
      <w:r>
        <w:t>Vertrages</w:t>
      </w:r>
      <w:r>
        <w:rPr>
          <w:spacing w:val="-5"/>
        </w:rPr>
        <w:t xml:space="preserve"> </w:t>
      </w:r>
      <w:r>
        <w:t>als vereinbart.</w:t>
      </w:r>
    </w:p>
    <w:p w:rsidR="00000000" w:rsidRDefault="00C914FB">
      <w:pPr>
        <w:pStyle w:val="Textkrper"/>
        <w:kinsoku w:val="0"/>
        <w:overflowPunct w:val="0"/>
        <w:spacing w:before="209"/>
        <w:ind w:left="116" w:right="107"/>
        <w:jc w:val="both"/>
      </w:pPr>
      <w:r>
        <w:t>Verbrauchsmaterial ist jeder Stoff, der infolge bestimmungsgemäßer Inanspruchnahme ver-</w:t>
      </w:r>
      <w:r>
        <w:rPr>
          <w:spacing w:val="1"/>
        </w:rPr>
        <w:t xml:space="preserve"> </w:t>
      </w:r>
      <w:r>
        <w:t>braucht wird, sei es, dass er aufgebraucht wird (Substanzverlust) oder dass er durch Verar-</w:t>
      </w:r>
      <w:r>
        <w:rPr>
          <w:spacing w:val="1"/>
        </w:rPr>
        <w:t xml:space="preserve"> </w:t>
      </w:r>
      <w:r>
        <w:t>beitung oder Nutzung so verändert wird (Substanzveränderung), dass er bei Bedarf ersetzt</w:t>
      </w:r>
      <w:r>
        <w:rPr>
          <w:spacing w:val="1"/>
        </w:rPr>
        <w:t xml:space="preserve"> </w:t>
      </w:r>
      <w:r>
        <w:t>werden muss. Beispiele: Toner, Papier, Energieträger, Batterien, etc. Akkum</w:t>
      </w:r>
      <w:r>
        <w:t>ulatoren sind</w:t>
      </w:r>
      <w:r>
        <w:rPr>
          <w:spacing w:val="1"/>
        </w:rPr>
        <w:t xml:space="preserve"> </w:t>
      </w:r>
      <w:r>
        <w:t>Anlagenteile, deren Lebensdauer im Verhältnis zur Lebensdauer der übergeordneten Be-</w:t>
      </w:r>
      <w:r>
        <w:rPr>
          <w:spacing w:val="1"/>
        </w:rPr>
        <w:t xml:space="preserve"> </w:t>
      </w:r>
      <w:r>
        <w:t>trachtungseinheit verkürzt ist. Der Austausch von Akkumulatoren und Batterien in Anlagen-</w:t>
      </w:r>
      <w:r>
        <w:rPr>
          <w:spacing w:val="1"/>
        </w:rPr>
        <w:t xml:space="preserve"> </w:t>
      </w:r>
      <w:r>
        <w:t>teilen ist in Abschnitt 2.3 „Instandsetzung“</w:t>
      </w:r>
      <w:r>
        <w:rPr>
          <w:spacing w:val="-6"/>
        </w:rPr>
        <w:t xml:space="preserve"> </w:t>
      </w:r>
      <w:r>
        <w:t>enthalten.</w:t>
      </w:r>
    </w:p>
    <w:p w:rsidR="00000000" w:rsidRDefault="00C914FB">
      <w:pPr>
        <w:pStyle w:val="Textkrper"/>
        <w:kinsoku w:val="0"/>
        <w:overflowPunct w:val="0"/>
        <w:spacing w:before="209" w:line="237" w:lineRule="auto"/>
        <w:ind w:left="116" w:right="111"/>
        <w:jc w:val="both"/>
      </w:pPr>
      <w:r>
        <w:t>Abweichende</w:t>
      </w:r>
      <w:r>
        <w:t xml:space="preserve"> Regelungen können in der Anlage 3 „Besondere Vereinbarungen“ vereinbart</w:t>
      </w:r>
      <w:r>
        <w:rPr>
          <w:spacing w:val="1"/>
        </w:rPr>
        <w:t xml:space="preserve"> </w:t>
      </w:r>
      <w:r>
        <w:t>werden.</w:t>
      </w:r>
    </w:p>
    <w:p w:rsidR="00000000" w:rsidRDefault="00C914FB">
      <w:pPr>
        <w:pStyle w:val="Textkrper"/>
        <w:kinsoku w:val="0"/>
        <w:overflowPunct w:val="0"/>
        <w:spacing w:before="3"/>
        <w:rPr>
          <w:sz w:val="29"/>
          <w:szCs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596800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228600</wp:posOffset>
                </wp:positionV>
                <wp:extent cx="1828800" cy="6350"/>
                <wp:effectExtent l="0" t="0" r="0" b="0"/>
                <wp:wrapTopAndBottom/>
                <wp:docPr id="157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70724" id="Freeform 32" o:spid="_x0000_s1026" style="position:absolute;margin-left:70.8pt;margin-top:18pt;width:2in;height:.5pt;z-index: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Nt5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/>
        <w:ind w:left="115"/>
        <w:rPr>
          <w:sz w:val="18"/>
          <w:szCs w:val="18"/>
        </w:rPr>
      </w:pPr>
      <w:r>
        <w:rPr>
          <w:rFonts w:ascii="Wingdings" w:hAnsi="Wingdings" w:cs="Wingdings"/>
          <w:sz w:val="18"/>
          <w:szCs w:val="18"/>
        </w:rPr>
        <w:t></w:t>
      </w:r>
      <w:r>
        <w:rPr>
          <w:rFonts w:ascii="Times New Roman" w:hAnsi="Times New Roman" w:cs="Times New Roman"/>
          <w:spacing w:val="4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auszuwählen</w:t>
      </w:r>
    </w:p>
    <w:p w:rsidR="00000000" w:rsidRDefault="00C914FB">
      <w:pPr>
        <w:pStyle w:val="Textkrper"/>
        <w:kinsoku w:val="0"/>
        <w:overflowPunct w:val="0"/>
        <w:spacing w:before="54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63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Bei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BMA,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SAA,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EMA/ÜMA,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Zutrittskontrollanlagen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und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Objektfunkanlage</w:t>
      </w:r>
      <w:r>
        <w:rPr>
          <w:spacing w:val="-8"/>
          <w:sz w:val="18"/>
          <w:szCs w:val="18"/>
        </w:rPr>
        <w:t xml:space="preserve"> </w:t>
      </w:r>
      <w:r>
        <w:rPr>
          <w:sz w:val="18"/>
          <w:szCs w:val="18"/>
        </w:rPr>
        <w:t>in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jedem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Fall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auszuwählen</w:t>
      </w:r>
    </w:p>
    <w:p w:rsidR="00000000" w:rsidRDefault="00C914FB">
      <w:pPr>
        <w:pStyle w:val="Textkrper"/>
        <w:kinsoku w:val="0"/>
        <w:overflowPunct w:val="0"/>
        <w:spacing w:before="63"/>
        <w:ind w:left="115"/>
        <w:rPr>
          <w:sz w:val="18"/>
          <w:szCs w:val="18"/>
        </w:rPr>
        <w:sectPr w:rsidR="00000000">
          <w:footerReference w:type="even" r:id="rId7"/>
          <w:footerReference w:type="default" r:id="rId8"/>
          <w:pgSz w:w="11910" w:h="16840"/>
          <w:pgMar w:top="740" w:right="1300" w:bottom="480" w:left="1300" w:header="0" w:footer="292" w:gutter="0"/>
          <w:pgNumType w:start="2"/>
          <w:cols w:space="720"/>
          <w:noEndnote/>
        </w:sectPr>
      </w:pPr>
    </w:p>
    <w:p w:rsidR="00000000" w:rsidRDefault="00C914FB">
      <w:pPr>
        <w:pStyle w:val="berschrift1"/>
        <w:numPr>
          <w:ilvl w:val="0"/>
          <w:numId w:val="11"/>
        </w:numPr>
        <w:tabs>
          <w:tab w:val="left" w:pos="836"/>
        </w:tabs>
        <w:kinsoku w:val="0"/>
        <w:overflowPunct w:val="0"/>
        <w:spacing w:before="78"/>
        <w:jc w:val="both"/>
      </w:pPr>
      <w:r>
        <w:lastRenderedPageBreak/>
        <w:t>Leistungen</w:t>
      </w:r>
      <w:r>
        <w:rPr>
          <w:spacing w:val="-8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Auftragnehmers</w:t>
      </w:r>
      <w:r>
        <w:rPr>
          <w:spacing w:val="-7"/>
        </w:rPr>
        <w:t xml:space="preserve"> </w:t>
      </w:r>
      <w:r>
        <w:t>(BMA/SAA)</w:t>
      </w:r>
    </w:p>
    <w:p w:rsidR="00000000" w:rsidRDefault="00C914FB">
      <w:pPr>
        <w:pStyle w:val="Textkrper"/>
        <w:kinsoku w:val="0"/>
        <w:overflowPunct w:val="0"/>
        <w:spacing w:before="70"/>
        <w:ind w:left="8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294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68580</wp:posOffset>
                </wp:positionV>
                <wp:extent cx="116205" cy="597535"/>
                <wp:effectExtent l="0" t="0" r="0" b="0"/>
                <wp:wrapNone/>
                <wp:docPr id="15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" cy="597535"/>
                          <a:chOff x="1718" y="108"/>
                          <a:chExt cx="183" cy="941"/>
                        </a:xfrm>
                      </wpg:grpSpPr>
                      <wps:wsp>
                        <wps:cNvPr id="153" name="Freeform 34"/>
                        <wps:cNvSpPr>
                          <a:spLocks/>
                        </wps:cNvSpPr>
                        <wps:spPr bwMode="auto">
                          <a:xfrm>
                            <a:off x="1718" y="108"/>
                            <a:ext cx="183" cy="941"/>
                          </a:xfrm>
                          <a:custGeom>
                            <a:avLst/>
                            <a:gdLst>
                              <a:gd name="T0" fmla="*/ 0 w 183"/>
                              <a:gd name="T1" fmla="*/ 0 h 941"/>
                              <a:gd name="T2" fmla="*/ 182 w 183"/>
                              <a:gd name="T3" fmla="*/ 0 h 941"/>
                              <a:gd name="T4" fmla="*/ 182 w 183"/>
                              <a:gd name="T5" fmla="*/ 182 h 941"/>
                              <a:gd name="T6" fmla="*/ 0 w 183"/>
                              <a:gd name="T7" fmla="*/ 182 h 941"/>
                              <a:gd name="T8" fmla="*/ 0 w 183"/>
                              <a:gd name="T9" fmla="*/ 0 h 9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941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35"/>
                        <wps:cNvSpPr>
                          <a:spLocks/>
                        </wps:cNvSpPr>
                        <wps:spPr bwMode="auto">
                          <a:xfrm>
                            <a:off x="1718" y="108"/>
                            <a:ext cx="183" cy="941"/>
                          </a:xfrm>
                          <a:custGeom>
                            <a:avLst/>
                            <a:gdLst>
                              <a:gd name="T0" fmla="*/ 0 w 183"/>
                              <a:gd name="T1" fmla="*/ 254 h 941"/>
                              <a:gd name="T2" fmla="*/ 182 w 183"/>
                              <a:gd name="T3" fmla="*/ 254 h 941"/>
                              <a:gd name="T4" fmla="*/ 182 w 183"/>
                              <a:gd name="T5" fmla="*/ 436 h 941"/>
                              <a:gd name="T6" fmla="*/ 0 w 183"/>
                              <a:gd name="T7" fmla="*/ 436 h 941"/>
                              <a:gd name="T8" fmla="*/ 0 w 183"/>
                              <a:gd name="T9" fmla="*/ 254 h 9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941">
                                <a:moveTo>
                                  <a:pt x="0" y="254"/>
                                </a:moveTo>
                                <a:lnTo>
                                  <a:pt x="182" y="254"/>
                                </a:lnTo>
                                <a:lnTo>
                                  <a:pt x="182" y="436"/>
                                </a:lnTo>
                                <a:lnTo>
                                  <a:pt x="0" y="436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36"/>
                        <wps:cNvSpPr>
                          <a:spLocks/>
                        </wps:cNvSpPr>
                        <wps:spPr bwMode="auto">
                          <a:xfrm>
                            <a:off x="1718" y="108"/>
                            <a:ext cx="183" cy="941"/>
                          </a:xfrm>
                          <a:custGeom>
                            <a:avLst/>
                            <a:gdLst>
                              <a:gd name="T0" fmla="*/ 0 w 183"/>
                              <a:gd name="T1" fmla="*/ 503 h 941"/>
                              <a:gd name="T2" fmla="*/ 182 w 183"/>
                              <a:gd name="T3" fmla="*/ 503 h 941"/>
                              <a:gd name="T4" fmla="*/ 182 w 183"/>
                              <a:gd name="T5" fmla="*/ 686 h 941"/>
                              <a:gd name="T6" fmla="*/ 0 w 183"/>
                              <a:gd name="T7" fmla="*/ 686 h 941"/>
                              <a:gd name="T8" fmla="*/ 0 w 183"/>
                              <a:gd name="T9" fmla="*/ 503 h 9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941">
                                <a:moveTo>
                                  <a:pt x="0" y="503"/>
                                </a:moveTo>
                                <a:lnTo>
                                  <a:pt x="182" y="503"/>
                                </a:lnTo>
                                <a:lnTo>
                                  <a:pt x="182" y="686"/>
                                </a:lnTo>
                                <a:lnTo>
                                  <a:pt x="0" y="686"/>
                                </a:lnTo>
                                <a:lnTo>
                                  <a:pt x="0" y="5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37"/>
                        <wps:cNvSpPr>
                          <a:spLocks/>
                        </wps:cNvSpPr>
                        <wps:spPr bwMode="auto">
                          <a:xfrm>
                            <a:off x="1718" y="108"/>
                            <a:ext cx="183" cy="941"/>
                          </a:xfrm>
                          <a:custGeom>
                            <a:avLst/>
                            <a:gdLst>
                              <a:gd name="T0" fmla="*/ 0 w 183"/>
                              <a:gd name="T1" fmla="*/ 758 h 941"/>
                              <a:gd name="T2" fmla="*/ 182 w 183"/>
                              <a:gd name="T3" fmla="*/ 758 h 941"/>
                              <a:gd name="T4" fmla="*/ 182 w 183"/>
                              <a:gd name="T5" fmla="*/ 940 h 941"/>
                              <a:gd name="T6" fmla="*/ 0 w 183"/>
                              <a:gd name="T7" fmla="*/ 940 h 941"/>
                              <a:gd name="T8" fmla="*/ 0 w 183"/>
                              <a:gd name="T9" fmla="*/ 758 h 9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" h="941">
                                <a:moveTo>
                                  <a:pt x="0" y="758"/>
                                </a:moveTo>
                                <a:lnTo>
                                  <a:pt x="182" y="758"/>
                                </a:lnTo>
                                <a:lnTo>
                                  <a:pt x="182" y="940"/>
                                </a:lnTo>
                                <a:lnTo>
                                  <a:pt x="0" y="940"/>
                                </a:lnTo>
                                <a:lnTo>
                                  <a:pt x="0" y="7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664A8" id="Group 33" o:spid="_x0000_s1026" style="position:absolute;margin-left:85.9pt;margin-top:5.4pt;width:9.15pt;height:47.05pt;z-index:251602944;mso-position-horizontal-relative:page" coordorigin="1718,108" coordsize="183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" o:allowincell="f">
                <v:shape id="Freeform 34" o:spid="_x0000_s1027" style="position:absolute;left:1718;top:108;width:183;height:941;visibility:visible;mso-wrap-style:square;v-text-anchor:top" coordsize="183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" path="m,l182,r,182l,182,,xe" filled="f" strokeweight=".72pt">
                  <v:path arrowok="t" o:connecttype="custom" o:connectlocs="0,0;182,0;182,182;0,182;0,0" o:connectangles="0,0,0,0,0"/>
                </v:shape>
                <v:shape id="Freeform 35" o:spid="_x0000_s1028" style="position:absolute;left:1718;top:108;width:183;height:941;visibility:visible;mso-wrap-style:square;v-text-anchor:top" coordsize="183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" path="m,254r182,l182,436,,436,,254xe" filled="f" strokeweight=".72pt">
                  <v:path arrowok="t" o:connecttype="custom" o:connectlocs="0,254;182,254;182,436;0,436;0,254" o:connectangles="0,0,0,0,0"/>
                </v:shape>
                <v:shape id="Freeform 36" o:spid="_x0000_s1029" style="position:absolute;left:1718;top:108;width:183;height:941;visibility:visible;mso-wrap-style:square;v-text-anchor:top" coordsize="183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" path="m,503r182,l182,686,,686,,503xe" filled="f" strokeweight=".72pt">
                  <v:path arrowok="t" o:connecttype="custom" o:connectlocs="0,503;182,503;182,686;0,686;0,503" o:connectangles="0,0,0,0,0"/>
                </v:shape>
                <v:shape id="Freeform 37" o:spid="_x0000_s1030" style="position:absolute;left:1718;top:108;width:183;height:941;visibility:visible;mso-wrap-style:square;v-text-anchor:top" coordsize="183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" path="m,758r182,l182,940,,940,,758xe" filled="f" strokeweight=".72pt">
                  <v:path arrowok="t" o:connecttype="custom" o:connectlocs="0,758;182,758;182,940;0,940;0,758" o:connectangles="0,0,0,0,0"/>
                </v:shape>
                <w10:wrap anchorx="page"/>
              </v:group>
            </w:pict>
          </mc:Fallback>
        </mc:AlternateContent>
      </w:r>
      <w:r>
        <w:t>BMA</w:t>
      </w:r>
      <w:r>
        <w:rPr>
          <w:spacing w:val="-1"/>
        </w:rPr>
        <w:t xml:space="preserve"> </w:t>
      </w:r>
      <w:r>
        <w:t>mit akustischer</w:t>
      </w:r>
      <w:r>
        <w:rPr>
          <w:spacing w:val="-1"/>
        </w:rPr>
        <w:t xml:space="preserve"> </w:t>
      </w:r>
      <w:r>
        <w:t>Alarmierung</w:t>
      </w:r>
    </w:p>
    <w:p w:rsidR="00000000" w:rsidRDefault="00C914FB">
      <w:pPr>
        <w:pStyle w:val="Textkrper"/>
        <w:kinsoku w:val="0"/>
        <w:overflowPunct w:val="0"/>
        <w:spacing w:before="4" w:line="237" w:lineRule="auto"/>
        <w:ind w:left="826" w:right="4282"/>
      </w:pPr>
      <w:r>
        <w:t>BMA mit akustischer Alarmierung und SAA</w:t>
      </w:r>
      <w:r>
        <w:rPr>
          <w:spacing w:val="-59"/>
        </w:rPr>
        <w:t xml:space="preserve"> </w:t>
      </w:r>
      <w:r>
        <w:t>BMA mit SAA</w:t>
      </w:r>
    </w:p>
    <w:p w:rsidR="00000000" w:rsidRDefault="00C914FB">
      <w:pPr>
        <w:pStyle w:val="Textkrper"/>
        <w:kinsoku w:val="0"/>
        <w:overflowPunct w:val="0"/>
        <w:spacing w:before="1"/>
        <w:ind w:left="826"/>
      </w:pPr>
      <w:r>
        <w:t>SAA</w:t>
      </w:r>
    </w:p>
    <w:p w:rsidR="00000000" w:rsidRDefault="00C914FB">
      <w:pPr>
        <w:pStyle w:val="Textkrper"/>
        <w:kinsoku w:val="0"/>
        <w:overflowPunct w:val="0"/>
        <w:spacing w:before="2"/>
        <w:rPr>
          <w:sz w:val="20"/>
          <w:szCs w:val="20"/>
        </w:rPr>
      </w:pPr>
    </w:p>
    <w:p w:rsidR="00000000" w:rsidRDefault="00C914FB">
      <w:pPr>
        <w:pStyle w:val="berschrift3"/>
        <w:numPr>
          <w:ilvl w:val="1"/>
          <w:numId w:val="11"/>
        </w:numPr>
        <w:tabs>
          <w:tab w:val="left" w:pos="827"/>
        </w:tabs>
        <w:kinsoku w:val="0"/>
        <w:overflowPunct w:val="0"/>
        <w:ind w:hanging="712"/>
        <w:rPr>
          <w:color w:val="000000"/>
        </w:rPr>
      </w:pPr>
      <w:r>
        <w:t>Inspektion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11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  <w:color w:val="000000"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4"/>
        <w:ind w:left="115" w:right="110"/>
        <w:jc w:val="both"/>
      </w:pPr>
      <w:r>
        <w:t>Die Leistungen der Inspektion umfassen alle Maßnahmen zur Feststellung und Be</w:t>
      </w:r>
      <w:r>
        <w:t>urteilung</w:t>
      </w:r>
      <w:r>
        <w:rPr>
          <w:spacing w:val="1"/>
        </w:rPr>
        <w:t xml:space="preserve"> </w:t>
      </w:r>
      <w:r>
        <w:t>des Istzustandes der Betrachtungseinheit (hier BMA/SAA) und deren Einrichtungen und Ge-</w:t>
      </w:r>
      <w:r>
        <w:rPr>
          <w:spacing w:val="1"/>
        </w:rPr>
        <w:t xml:space="preserve"> </w:t>
      </w:r>
      <w:r>
        <w:t>räte</w:t>
      </w:r>
      <w:r>
        <w:rPr>
          <w:spacing w:val="1"/>
        </w:rPr>
        <w:t xml:space="preserve"> </w:t>
      </w:r>
      <w:r>
        <w:t>gemäß DIN 31051.</w:t>
      </w:r>
      <w:r>
        <w:rPr>
          <w:spacing w:val="1"/>
        </w:rPr>
        <w:t xml:space="preserve"> </w:t>
      </w:r>
      <w:r>
        <w:t>Dazu gehören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Bestimmung</w:t>
      </w:r>
      <w:r>
        <w:rPr>
          <w:spacing w:val="1"/>
        </w:rPr>
        <w:t xml:space="preserve"> </w:t>
      </w:r>
      <w:r>
        <w:t>der Ursachen</w:t>
      </w:r>
      <w:r>
        <w:rPr>
          <w:spacing w:val="61"/>
        </w:rPr>
        <w:t xml:space="preserve"> </w:t>
      </w:r>
      <w:r>
        <w:t>der Abnutzung und</w:t>
      </w:r>
      <w:r>
        <w:rPr>
          <w:spacing w:val="-59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Ableiten der</w:t>
      </w:r>
      <w:r>
        <w:rPr>
          <w:spacing w:val="-4"/>
        </w:rPr>
        <w:t xml:space="preserve"> </w:t>
      </w:r>
      <w:r>
        <w:t>notwendigen Konsequenzen für</w:t>
      </w:r>
      <w:r>
        <w:rPr>
          <w:spacing w:val="-6"/>
        </w:rPr>
        <w:t xml:space="preserve"> </w:t>
      </w:r>
      <w:r>
        <w:t>die</w:t>
      </w:r>
      <w:r>
        <w:rPr>
          <w:spacing w:val="4"/>
        </w:rPr>
        <w:t xml:space="preserve"> </w:t>
      </w:r>
      <w:r>
        <w:t>künftige</w:t>
      </w:r>
      <w:r>
        <w:rPr>
          <w:spacing w:val="1"/>
        </w:rPr>
        <w:t xml:space="preserve"> </w:t>
      </w:r>
      <w:r>
        <w:t>Nutzung.</w:t>
      </w:r>
    </w:p>
    <w:p w:rsidR="00000000" w:rsidRDefault="00C914FB">
      <w:pPr>
        <w:pStyle w:val="Textkrper"/>
        <w:kinsoku w:val="0"/>
        <w:overflowPunct w:val="0"/>
        <w:spacing w:before="4"/>
      </w:pPr>
    </w:p>
    <w:p w:rsidR="00000000" w:rsidRDefault="00C914FB">
      <w:pPr>
        <w:pStyle w:val="Textkrper"/>
        <w:kinsoku w:val="0"/>
        <w:overflowPunct w:val="0"/>
        <w:spacing w:before="1" w:line="237" w:lineRule="auto"/>
        <w:ind w:left="115" w:right="565"/>
      </w:pPr>
      <w:r>
        <w:t>Der AN f</w:t>
      </w:r>
      <w:r>
        <w:t>ührt die Inspektion der BMA /SAA und deren Einrichtungen und Geräte wie folgt</w:t>
      </w:r>
      <w:r>
        <w:rPr>
          <w:spacing w:val="-59"/>
        </w:rPr>
        <w:t xml:space="preserve"> </w:t>
      </w:r>
      <w:r>
        <w:t>durch:</w:t>
      </w:r>
    </w:p>
    <w:p w:rsidR="00000000" w:rsidRDefault="00C914FB">
      <w:pPr>
        <w:pStyle w:val="Textkrper"/>
        <w:kinsoku w:val="0"/>
        <w:overflowPunct w:val="0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right="451" w:hanging="555"/>
      </w:pPr>
      <w:r>
        <w:rPr>
          <w:rFonts w:ascii="Times New Roman" w:hAnsi="Times New Roman" w:cs="Times New Roman"/>
          <w:noProof/>
          <w:position w:val="-3"/>
          <w:sz w:val="24"/>
          <w:szCs w:val="24"/>
        </w:rPr>
        <w:drawing>
          <wp:inline distT="0" distB="0" distL="0" distR="0">
            <wp:extent cx="146050" cy="139065"/>
            <wp:effectExtent l="0" t="0" r="0" b="0"/>
            <wp:docPr id="3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-19"/>
          <w:sz w:val="20"/>
          <w:szCs w:val="20"/>
        </w:rPr>
        <w:t xml:space="preserve"> </w:t>
      </w:r>
      <w:r>
        <w:t>4 mal jährlich, für Teile gemäß DIN VDE 0833-1, Punkt 5.3.2.1 und soweit zutref-</w:t>
      </w:r>
      <w:r>
        <w:rPr>
          <w:spacing w:val="-59"/>
        </w:rPr>
        <w:t xml:space="preserve"> </w:t>
      </w:r>
      <w:r>
        <w:t>fend,</w:t>
      </w:r>
      <w:r>
        <w:rPr>
          <w:spacing w:val="-1"/>
        </w:rPr>
        <w:t xml:space="preserve"> </w:t>
      </w:r>
      <w:r>
        <w:t>gemäß</w:t>
      </w:r>
      <w:r>
        <w:rPr>
          <w:spacing w:val="-1"/>
        </w:rPr>
        <w:t xml:space="preserve"> </w:t>
      </w:r>
      <w:r>
        <w:t>DIN VDE</w:t>
      </w:r>
      <w:r>
        <w:rPr>
          <w:spacing w:val="-4"/>
        </w:rPr>
        <w:t xml:space="preserve"> </w:t>
      </w:r>
      <w:r>
        <w:t>0833-4, Anhang I.2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411"/>
      </w:pPr>
      <w:r>
        <w:rPr>
          <w:rFonts w:ascii="Times New Roman" w:hAnsi="Times New Roman" w:cs="Times New Roman"/>
          <w:noProof/>
          <w:position w:val="-3"/>
          <w:sz w:val="24"/>
          <w:szCs w:val="24"/>
        </w:rPr>
        <w:drawing>
          <wp:inline distT="0" distB="0" distL="0" distR="0">
            <wp:extent cx="146050" cy="146050"/>
            <wp:effectExtent l="0" t="0" r="0" b="0"/>
            <wp:docPr id="3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-19"/>
          <w:sz w:val="20"/>
          <w:szCs w:val="20"/>
        </w:rPr>
        <w:t xml:space="preserve"> </w:t>
      </w:r>
      <w:r>
        <w:t>1 mal</w:t>
      </w:r>
      <w:r>
        <w:rPr>
          <w:spacing w:val="1"/>
        </w:rPr>
        <w:t xml:space="preserve"> </w:t>
      </w:r>
      <w:r>
        <w:t>jährlich,</w:t>
      </w:r>
      <w:r>
        <w:rPr>
          <w:spacing w:val="-5"/>
        </w:rPr>
        <w:t xml:space="preserve"> </w:t>
      </w:r>
      <w:r>
        <w:t>fü</w:t>
      </w:r>
      <w:r>
        <w:t>r</w:t>
      </w:r>
      <w:r>
        <w:rPr>
          <w:spacing w:val="1"/>
        </w:rPr>
        <w:t xml:space="preserve"> </w:t>
      </w:r>
      <w:r>
        <w:t>Teile</w:t>
      </w:r>
      <w:r>
        <w:rPr>
          <w:spacing w:val="1"/>
        </w:rPr>
        <w:t xml:space="preserve"> </w:t>
      </w:r>
      <w:r>
        <w:t>gemäß DIN</w:t>
      </w:r>
      <w:r>
        <w:rPr>
          <w:spacing w:val="1"/>
        </w:rPr>
        <w:t xml:space="preserve"> </w:t>
      </w:r>
      <w:r>
        <w:t>VDE</w:t>
      </w:r>
      <w:r>
        <w:rPr>
          <w:spacing w:val="-3"/>
        </w:rPr>
        <w:t xml:space="preserve"> </w:t>
      </w:r>
      <w:r>
        <w:t>0833-1,</w:t>
      </w:r>
      <w:r>
        <w:rPr>
          <w:spacing w:val="1"/>
        </w:rPr>
        <w:t xml:space="preserve"> </w:t>
      </w:r>
      <w:r>
        <w:t>Punkt</w:t>
      </w:r>
      <w:r>
        <w:rPr>
          <w:spacing w:val="1"/>
        </w:rPr>
        <w:t xml:space="preserve"> </w:t>
      </w:r>
      <w:r>
        <w:t>5.3.2.1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9"/>
        <w:rPr>
          <w:sz w:val="15"/>
          <w:szCs w:val="15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16" w:right="112"/>
        <w:jc w:val="both"/>
      </w:pPr>
      <w:r>
        <w:t>Werden bei der Inspektion Fehler festgestellt, ist der AG unverzüglich zu unterrichten. Die</w:t>
      </w:r>
      <w:r>
        <w:rPr>
          <w:spacing w:val="1"/>
        </w:rPr>
        <w:t xml:space="preserve"> </w:t>
      </w:r>
      <w:r>
        <w:t>Durchführung und die Ergebnisse der Inspektion sind in einem Prüfbericht und dem Be-</w:t>
      </w:r>
      <w:r>
        <w:rPr>
          <w:spacing w:val="1"/>
        </w:rPr>
        <w:t xml:space="preserve"> </w:t>
      </w:r>
      <w:r>
        <w:t xml:space="preserve">triebsbuch entsprechend VdS 2182 </w:t>
      </w:r>
      <w:r>
        <w:t>zu</w:t>
      </w:r>
      <w:r>
        <w:rPr>
          <w:spacing w:val="-5"/>
        </w:rPr>
        <w:t xml:space="preserve"> </w:t>
      </w:r>
      <w:r>
        <w:t>dokumentieren.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6" w:right="116"/>
        <w:jc w:val="both"/>
      </w:pPr>
      <w:r>
        <w:t>Für den fehlerhaften Teil der BMA /SAA oder deren Einrichtungen und Geräte hat der AN in</w:t>
      </w:r>
      <w:r>
        <w:rPr>
          <w:spacing w:val="1"/>
        </w:rPr>
        <w:t xml:space="preserve"> </w:t>
      </w:r>
      <w:r>
        <w:t>der in</w:t>
      </w:r>
      <w:r>
        <w:rPr>
          <w:spacing w:val="-4"/>
        </w:rPr>
        <w:t xml:space="preserve"> </w:t>
      </w:r>
      <w:r>
        <w:t>Abschnitt</w:t>
      </w:r>
      <w:r>
        <w:rPr>
          <w:spacing w:val="-3"/>
        </w:rPr>
        <w:t xml:space="preserve"> </w:t>
      </w:r>
      <w:r>
        <w:t>2.3.3</w:t>
      </w:r>
      <w:r>
        <w:rPr>
          <w:spacing w:val="-5"/>
        </w:rPr>
        <w:t xml:space="preserve"> </w:t>
      </w:r>
      <w:r>
        <w:t>festgelegten</w:t>
      </w:r>
      <w:r>
        <w:rPr>
          <w:spacing w:val="4"/>
        </w:rPr>
        <w:t xml:space="preserve"> </w:t>
      </w:r>
      <w:r>
        <w:t>Reaktionszeit</w:t>
      </w:r>
      <w:r>
        <w:rPr>
          <w:spacing w:val="-4"/>
        </w:rPr>
        <w:t xml:space="preserve"> </w:t>
      </w:r>
      <w:r>
        <w:t>die Instandsetzung</w:t>
      </w:r>
      <w:r>
        <w:rPr>
          <w:spacing w:val="-3"/>
        </w:rPr>
        <w:t xml:space="preserve"> </w:t>
      </w:r>
      <w:r>
        <w:t>einzuleiten.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19"/>
          <w:szCs w:val="19"/>
        </w:rPr>
      </w:pPr>
    </w:p>
    <w:p w:rsidR="00000000" w:rsidRDefault="00C914FB">
      <w:pPr>
        <w:pStyle w:val="berschrift3"/>
        <w:numPr>
          <w:ilvl w:val="2"/>
          <w:numId w:val="11"/>
        </w:numPr>
        <w:tabs>
          <w:tab w:val="left" w:pos="836"/>
        </w:tabs>
        <w:kinsoku w:val="0"/>
        <w:overflowPunct w:val="0"/>
        <w:jc w:val="left"/>
        <w:rPr>
          <w:color w:val="000000"/>
        </w:rPr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70"/>
        <w:ind w:left="116"/>
        <w:jc w:val="both"/>
      </w:pPr>
      <w:r>
        <w:t>Die Inspektionen sind durchzuführen: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8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51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EB61A" id="Freeform 38" o:spid="_x0000_s1026" style="position:absolute;margin-left:85.9pt;margin-top:6.55pt;width:9.15pt;height:9.15pt;z-index: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</w:t>
      </w:r>
      <w:r>
        <w:rPr>
          <w:spacing w:val="1"/>
        </w:rPr>
        <w:t xml:space="preserve"> </w:t>
      </w:r>
      <w:r>
        <w:t>bis Freitag</w:t>
      </w:r>
      <w:r>
        <w:rPr>
          <w:spacing w:val="-3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8:00</w:t>
      </w:r>
      <w:r>
        <w:rPr>
          <w:spacing w:val="3"/>
        </w:rPr>
        <w:t xml:space="preserve"> </w:t>
      </w:r>
      <w:r>
        <w:t>Uhr</w:t>
      </w:r>
      <w:r>
        <w:rPr>
          <w:spacing w:val="1"/>
        </w:rPr>
        <w:t xml:space="preserve"> </w:t>
      </w:r>
      <w:r>
        <w:t>bis</w:t>
      </w:r>
      <w:r>
        <w:rPr>
          <w:spacing w:val="-5"/>
        </w:rPr>
        <w:t xml:space="preserve"> </w:t>
      </w:r>
      <w:r>
        <w:t>16:00</w:t>
      </w:r>
      <w:r>
        <w:rPr>
          <w:spacing w:val="1"/>
        </w:rPr>
        <w:t xml:space="preserve"> </w:t>
      </w:r>
      <w:r>
        <w:t>Uhr (außer an</w:t>
      </w:r>
      <w:r>
        <w:rPr>
          <w:spacing w:val="1"/>
        </w:rPr>
        <w:t xml:space="preserve"> </w:t>
      </w:r>
      <w:r>
        <w:t>gesetzlichen Feiertagen)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 w:line="251" w:lineRule="exact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86995</wp:posOffset>
                </wp:positionV>
                <wp:extent cx="116205" cy="116205"/>
                <wp:effectExtent l="0" t="0" r="0" b="0"/>
                <wp:wrapNone/>
                <wp:docPr id="150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3B2A6" id="Freeform 39" o:spid="_x0000_s1026" style="position:absolute;margin-left:85.9pt;margin-top:6.85pt;width:9.15pt;height:9.15pt;z-index: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line="252" w:lineRule="exact"/>
        <w:ind w:left="965"/>
        <w:rPr>
          <w:vertAlign w:val="superscript"/>
        </w:rPr>
      </w:pPr>
      <w:r>
        <w:t>………………………………………………………………………………………………</w:t>
      </w:r>
      <w:r>
        <w:rPr>
          <w:spacing w:val="-11"/>
        </w:rPr>
        <w:t xml:space="preserve"> 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6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11"/>
        </w:numPr>
        <w:tabs>
          <w:tab w:val="left" w:pos="836"/>
        </w:tabs>
        <w:kinsoku w:val="0"/>
        <w:overflowPunct w:val="0"/>
        <w:ind w:hanging="721"/>
        <w:rPr>
          <w:color w:val="000000"/>
        </w:rPr>
      </w:pPr>
      <w:r>
        <w:t>Vergüt</w:t>
      </w:r>
      <w:r>
        <w:t>ung</w:t>
      </w:r>
    </w:p>
    <w:p w:rsidR="00000000" w:rsidRDefault="00C914FB">
      <w:pPr>
        <w:pStyle w:val="Textkrper"/>
        <w:kinsoku w:val="0"/>
        <w:overflowPunct w:val="0"/>
        <w:spacing w:before="69"/>
        <w:ind w:left="115" w:right="112"/>
        <w:jc w:val="both"/>
      </w:pPr>
      <w:r>
        <w:t>Die Vergütung bestimmt sich nach den im Preisblatt vereinbarten Preisen. Diese enthalten</w:t>
      </w:r>
      <w:r>
        <w:rPr>
          <w:spacing w:val="1"/>
        </w:rPr>
        <w:t xml:space="preserve"> </w:t>
      </w:r>
      <w:r>
        <w:t>alle Nebenkosten. Die Zahlungsweise wird im Abschnitt 7 „Weitere Regelungen zur Vergü-</w:t>
      </w:r>
      <w:r>
        <w:rPr>
          <w:spacing w:val="1"/>
        </w:rPr>
        <w:t xml:space="preserve"> </w:t>
      </w:r>
      <w:r>
        <w:t>tung“ geregelt.</w:t>
      </w:r>
    </w:p>
    <w:p w:rsidR="00000000" w:rsidRDefault="00C914FB">
      <w:pPr>
        <w:pStyle w:val="Textkrper"/>
        <w:kinsoku w:val="0"/>
        <w:overflowPunct w:val="0"/>
        <w:spacing w:before="6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411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30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Vergütung erfolgt auf Basis des monatlichen</w:t>
      </w:r>
      <w:r>
        <w:rPr>
          <w:spacing w:val="-7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6" w:line="237" w:lineRule="auto"/>
        <w:ind w:left="1248" w:hanging="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49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DA7DC" id="Freeform 40" o:spid="_x0000_s1026" style="position:absolute;margin-left:107.25pt;margin-top:6.6pt;width:9.15pt;height:9.15pt;z-index: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7Cg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16"/>
        </w:rPr>
        <w:t xml:space="preserve"> </w:t>
      </w:r>
      <w:r>
        <w:t>geforderte</w:t>
      </w:r>
      <w:r>
        <w:rPr>
          <w:spacing w:val="18"/>
        </w:rPr>
        <w:t xml:space="preserve"> </w:t>
      </w:r>
      <w:r>
        <w:t>Vergütung</w:t>
      </w:r>
      <w:r>
        <w:rPr>
          <w:spacing w:val="20"/>
        </w:rPr>
        <w:t xml:space="preserve"> </w:t>
      </w:r>
      <w:r>
        <w:t>ist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die</w:t>
      </w:r>
      <w:r>
        <w:rPr>
          <w:spacing w:val="18"/>
        </w:rPr>
        <w:t xml:space="preserve"> </w:t>
      </w:r>
      <w:r>
        <w:t>im</w:t>
      </w:r>
      <w:r>
        <w:rPr>
          <w:spacing w:val="15"/>
        </w:rPr>
        <w:t xml:space="preserve"> </w:t>
      </w:r>
      <w:r>
        <w:t>Preisblatt</w:t>
      </w:r>
      <w:r>
        <w:rPr>
          <w:spacing w:val="13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anzugebenden</w:t>
      </w:r>
      <w:r>
        <w:rPr>
          <w:spacing w:val="16"/>
        </w:rPr>
        <w:t xml:space="preserve"> </w:t>
      </w:r>
      <w:r>
        <w:t>Kosten</w:t>
      </w:r>
      <w:r>
        <w:rPr>
          <w:spacing w:val="11"/>
        </w:rPr>
        <w:t xml:space="preserve"> </w:t>
      </w:r>
      <w:r>
        <w:t>für</w:t>
      </w:r>
      <w:r>
        <w:rPr>
          <w:spacing w:val="17"/>
        </w:rPr>
        <w:t xml:space="preserve"> </w:t>
      </w:r>
      <w:r>
        <w:t>die</w:t>
      </w:r>
      <w:r>
        <w:rPr>
          <w:spacing w:val="-58"/>
        </w:rPr>
        <w:t xml:space="preserve"> </w:t>
      </w:r>
      <w:r>
        <w:t>Instandhaltung</w:t>
      </w:r>
      <w:r>
        <w:rPr>
          <w:spacing w:val="-1"/>
        </w:rPr>
        <w:t xml:space="preserve"> </w:t>
      </w:r>
      <w:r>
        <w:t>mit einzurechnen.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2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48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D4345" id="Freeform 41" o:spid="_x0000_s1026" style="position:absolute;margin-left:107.25pt;margin-top:6.6pt;width:9.15pt;height:9.15pt;z-index: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geforderte Vergütung ist</w:t>
      </w:r>
      <w:r>
        <w:rPr>
          <w:spacing w:val="-1"/>
        </w:rPr>
        <w:t xml:space="preserve"> </w:t>
      </w:r>
      <w:r>
        <w:t>im Preisblatt 1a anzugeben.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10"/>
        <w:rPr>
          <w:sz w:val="11"/>
          <w:szCs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01920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102235</wp:posOffset>
                </wp:positionV>
                <wp:extent cx="1828800" cy="6350"/>
                <wp:effectExtent l="0" t="0" r="0" b="0"/>
                <wp:wrapTopAndBottom/>
                <wp:docPr id="147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CCC07" id="Freeform 42" o:spid="_x0000_s1026" style="position:absolute;margin-left:70.8pt;margin-top:8.05pt;width:2in;height:.5pt;z-index: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hJaRQ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75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 </w:t>
      </w:r>
      <w:r>
        <w:rPr>
          <w:sz w:val="18"/>
          <w:szCs w:val="18"/>
        </w:rPr>
        <w:t>Feld stets anzukreuzen (Ausnahme: Die Kosten der Instandhaltung werden nachweislich von verschiedenen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Verwaltungen getragen).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  <w:sectPr w:rsidR="00000000">
          <w:pgSz w:w="11910" w:h="16840"/>
          <w:pgMar w:top="980" w:right="1300" w:bottom="480" w:left="1300" w:header="0" w:footer="292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11"/>
        </w:numPr>
        <w:tabs>
          <w:tab w:val="left" w:pos="827"/>
        </w:tabs>
        <w:kinsoku w:val="0"/>
        <w:overflowPunct w:val="0"/>
        <w:spacing w:before="77"/>
        <w:ind w:hanging="712"/>
        <w:rPr>
          <w:color w:val="000000"/>
        </w:rPr>
      </w:pPr>
      <w:r>
        <w:lastRenderedPageBreak/>
        <w:t>Wartung</w:t>
      </w:r>
      <w:r>
        <w:rPr>
          <w:spacing w:val="-5"/>
        </w:rPr>
        <w:t xml:space="preserve"> </w:t>
      </w:r>
      <w:r>
        <w:t>(BMA/SAA)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11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  <w:color w:val="000000"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9"/>
        <w:ind w:left="115" w:right="109"/>
        <w:jc w:val="both"/>
      </w:pPr>
      <w:r>
        <w:t>Die Leistungen der Wartung umfassen die regelmäßigen Maßnahmen zur Erhaltung des</w:t>
      </w:r>
      <w:r>
        <w:rPr>
          <w:spacing w:val="1"/>
        </w:rPr>
        <w:t xml:space="preserve"> </w:t>
      </w:r>
      <w:r>
        <w:t>einwandfreien</w:t>
      </w:r>
      <w:r>
        <w:rPr>
          <w:spacing w:val="1"/>
        </w:rPr>
        <w:t xml:space="preserve"> </w:t>
      </w:r>
      <w:r>
        <w:t>Zustands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Funktion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Betrachtungseinheit</w:t>
      </w:r>
      <w:r>
        <w:rPr>
          <w:spacing w:val="1"/>
        </w:rPr>
        <w:t xml:space="preserve"> </w:t>
      </w:r>
      <w:r>
        <w:t>(hier</w:t>
      </w:r>
      <w:r>
        <w:rPr>
          <w:spacing w:val="1"/>
        </w:rPr>
        <w:t xml:space="preserve"> </w:t>
      </w:r>
      <w:r>
        <w:t>BMA/SAA)</w:t>
      </w:r>
      <w:r>
        <w:rPr>
          <w:spacing w:val="61"/>
        </w:rPr>
        <w:t xml:space="preserve"> </w:t>
      </w:r>
      <w:r>
        <w:t>und</w:t>
      </w:r>
      <w:r>
        <w:rPr>
          <w:spacing w:val="-59"/>
        </w:rPr>
        <w:t xml:space="preserve"> </w:t>
      </w:r>
      <w:r>
        <w:t>deren Einrichtungen und Geräte nach der Arbeitsanweisung des Herstellers und gemäß DIN</w:t>
      </w:r>
      <w:r>
        <w:rPr>
          <w:spacing w:val="1"/>
        </w:rPr>
        <w:t xml:space="preserve"> </w:t>
      </w:r>
      <w:r>
        <w:t>31051 (Maßnahmen zur Verzögerung des Abbaus des vorhandenen Abnutzungsvorrates).</w:t>
      </w:r>
      <w:r>
        <w:rPr>
          <w:spacing w:val="1"/>
        </w:rPr>
        <w:t xml:space="preserve"> </w:t>
      </w:r>
      <w:r>
        <w:t>Hierzu zählt auch das Beseitigen aller Verunreinigungen an zentralen Einrichtungen und</w:t>
      </w:r>
      <w:r>
        <w:rPr>
          <w:spacing w:val="1"/>
        </w:rPr>
        <w:t xml:space="preserve"> </w:t>
      </w:r>
      <w:r>
        <w:t>Geräten, soweit</w:t>
      </w:r>
      <w:r>
        <w:rPr>
          <w:spacing w:val="-4"/>
        </w:rPr>
        <w:t xml:space="preserve"> </w:t>
      </w:r>
      <w:r>
        <w:t>diese</w:t>
      </w:r>
      <w:r>
        <w:rPr>
          <w:spacing w:val="-4"/>
        </w:rPr>
        <w:t xml:space="preserve"> </w:t>
      </w:r>
      <w:r>
        <w:t>durch</w:t>
      </w:r>
      <w:r>
        <w:rPr>
          <w:spacing w:val="-4"/>
        </w:rPr>
        <w:t xml:space="preserve"> </w:t>
      </w:r>
      <w:r>
        <w:t>bestimmungsgemäßen Betrieb</w:t>
      </w:r>
      <w:r>
        <w:rPr>
          <w:spacing w:val="1"/>
        </w:rPr>
        <w:t xml:space="preserve"> </w:t>
      </w:r>
      <w:r>
        <w:t>entstehen.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spacing w:before="1" w:line="237" w:lineRule="auto"/>
        <w:ind w:left="115" w:right="676"/>
      </w:pPr>
      <w:r>
        <w:t>Der AN führt die Wart</w:t>
      </w:r>
      <w:r>
        <w:t>ung der BMA/SAA und deren Einrichtungen und Geräten wie folgt</w:t>
      </w:r>
      <w:r>
        <w:rPr>
          <w:spacing w:val="-59"/>
        </w:rPr>
        <w:t xml:space="preserve"> </w:t>
      </w:r>
      <w:r>
        <w:t>durch:</w:t>
      </w:r>
    </w:p>
    <w:p w:rsidR="00000000" w:rsidRDefault="00C914FB">
      <w:pPr>
        <w:pStyle w:val="Textkrper"/>
        <w:kinsoku w:val="0"/>
        <w:overflowPunct w:val="0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826" w:hanging="699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9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t>1</w:t>
      </w:r>
      <w:r>
        <w:rPr>
          <w:spacing w:val="34"/>
        </w:rPr>
        <w:t xml:space="preserve"> </w:t>
      </w:r>
      <w:r>
        <w:t>mal</w:t>
      </w:r>
      <w:r>
        <w:rPr>
          <w:spacing w:val="33"/>
        </w:rPr>
        <w:t xml:space="preserve"> </w:t>
      </w:r>
      <w:r>
        <w:t>jährlich,</w:t>
      </w:r>
      <w:r>
        <w:rPr>
          <w:spacing w:val="33"/>
        </w:rPr>
        <w:t xml:space="preserve"> </w:t>
      </w:r>
      <w:r>
        <w:t>gemäß</w:t>
      </w:r>
      <w:r>
        <w:rPr>
          <w:spacing w:val="35"/>
        </w:rPr>
        <w:t xml:space="preserve"> </w:t>
      </w:r>
      <w:r>
        <w:t>DIN</w:t>
      </w:r>
      <w:r>
        <w:rPr>
          <w:spacing w:val="32"/>
        </w:rPr>
        <w:t xml:space="preserve"> </w:t>
      </w:r>
      <w:r>
        <w:t>VDE</w:t>
      </w:r>
      <w:r>
        <w:rPr>
          <w:spacing w:val="35"/>
        </w:rPr>
        <w:t xml:space="preserve"> </w:t>
      </w:r>
      <w:r>
        <w:t>0833-1,</w:t>
      </w:r>
      <w:r>
        <w:rPr>
          <w:spacing w:val="35"/>
        </w:rPr>
        <w:t xml:space="preserve"> </w:t>
      </w:r>
      <w:r>
        <w:t>Punkt</w:t>
      </w:r>
      <w:r>
        <w:rPr>
          <w:spacing w:val="34"/>
        </w:rPr>
        <w:t xml:space="preserve"> </w:t>
      </w:r>
      <w:r>
        <w:t>5.3.3</w:t>
      </w:r>
      <w:r>
        <w:rPr>
          <w:spacing w:val="37"/>
        </w:rPr>
        <w:t xml:space="preserve"> </w:t>
      </w:r>
      <w:r>
        <w:t>und</w:t>
      </w:r>
      <w:r>
        <w:rPr>
          <w:spacing w:val="35"/>
        </w:rPr>
        <w:t xml:space="preserve"> </w:t>
      </w:r>
      <w:r>
        <w:t>soweit</w:t>
      </w:r>
      <w:r>
        <w:rPr>
          <w:spacing w:val="36"/>
        </w:rPr>
        <w:t xml:space="preserve"> </w:t>
      </w:r>
      <w:r>
        <w:t>zutreffend</w:t>
      </w:r>
      <w:r>
        <w:rPr>
          <w:spacing w:val="35"/>
        </w:rPr>
        <w:t xml:space="preserve"> </w:t>
      </w:r>
      <w:r>
        <w:t>gemäß</w:t>
      </w:r>
      <w:r>
        <w:rPr>
          <w:spacing w:val="-58"/>
        </w:rPr>
        <w:t xml:space="preserve"> </w:t>
      </w:r>
      <w:r>
        <w:t>DIN VDE 0833-4, Anhang</w:t>
      </w:r>
      <w:r>
        <w:rPr>
          <w:spacing w:val="-4"/>
        </w:rPr>
        <w:t xml:space="preserve"> </w:t>
      </w:r>
      <w:r>
        <w:t>I.3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15" w:right="107"/>
        <w:jc w:val="both"/>
      </w:pPr>
      <w:r>
        <w:t>Die Durchführung und die Ergebnisse der Wartung sind in einem Prüfbericht und dem Be-</w:t>
      </w:r>
      <w:r>
        <w:rPr>
          <w:spacing w:val="1"/>
        </w:rPr>
        <w:t xml:space="preserve"> </w:t>
      </w:r>
      <w:r>
        <w:t>triebsbuch entsprechend VdS 2182 zu</w:t>
      </w:r>
      <w:r>
        <w:rPr>
          <w:spacing w:val="-5"/>
        </w:rPr>
        <w:t xml:space="preserve"> </w:t>
      </w:r>
      <w:r>
        <w:t>dokumentieren.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5" w:right="113"/>
        <w:jc w:val="both"/>
      </w:pPr>
      <w:r>
        <w:t>Werden bei der Wartung Fehler festgestellt, ist der AG unverzüglich zu unterrichten. In die-</w:t>
      </w:r>
      <w:r>
        <w:rPr>
          <w:spacing w:val="1"/>
        </w:rPr>
        <w:t xml:space="preserve"> </w:t>
      </w:r>
      <w:r>
        <w:t>sem Fall hat der AN, in d</w:t>
      </w:r>
      <w:r>
        <w:t>er in Abschnitt 2.3.3 festgelegten Reaktionszeit, die Instandsetzung</w:t>
      </w:r>
      <w:r>
        <w:rPr>
          <w:spacing w:val="1"/>
        </w:rPr>
        <w:t xml:space="preserve"> </w:t>
      </w:r>
      <w:r>
        <w:t>einzuleiten.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11"/>
        </w:numPr>
        <w:tabs>
          <w:tab w:val="left" w:pos="836"/>
        </w:tabs>
        <w:kinsoku w:val="0"/>
        <w:overflowPunct w:val="0"/>
        <w:ind w:hanging="721"/>
        <w:jc w:val="left"/>
        <w:rPr>
          <w:color w:val="000000"/>
        </w:rPr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5"/>
        <w:jc w:val="both"/>
      </w:pPr>
      <w:r>
        <w:t>Die</w:t>
      </w:r>
      <w:r>
        <w:rPr>
          <w:spacing w:val="-4"/>
        </w:rPr>
        <w:t xml:space="preserve"> </w:t>
      </w:r>
      <w:r>
        <w:t>Wartungen</w:t>
      </w:r>
      <w:r>
        <w:rPr>
          <w:spacing w:val="1"/>
        </w:rPr>
        <w:t xml:space="preserve"> </w:t>
      </w:r>
      <w:r>
        <w:t>sind durchzuführen:</w:t>
      </w:r>
    </w:p>
    <w:p w:rsidR="00000000" w:rsidRDefault="00C914FB">
      <w:pPr>
        <w:pStyle w:val="Textkrper"/>
        <w:kinsoku w:val="0"/>
        <w:overflowPunct w:val="0"/>
        <w:spacing w:before="2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46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C7837" id="Freeform 43" o:spid="_x0000_s1026" style="position:absolute;margin-left:85.9pt;margin-top:6.55pt;width:9.15pt;height:9.15pt;z-index: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</w:t>
      </w:r>
      <w:r>
        <w:rPr>
          <w:spacing w:val="1"/>
        </w:rPr>
        <w:t xml:space="preserve"> </w:t>
      </w:r>
      <w:r>
        <w:t>bis Freitag</w:t>
      </w:r>
      <w:r>
        <w:rPr>
          <w:spacing w:val="-3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8:00</w:t>
      </w:r>
      <w:r>
        <w:rPr>
          <w:spacing w:val="4"/>
        </w:rPr>
        <w:t xml:space="preserve"> </w:t>
      </w:r>
      <w:r>
        <w:t>Uhr</w:t>
      </w:r>
      <w:r>
        <w:rPr>
          <w:spacing w:val="62"/>
        </w:rPr>
        <w:t xml:space="preserve"> </w:t>
      </w:r>
      <w:r>
        <w:t>bis</w:t>
      </w:r>
      <w:r>
        <w:rPr>
          <w:spacing w:val="-6"/>
        </w:rPr>
        <w:t xml:space="preserve"> </w:t>
      </w:r>
      <w:r>
        <w:t>16:00</w:t>
      </w:r>
      <w:r>
        <w:rPr>
          <w:spacing w:val="1"/>
        </w:rPr>
        <w:t xml:space="preserve"> </w:t>
      </w:r>
      <w:r>
        <w:t>Uhr (außer</w:t>
      </w:r>
      <w:r>
        <w:rPr>
          <w:spacing w:val="-4"/>
        </w:rPr>
        <w:t xml:space="preserve"> </w:t>
      </w:r>
      <w:r>
        <w:t>an gesetzlichen</w:t>
      </w:r>
      <w:r>
        <w:rPr>
          <w:spacing w:val="1"/>
        </w:rPr>
        <w:t xml:space="preserve"> </w:t>
      </w:r>
      <w:r>
        <w:t>Feiertagen)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 w:line="251" w:lineRule="exact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86995</wp:posOffset>
                </wp:positionV>
                <wp:extent cx="116205" cy="116205"/>
                <wp:effectExtent l="0" t="0" r="0" b="0"/>
                <wp:wrapNone/>
                <wp:docPr id="145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4CE57" id="Freeform 44" o:spid="_x0000_s1026" style="position:absolute;margin-left:85.9pt;margin-top:6.85pt;width:9.15pt;height:9.15pt;z-index: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line="252" w:lineRule="exact"/>
        <w:ind w:left="965"/>
        <w:rPr>
          <w:vertAlign w:val="superscript"/>
        </w:rPr>
      </w:pPr>
      <w:r>
        <w:t>……………………………………………………………………………………………….</w:t>
      </w:r>
      <w:r>
        <w:rPr>
          <w:spacing w:val="-6"/>
        </w:rPr>
        <w:t xml:space="preserve"> 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rPr>
          <w:sz w:val="26"/>
          <w:szCs w:val="26"/>
        </w:rPr>
      </w:pPr>
    </w:p>
    <w:p w:rsidR="00000000" w:rsidRDefault="00C914FB">
      <w:pPr>
        <w:pStyle w:val="berschrift3"/>
        <w:numPr>
          <w:ilvl w:val="2"/>
          <w:numId w:val="11"/>
        </w:numPr>
        <w:tabs>
          <w:tab w:val="left" w:pos="836"/>
        </w:tabs>
        <w:kinsoku w:val="0"/>
        <w:overflowPunct w:val="0"/>
        <w:spacing w:before="186"/>
        <w:rPr>
          <w:color w:val="000000"/>
        </w:rPr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70"/>
        <w:ind w:left="116" w:right="113"/>
        <w:jc w:val="both"/>
      </w:pPr>
      <w:r>
        <w:t>Die Vergütung bestimmt sich nach den im Preisblatt vereinbarten Preisen</w:t>
      </w:r>
      <w:r>
        <w:t>. Diese enthalten</w:t>
      </w:r>
      <w:r>
        <w:rPr>
          <w:spacing w:val="1"/>
        </w:rPr>
        <w:t xml:space="preserve"> </w:t>
      </w:r>
      <w:r>
        <w:t>alle Nebenkosten und die Kosten der zur Wartung erforderlichen Betriebsstoffe, Hilfsstoffe</w:t>
      </w:r>
      <w:r>
        <w:rPr>
          <w:spacing w:val="1"/>
        </w:rPr>
        <w:t xml:space="preserve"> </w:t>
      </w:r>
      <w:r>
        <w:t>und Werkzeuge sowie deren Anlieferung. Die Zahlungsweise wird im Abschnitt 7 „Weitere</w:t>
      </w:r>
      <w:r>
        <w:rPr>
          <w:spacing w:val="1"/>
        </w:rPr>
        <w:t xml:space="preserve"> </w:t>
      </w:r>
      <w:r>
        <w:t>Regelungen zur</w:t>
      </w:r>
      <w:r>
        <w:rPr>
          <w:spacing w:val="-1"/>
        </w:rPr>
        <w:t xml:space="preserve"> </w:t>
      </w:r>
      <w:r>
        <w:t>Vergütung“ geregelt.</w:t>
      </w:r>
    </w:p>
    <w:p w:rsidR="00000000" w:rsidRDefault="00C914FB">
      <w:pPr>
        <w:pStyle w:val="Textkrper"/>
        <w:kinsoku w:val="0"/>
        <w:overflowPunct w:val="0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411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8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Vergütung erfolgt auf Basis des monatlichen</w:t>
      </w:r>
      <w:r>
        <w:rPr>
          <w:spacing w:val="-7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6" w:line="237" w:lineRule="auto"/>
        <w:ind w:left="1248" w:hanging="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44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2AA46" id="Freeform 45" o:spid="_x0000_s1026" style="position:absolute;margin-left:107.25pt;margin-top:6.6pt;width:9.15pt;height:9.15pt;z-index: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16"/>
        </w:rPr>
        <w:t xml:space="preserve"> </w:t>
      </w:r>
      <w:r>
        <w:t>geforderte</w:t>
      </w:r>
      <w:r>
        <w:rPr>
          <w:spacing w:val="18"/>
        </w:rPr>
        <w:t xml:space="preserve"> </w:t>
      </w:r>
      <w:r>
        <w:t>Vergütung</w:t>
      </w:r>
      <w:r>
        <w:rPr>
          <w:spacing w:val="20"/>
        </w:rPr>
        <w:t xml:space="preserve"> </w:t>
      </w:r>
      <w:r>
        <w:t>ist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die</w:t>
      </w:r>
      <w:r>
        <w:rPr>
          <w:spacing w:val="18"/>
        </w:rPr>
        <w:t xml:space="preserve"> </w:t>
      </w:r>
      <w:r>
        <w:t>im</w:t>
      </w:r>
      <w:r>
        <w:rPr>
          <w:spacing w:val="15"/>
        </w:rPr>
        <w:t xml:space="preserve"> </w:t>
      </w:r>
      <w:r>
        <w:t>Preisblatt</w:t>
      </w:r>
      <w:r>
        <w:rPr>
          <w:spacing w:val="13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anzugebenden</w:t>
      </w:r>
      <w:r>
        <w:rPr>
          <w:spacing w:val="16"/>
        </w:rPr>
        <w:t xml:space="preserve"> </w:t>
      </w:r>
      <w:r>
        <w:t>Kosten</w:t>
      </w:r>
      <w:r>
        <w:rPr>
          <w:spacing w:val="11"/>
        </w:rPr>
        <w:t xml:space="preserve"> </w:t>
      </w:r>
      <w:r>
        <w:t>für</w:t>
      </w:r>
      <w:r>
        <w:rPr>
          <w:spacing w:val="17"/>
        </w:rPr>
        <w:t xml:space="preserve"> </w:t>
      </w:r>
      <w:r>
        <w:t>die</w:t>
      </w:r>
      <w:r>
        <w:rPr>
          <w:spacing w:val="-58"/>
        </w:rPr>
        <w:t xml:space="preserve"> </w:t>
      </w:r>
      <w:r>
        <w:t>Instandhaltung</w:t>
      </w:r>
      <w:r>
        <w:rPr>
          <w:spacing w:val="-1"/>
        </w:rPr>
        <w:t xml:space="preserve"> </w:t>
      </w:r>
      <w:r>
        <w:t>mit einzurechnen.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4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2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43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D8614" id="Freeform 46" o:spid="_x0000_s1026" style="position:absolute;margin-left:107.25pt;margin-top:6.6pt;width:9.15pt;height:9.15pt;z-index: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Y//Rg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geforderte Vergü</w:t>
      </w:r>
      <w:r>
        <w:t>tung ist</w:t>
      </w:r>
      <w:r>
        <w:rPr>
          <w:spacing w:val="-1"/>
        </w:rPr>
        <w:t xml:space="preserve"> </w:t>
      </w:r>
      <w:r>
        <w:t>im Preisblatt 1b anzugeben.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8"/>
        <w:rPr>
          <w:sz w:val="11"/>
          <w:szCs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08064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100965</wp:posOffset>
                </wp:positionV>
                <wp:extent cx="1828800" cy="6350"/>
                <wp:effectExtent l="0" t="0" r="0" b="0"/>
                <wp:wrapTopAndBottom/>
                <wp:docPr id="142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A5CED" id="Freeform 47" o:spid="_x0000_s1026" style="position:absolute;margin-left:70.8pt;margin-top:7.95pt;width:2in;height:.5pt;z-index: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75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 </w:t>
      </w:r>
      <w:r>
        <w:rPr>
          <w:sz w:val="18"/>
          <w:szCs w:val="18"/>
        </w:rPr>
        <w:t>Feld stets anzukreuzen (Ausnahme: Die Kosten der Instandhaltung werden nachweislich von verschiedenen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Verwaltungen getragen).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  <w:sectPr w:rsidR="00000000">
          <w:pgSz w:w="11910" w:h="16840"/>
          <w:pgMar w:top="980" w:right="1300" w:bottom="480" w:left="1300" w:header="0" w:footer="292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11"/>
        </w:numPr>
        <w:tabs>
          <w:tab w:val="left" w:pos="827"/>
        </w:tabs>
        <w:kinsoku w:val="0"/>
        <w:overflowPunct w:val="0"/>
        <w:spacing w:before="77"/>
        <w:rPr>
          <w:color w:val="000000"/>
        </w:rPr>
      </w:pPr>
      <w:r>
        <w:lastRenderedPageBreak/>
        <w:t>Instandsetzung</w:t>
      </w:r>
      <w:r>
        <w:rPr>
          <w:spacing w:val="-5"/>
        </w:rPr>
        <w:t xml:space="preserve"> </w:t>
      </w:r>
      <w:r>
        <w:t>(BMA/SAA)</w:t>
      </w:r>
    </w:p>
    <w:p w:rsidR="00000000" w:rsidRDefault="00C914FB">
      <w:pPr>
        <w:pStyle w:val="Listenabsatz"/>
        <w:numPr>
          <w:ilvl w:val="2"/>
          <w:numId w:val="11"/>
        </w:numPr>
        <w:tabs>
          <w:tab w:val="left" w:pos="836"/>
        </w:tabs>
        <w:kinsoku w:val="0"/>
        <w:overflowPunct w:val="0"/>
        <w:spacing w:before="60"/>
        <w:jc w:val="both"/>
        <w:rPr>
          <w:b/>
          <w:bCs/>
          <w:color w:val="000000"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9"/>
        <w:ind w:left="116" w:right="112"/>
        <w:jc w:val="both"/>
      </w:pPr>
      <w:r>
        <w:t>Die Leistungen der Instandsetzung umfassen alle Maßnahmen, die ausgeführt werden, um</w:t>
      </w:r>
      <w:r>
        <w:rPr>
          <w:spacing w:val="1"/>
        </w:rPr>
        <w:t xml:space="preserve"> </w:t>
      </w:r>
      <w:r>
        <w:t>die geforderte Funktion der Betrachtungseinheit (hier BMA/SAA) und deren Einrichtungen</w:t>
      </w:r>
      <w:r>
        <w:rPr>
          <w:spacing w:val="1"/>
        </w:rPr>
        <w:t xml:space="preserve"> </w:t>
      </w:r>
      <w:r>
        <w:t>und Gerä</w:t>
      </w:r>
      <w:r>
        <w:t>te wieder herzustellen. Dazu gehört die Fehleranalyse, Fehlerbeseitigung, Funkti-</w:t>
      </w:r>
      <w:r>
        <w:rPr>
          <w:spacing w:val="1"/>
        </w:rPr>
        <w:t xml:space="preserve"> </w:t>
      </w:r>
      <w:r>
        <w:t>onsprüfung, Abnahme und Rückmeldung.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ind w:left="116" w:right="110"/>
        <w:jc w:val="both"/>
      </w:pPr>
      <w:r>
        <w:t>Der Meldertausch ist rechtzeitig vorzunehmen, wenn die Notwendigkeit nachgewiesen wird.</w:t>
      </w:r>
      <w:r>
        <w:rPr>
          <w:spacing w:val="1"/>
        </w:rPr>
        <w:t xml:space="preserve"> </w:t>
      </w:r>
      <w:r>
        <w:t>Dies kann erfolgen durch: Protokollierte Meldung</w:t>
      </w:r>
      <w:r>
        <w:t xml:space="preserve"> aus der Zentrale, Einhaltung einer Frist lt.</w:t>
      </w:r>
      <w:r>
        <w:rPr>
          <w:spacing w:val="1"/>
        </w:rPr>
        <w:t xml:space="preserve"> </w:t>
      </w:r>
      <w:r>
        <w:t>normativer Vorgaben).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6"/>
        <w:jc w:val="both"/>
      </w:pPr>
      <w:r>
        <w:t>Der AN</w:t>
      </w:r>
      <w:r>
        <w:rPr>
          <w:spacing w:val="1"/>
        </w:rPr>
        <w:t xml:space="preserve"> </w:t>
      </w:r>
      <w:r>
        <w:t>führt</w:t>
      </w:r>
      <w:r>
        <w:rPr>
          <w:spacing w:val="1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Instandsetzung wie</w:t>
      </w:r>
      <w:r>
        <w:rPr>
          <w:spacing w:val="-5"/>
        </w:rPr>
        <w:t xml:space="preserve"> </w:t>
      </w:r>
      <w:r>
        <w:t>folgt</w:t>
      </w:r>
      <w:r>
        <w:rPr>
          <w:spacing w:val="1"/>
        </w:rPr>
        <w:t xml:space="preserve"> </w:t>
      </w:r>
      <w:r>
        <w:t>durch: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right="110" w:hanging="555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7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t>am</w:t>
      </w:r>
      <w:r>
        <w:rPr>
          <w:spacing w:val="36"/>
        </w:rPr>
        <w:t xml:space="preserve"> </w:t>
      </w:r>
      <w:r>
        <w:t>Standort</w:t>
      </w:r>
      <w:r>
        <w:rPr>
          <w:spacing w:val="37"/>
        </w:rPr>
        <w:t xml:space="preserve"> </w:t>
      </w:r>
      <w:r>
        <w:t>der</w:t>
      </w:r>
      <w:r>
        <w:rPr>
          <w:spacing w:val="34"/>
        </w:rPr>
        <w:t xml:space="preserve"> </w:t>
      </w:r>
      <w:r>
        <w:t>BMA/SAA,</w:t>
      </w:r>
      <w:r>
        <w:rPr>
          <w:spacing w:val="39"/>
        </w:rPr>
        <w:t xml:space="preserve"> </w:t>
      </w:r>
      <w:r>
        <w:t>erforderlichenfalls</w:t>
      </w:r>
      <w:r>
        <w:rPr>
          <w:spacing w:val="36"/>
        </w:rPr>
        <w:t xml:space="preserve"> </w:t>
      </w:r>
      <w:r>
        <w:t>durch</w:t>
      </w:r>
      <w:r>
        <w:rPr>
          <w:spacing w:val="36"/>
        </w:rPr>
        <w:t xml:space="preserve"> </w:t>
      </w:r>
      <w:r>
        <w:t>Verwendung</w:t>
      </w:r>
      <w:r>
        <w:rPr>
          <w:spacing w:val="39"/>
        </w:rPr>
        <w:t xml:space="preserve"> </w:t>
      </w:r>
      <w:r>
        <w:t>von</w:t>
      </w:r>
      <w:r>
        <w:rPr>
          <w:spacing w:val="35"/>
        </w:rPr>
        <w:t xml:space="preserve"> </w:t>
      </w:r>
      <w:r>
        <w:t>Ersatzbau-</w:t>
      </w:r>
      <w:r>
        <w:rPr>
          <w:spacing w:val="-58"/>
        </w:rPr>
        <w:t xml:space="preserve"> </w:t>
      </w:r>
      <w:r>
        <w:t>gruppen / Austauschteilen.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16"/>
      </w:pPr>
      <w:r>
        <w:t>Die Durchführung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Ergebnisse der Instandsetzung sind</w:t>
      </w:r>
      <w:r>
        <w:rPr>
          <w:spacing w:val="1"/>
        </w:rPr>
        <w:t xml:space="preserve"> </w:t>
      </w:r>
      <w:r>
        <w:t>in einem Arbeitsrapport und</w:t>
      </w:r>
      <w:r>
        <w:rPr>
          <w:spacing w:val="-59"/>
        </w:rPr>
        <w:t xml:space="preserve"> </w:t>
      </w:r>
      <w:r>
        <w:t>dem</w:t>
      </w:r>
      <w:r>
        <w:rPr>
          <w:spacing w:val="-6"/>
        </w:rPr>
        <w:t xml:space="preserve"> </w:t>
      </w:r>
      <w:r>
        <w:t>Betriebsbuch entsprechend VdS 2182 zu</w:t>
      </w:r>
      <w:r>
        <w:rPr>
          <w:spacing w:val="-4"/>
        </w:rPr>
        <w:t xml:space="preserve"> </w:t>
      </w:r>
      <w:r>
        <w:t>dokumentieren.</w:t>
      </w:r>
    </w:p>
    <w:p w:rsidR="00000000" w:rsidRDefault="00C914FB">
      <w:pPr>
        <w:pStyle w:val="Textkrper"/>
        <w:kinsoku w:val="0"/>
        <w:overflowPunct w:val="0"/>
        <w:spacing w:before="3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11"/>
        </w:numPr>
        <w:tabs>
          <w:tab w:val="left" w:pos="836"/>
        </w:tabs>
        <w:kinsoku w:val="0"/>
        <w:overflowPunct w:val="0"/>
        <w:spacing w:before="1"/>
        <w:jc w:val="left"/>
        <w:rPr>
          <w:color w:val="000000"/>
        </w:rPr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6"/>
      </w:pPr>
      <w:r>
        <w:t>Die</w:t>
      </w:r>
      <w:r>
        <w:rPr>
          <w:spacing w:val="1"/>
        </w:rPr>
        <w:t xml:space="preserve"> </w:t>
      </w:r>
      <w:r>
        <w:t>Leistungen</w:t>
      </w:r>
      <w:r>
        <w:rPr>
          <w:spacing w:val="-2"/>
        </w:rPr>
        <w:t xml:space="preserve"> </w:t>
      </w:r>
      <w:r>
        <w:t>sind</w:t>
      </w:r>
      <w:r>
        <w:rPr>
          <w:spacing w:val="2"/>
        </w:rPr>
        <w:t xml:space="preserve"> </w:t>
      </w:r>
      <w:r>
        <w:t>durchzuführen:</w:t>
      </w:r>
    </w:p>
    <w:p w:rsidR="00000000" w:rsidRDefault="00C914FB">
      <w:pPr>
        <w:pStyle w:val="Textkrper"/>
        <w:tabs>
          <w:tab w:val="left" w:leader="dot" w:pos="9010"/>
        </w:tabs>
        <w:kinsoku w:val="0"/>
        <w:overflowPunct w:val="0"/>
        <w:spacing w:before="116" w:line="482" w:lineRule="auto"/>
        <w:ind w:left="965" w:right="167" w:hanging="1"/>
        <w:rPr>
          <w:spacing w:val="-1"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0" allowOverlap="1">
                <wp:simplePos x="0" y="0"/>
                <wp:positionH relativeFrom="page">
                  <wp:posOffset>1182370</wp:posOffset>
                </wp:positionH>
                <wp:positionV relativeFrom="paragraph">
                  <wp:posOffset>97790</wp:posOffset>
                </wp:positionV>
                <wp:extent cx="116205" cy="116205"/>
                <wp:effectExtent l="0" t="0" r="0" b="0"/>
                <wp:wrapNone/>
                <wp:docPr id="141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682C5" id="Freeform 48" o:spid="_x0000_s1026" style="position:absolute;margin-left:93.1pt;margin-top:7.7pt;width:9.15pt;height:9.15pt;z-index: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OeiRw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0" allowOverlap="1">
                <wp:simplePos x="0" y="0"/>
                <wp:positionH relativeFrom="page">
                  <wp:posOffset>1182370</wp:posOffset>
                </wp:positionH>
                <wp:positionV relativeFrom="paragraph">
                  <wp:posOffset>423545</wp:posOffset>
                </wp:positionV>
                <wp:extent cx="116205" cy="116205"/>
                <wp:effectExtent l="0" t="0" r="0" b="0"/>
                <wp:wrapNone/>
                <wp:docPr id="140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E4592" id="Freeform 49" o:spid="_x0000_s1026" style="position:absolute;margin-left:93.1pt;margin-top:33.35pt;width:9.15pt;height:9.15pt;z-index: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 bis Freitag von 8:00 Uhr</w:t>
      </w:r>
      <w:r>
        <w:rPr>
          <w:spacing w:val="1"/>
        </w:rPr>
        <w:t xml:space="preserve"> </w:t>
      </w:r>
      <w:r>
        <w:t>bis 16:00 Uhr (außer an gesetzlichen Feiertagen)</w:t>
      </w:r>
      <w:r>
        <w:rPr>
          <w:spacing w:val="1"/>
        </w:rPr>
        <w:t xml:space="preserve"> </w:t>
      </w:r>
      <w:r>
        <w:t>Während</w:t>
      </w:r>
      <w:r>
        <w:tab/>
      </w:r>
      <w:r>
        <w:rPr>
          <w:spacing w:val="-1"/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line="242" w:lineRule="auto"/>
        <w:ind w:left="115" w:right="126"/>
      </w:pPr>
      <w:r>
        <w:t>Falls die Ausführung außerhalb der vereinbarten Zeiten notwendig wird, so ist dies im Einzel-</w:t>
      </w:r>
      <w:r>
        <w:rPr>
          <w:spacing w:val="-59"/>
        </w:rPr>
        <w:t xml:space="preserve"> </w:t>
      </w:r>
      <w:r>
        <w:t>fall zwischen AG</w:t>
      </w:r>
      <w:r>
        <w:rPr>
          <w:spacing w:val="-5"/>
        </w:rPr>
        <w:t xml:space="preserve"> </w:t>
      </w:r>
      <w:r>
        <w:t>und AN abzustimmen.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9"/>
          <w:szCs w:val="19"/>
        </w:rPr>
      </w:pPr>
    </w:p>
    <w:p w:rsidR="00000000" w:rsidRDefault="00C914FB">
      <w:pPr>
        <w:pStyle w:val="berschrift3"/>
        <w:numPr>
          <w:ilvl w:val="2"/>
          <w:numId w:val="11"/>
        </w:numPr>
        <w:tabs>
          <w:tab w:val="left" w:pos="836"/>
        </w:tabs>
        <w:kinsoku w:val="0"/>
        <w:overflowPunct w:val="0"/>
        <w:spacing w:before="1"/>
        <w:ind w:hanging="721"/>
        <w:jc w:val="left"/>
        <w:rPr>
          <w:color w:val="000000"/>
        </w:rPr>
      </w:pPr>
      <w:r>
        <w:t>Reaktionszeiten</w:t>
      </w:r>
    </w:p>
    <w:p w:rsidR="00000000" w:rsidRDefault="00C914FB">
      <w:pPr>
        <w:pStyle w:val="Textkrper"/>
        <w:kinsoku w:val="0"/>
        <w:overflowPunct w:val="0"/>
        <w:spacing w:before="69"/>
        <w:ind w:left="115"/>
      </w:pPr>
      <w:r>
        <w:t>Die</w:t>
      </w:r>
      <w:r>
        <w:rPr>
          <w:spacing w:val="-1"/>
        </w:rPr>
        <w:t xml:space="preserve"> </w:t>
      </w:r>
      <w:r>
        <w:t>Einleitung</w:t>
      </w:r>
      <w:r>
        <w:rPr>
          <w:spacing w:val="-1"/>
        </w:rPr>
        <w:t xml:space="preserve"> </w:t>
      </w:r>
      <w:r>
        <w:t>q</w:t>
      </w:r>
      <w:r>
        <w:t>ualifizierter</w:t>
      </w:r>
      <w:r>
        <w:rPr>
          <w:spacing w:val="-1"/>
        </w:rPr>
        <w:t xml:space="preserve"> </w:t>
      </w:r>
      <w:r>
        <w:t>Maßnahmen</w:t>
      </w:r>
      <w:r>
        <w:rPr>
          <w:spacing w:val="-1"/>
        </w:rPr>
        <w:t xml:space="preserve"> </w:t>
      </w:r>
      <w:r>
        <w:t>erfolgt: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39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17F50" id="Freeform 50" o:spid="_x0000_s1026" style="position:absolute;margin-left:85.9pt;margin-top:6.6pt;width:9.15pt;height:9.15pt;z-index: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innerhalb</w:t>
      </w:r>
      <w:r>
        <w:rPr>
          <w:spacing w:val="22"/>
        </w:rPr>
        <w:t xml:space="preserve"> </w:t>
      </w:r>
      <w:r>
        <w:t>von</w:t>
      </w:r>
      <w:r>
        <w:rPr>
          <w:spacing w:val="26"/>
        </w:rPr>
        <w:t xml:space="preserve"> </w:t>
      </w:r>
      <w:r>
        <w:t>24</w:t>
      </w:r>
      <w:r>
        <w:rPr>
          <w:spacing w:val="21"/>
        </w:rPr>
        <w:t xml:space="preserve"> </w:t>
      </w:r>
      <w:r>
        <w:t>h</w:t>
      </w:r>
      <w:r>
        <w:rPr>
          <w:spacing w:val="19"/>
        </w:rPr>
        <w:t xml:space="preserve"> </w:t>
      </w:r>
      <w:r>
        <w:t>für</w:t>
      </w:r>
      <w:r>
        <w:rPr>
          <w:spacing w:val="22"/>
        </w:rPr>
        <w:t xml:space="preserve"> </w:t>
      </w:r>
      <w:r>
        <w:t>Fehler</w:t>
      </w:r>
      <w:r>
        <w:rPr>
          <w:spacing w:val="23"/>
        </w:rPr>
        <w:t xml:space="preserve"> </w:t>
      </w:r>
      <w:r>
        <w:t>die</w:t>
      </w:r>
      <w:r>
        <w:rPr>
          <w:spacing w:val="25"/>
        </w:rPr>
        <w:t xml:space="preserve"> </w:t>
      </w:r>
      <w:r>
        <w:t>im</w:t>
      </w:r>
      <w:r>
        <w:rPr>
          <w:spacing w:val="19"/>
        </w:rPr>
        <w:t xml:space="preserve"> </w:t>
      </w:r>
      <w:r>
        <w:t>Rahmen</w:t>
      </w:r>
      <w:r>
        <w:rPr>
          <w:spacing w:val="23"/>
        </w:rPr>
        <w:t xml:space="preserve"> </w:t>
      </w:r>
      <w:r>
        <w:t>der</w:t>
      </w:r>
      <w:r>
        <w:rPr>
          <w:spacing w:val="21"/>
        </w:rPr>
        <w:t xml:space="preserve"> </w:t>
      </w:r>
      <w:r>
        <w:t>Inspektion</w:t>
      </w:r>
      <w:r>
        <w:rPr>
          <w:spacing w:val="24"/>
        </w:rPr>
        <w:t xml:space="preserve"> </w:t>
      </w:r>
      <w:r>
        <w:t>oder</w:t>
      </w:r>
      <w:r>
        <w:rPr>
          <w:spacing w:val="17"/>
        </w:rPr>
        <w:t xml:space="preserve"> </w:t>
      </w:r>
      <w:r>
        <w:t>Wartung</w:t>
      </w:r>
      <w:r>
        <w:rPr>
          <w:spacing w:val="24"/>
        </w:rPr>
        <w:t xml:space="preserve"> </w:t>
      </w:r>
      <w:r>
        <w:t>festge-</w:t>
      </w:r>
      <w:r>
        <w:rPr>
          <w:spacing w:val="-59"/>
        </w:rPr>
        <w:t xml:space="preserve"> </w:t>
      </w:r>
      <w:r>
        <w:t>stellt wurden bzw.</w:t>
      </w:r>
      <w:r>
        <w:rPr>
          <w:spacing w:val="-4"/>
        </w:rPr>
        <w:t xml:space="preserve"> </w:t>
      </w:r>
      <w:r>
        <w:t>nach Störungsmeldung</w:t>
      </w:r>
      <w:r>
        <w:rPr>
          <w:spacing w:val="-3"/>
        </w:rPr>
        <w:t xml:space="preserve"> </w:t>
      </w:r>
      <w:r>
        <w:t>durch</w:t>
      </w:r>
      <w:r>
        <w:rPr>
          <w:spacing w:val="-5"/>
        </w:rPr>
        <w:t xml:space="preserve"> </w:t>
      </w:r>
      <w:r>
        <w:t>den AG</w:t>
      </w:r>
    </w:p>
    <w:p w:rsidR="00000000" w:rsidRDefault="00C914FB">
      <w:pPr>
        <w:pStyle w:val="Textkrper"/>
        <w:kinsoku w:val="0"/>
        <w:overflowPunct w:val="0"/>
        <w:spacing w:line="251" w:lineRule="exact"/>
        <w:ind w:left="965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22860</wp:posOffset>
                </wp:positionV>
                <wp:extent cx="116205" cy="116205"/>
                <wp:effectExtent l="0" t="0" r="0" b="0"/>
                <wp:wrapNone/>
                <wp:docPr id="138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FBAD2" id="Freeform 51" o:spid="_x0000_s1026" style="position:absolute;margin-left:85.9pt;margin-top:1.8pt;width:9.15pt;height:9.15pt;z-index: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 xml:space="preserve">................................................................................................................................... 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6"/>
        <w:rPr>
          <w:sz w:val="20"/>
          <w:szCs w:val="20"/>
        </w:rPr>
      </w:pPr>
    </w:p>
    <w:p w:rsidR="00000000" w:rsidRDefault="00C914FB">
      <w:pPr>
        <w:pStyle w:val="berschrift4"/>
        <w:numPr>
          <w:ilvl w:val="2"/>
          <w:numId w:val="11"/>
        </w:numPr>
        <w:tabs>
          <w:tab w:val="left" w:pos="836"/>
        </w:tabs>
        <w:kinsoku w:val="0"/>
        <w:overflowPunct w:val="0"/>
        <w:jc w:val="both"/>
        <w:rPr>
          <w:color w:val="000000"/>
        </w:rPr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4"/>
        <w:ind w:left="116" w:right="111"/>
        <w:jc w:val="both"/>
      </w:pPr>
      <w:r>
        <w:t>Die Vergütung bestimmt sich nach dem im Preisblatt vereinbarten Preisen. Diese enthalten</w:t>
      </w:r>
      <w:r>
        <w:rPr>
          <w:spacing w:val="1"/>
        </w:rPr>
        <w:t xml:space="preserve"> </w:t>
      </w:r>
      <w:r>
        <w:t>alle Nebenkosten. Die</w:t>
      </w:r>
      <w:r>
        <w:t xml:space="preserve"> Zahlungsweise wird im Abschnitt 7 „Weitere Regelungen zur Vergü-</w:t>
      </w:r>
      <w:r>
        <w:rPr>
          <w:spacing w:val="1"/>
        </w:rPr>
        <w:t xml:space="preserve"> </w:t>
      </w:r>
      <w:r>
        <w:t>tung“ geregelt. Nicht enthalten und gesondert zu vergüten sind Instandsetzungskosten we-</w:t>
      </w:r>
      <w:r>
        <w:rPr>
          <w:spacing w:val="1"/>
        </w:rPr>
        <w:t xml:space="preserve"> </w:t>
      </w:r>
      <w:r>
        <w:t>gen nicht sachgemäßen Gebrauchs, die Beseitigung von durch äußere Gewalt oder andere</w:t>
      </w:r>
      <w:r>
        <w:rPr>
          <w:spacing w:val="1"/>
        </w:rPr>
        <w:t xml:space="preserve"> </w:t>
      </w:r>
      <w:r>
        <w:t xml:space="preserve">unvorhersehbare </w:t>
      </w:r>
      <w:r>
        <w:t>Einwirkungen verursachte Schäden sowie die Kosten für den Austausch</w:t>
      </w:r>
      <w:r>
        <w:rPr>
          <w:spacing w:val="1"/>
        </w:rPr>
        <w:t xml:space="preserve"> </w:t>
      </w:r>
      <w:r>
        <w:t>von</w:t>
      </w:r>
      <w:r>
        <w:rPr>
          <w:spacing w:val="3"/>
        </w:rPr>
        <w:t xml:space="preserve"> </w:t>
      </w:r>
      <w:r>
        <w:t>Meldern wegen</w:t>
      </w:r>
      <w:r>
        <w:rPr>
          <w:spacing w:val="-1"/>
        </w:rPr>
        <w:t xml:space="preserve"> </w:t>
      </w:r>
      <w:r>
        <w:t>Verschmutzung.</w:t>
      </w:r>
    </w:p>
    <w:p w:rsidR="00000000" w:rsidRDefault="00C914FB">
      <w:pPr>
        <w:pStyle w:val="Textkrper"/>
        <w:kinsoku w:val="0"/>
        <w:overflowPunct w:val="0"/>
      </w:pPr>
    </w:p>
    <w:p w:rsidR="00000000" w:rsidRDefault="00C914FB">
      <w:pPr>
        <w:pStyle w:val="Textkrper"/>
        <w:kinsoku w:val="0"/>
        <w:overflowPunct w:val="0"/>
        <w:ind w:left="116" w:right="113"/>
        <w:jc w:val="both"/>
      </w:pPr>
      <w:r>
        <w:t>Eine Vergütung erfolgt nicht, soweit es sich bei den erbrachten Leistungen um solche han-</w:t>
      </w:r>
      <w:r>
        <w:rPr>
          <w:spacing w:val="1"/>
        </w:rPr>
        <w:t xml:space="preserve"> </w:t>
      </w:r>
      <w:r>
        <w:t>delt, die aufgrund eines Bauausfü</w:t>
      </w:r>
      <w:r>
        <w:t>hrungsvertrages in Bezug auf dieselbe Anlage bereits von</w:t>
      </w:r>
      <w:r>
        <w:rPr>
          <w:spacing w:val="1"/>
        </w:rPr>
        <w:t xml:space="preserve"> </w:t>
      </w:r>
      <w:r>
        <w:t>den Gewährleistungsansprüchen des AG umfasst sind. Der AG kann sich hierauf nicht mehr</w:t>
      </w:r>
      <w:r>
        <w:rPr>
          <w:spacing w:val="1"/>
        </w:rPr>
        <w:t xml:space="preserve"> </w:t>
      </w:r>
      <w:r>
        <w:t>berufen,</w:t>
      </w:r>
      <w:r>
        <w:rPr>
          <w:spacing w:val="-1"/>
        </w:rPr>
        <w:t xml:space="preserve"> </w:t>
      </w:r>
      <w:r>
        <w:t>wenn die Gewährleistungsansprüche</w:t>
      </w:r>
      <w:r>
        <w:rPr>
          <w:spacing w:val="-1"/>
        </w:rPr>
        <w:t xml:space="preserve"> </w:t>
      </w:r>
      <w:r>
        <w:t>aus dem Bauausführungsvertrag</w:t>
      </w:r>
      <w:r>
        <w:rPr>
          <w:spacing w:val="-1"/>
        </w:rPr>
        <w:t xml:space="preserve"> </w:t>
      </w:r>
      <w:r>
        <w:t>verjährt</w:t>
      </w:r>
      <w:r>
        <w:rPr>
          <w:spacing w:val="-4"/>
        </w:rPr>
        <w:t xml:space="preserve"> </w:t>
      </w:r>
      <w:r>
        <w:t>sind.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spacing w:before="1"/>
        <w:ind w:left="116" w:right="111"/>
        <w:jc w:val="both"/>
      </w:pPr>
      <w:r>
        <w:t>Der Austausch von Melde</w:t>
      </w:r>
      <w:r>
        <w:t>rn wegen Verschmutzung einschließlich erforderlicher Konfigurati-</w:t>
      </w:r>
      <w:r>
        <w:rPr>
          <w:spacing w:val="1"/>
        </w:rPr>
        <w:t xml:space="preserve"> </w:t>
      </w:r>
      <w:r>
        <w:t>onsleistungen ist nicht enthalten. Die Vergütung erfolgt bei Bedarf nach den im Preisblatt 5</w:t>
      </w:r>
      <w:r>
        <w:rPr>
          <w:spacing w:val="1"/>
        </w:rPr>
        <w:t xml:space="preserve"> </w:t>
      </w:r>
      <w:r>
        <w:t>dafür</w:t>
      </w:r>
      <w:r>
        <w:rPr>
          <w:spacing w:val="-1"/>
        </w:rPr>
        <w:t xml:space="preserve"> </w:t>
      </w:r>
      <w:r>
        <w:t>vorgesehenen Einheitspreisen.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7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13184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143510</wp:posOffset>
                </wp:positionV>
                <wp:extent cx="1828800" cy="6350"/>
                <wp:effectExtent l="0" t="0" r="0" b="0"/>
                <wp:wrapTopAndBottom/>
                <wp:docPr id="137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6233E" id="Freeform 52" o:spid="_x0000_s1026" style="position:absolute;margin-left:70.8pt;margin-top:11.3pt;width:2in;height:.5pt;z-index: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Vs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98"/>
        <w:ind w:left="115"/>
        <w:rPr>
          <w:sz w:val="18"/>
          <w:szCs w:val="18"/>
        </w:rPr>
      </w:pPr>
      <w:r>
        <w:rPr>
          <w:sz w:val="18"/>
          <w:szCs w:val="18"/>
          <w:vertAlign w:val="superscript"/>
        </w:rPr>
        <w:t>1)</w:t>
      </w:r>
      <w:r>
        <w:rPr>
          <w:spacing w:val="69"/>
          <w:sz w:val="18"/>
          <w:szCs w:val="18"/>
        </w:rPr>
        <w:t xml:space="preserve"> </w:t>
      </w:r>
      <w:r>
        <w:rPr>
          <w:sz w:val="18"/>
          <w:szCs w:val="18"/>
        </w:rPr>
        <w:t>Ggf. vom</w:t>
      </w:r>
      <w:r>
        <w:rPr>
          <w:spacing w:val="4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auszuf</w:t>
      </w:r>
      <w:r>
        <w:rPr>
          <w:sz w:val="18"/>
          <w:szCs w:val="18"/>
        </w:rPr>
        <w:t>üllen</w:t>
      </w:r>
    </w:p>
    <w:p w:rsidR="00000000" w:rsidRDefault="00C914FB">
      <w:pPr>
        <w:pStyle w:val="Textkrper"/>
        <w:kinsoku w:val="0"/>
        <w:overflowPunct w:val="0"/>
        <w:spacing w:before="98"/>
        <w:ind w:left="115"/>
        <w:rPr>
          <w:sz w:val="18"/>
          <w:szCs w:val="18"/>
        </w:rPr>
        <w:sectPr w:rsidR="00000000">
          <w:pgSz w:w="11910" w:h="16840"/>
          <w:pgMar w:top="740" w:right="1300" w:bottom="480" w:left="1300" w:header="0" w:footer="292" w:gutter="0"/>
          <w:cols w:space="720"/>
          <w:noEndnote/>
        </w:sectPr>
      </w:pPr>
    </w:p>
    <w:p w:rsidR="00000000" w:rsidRDefault="00C914FB">
      <w:pPr>
        <w:pStyle w:val="Textkrper"/>
        <w:kinsoku w:val="0"/>
        <w:overflowPunct w:val="0"/>
        <w:spacing w:before="66"/>
        <w:ind w:left="115" w:right="108"/>
        <w:jc w:val="both"/>
      </w:pPr>
      <w:r>
        <w:lastRenderedPageBreak/>
        <w:t>Bei dem Einsatz von Batterien ist von einer Mindestbetriebszeit von 2 Jahre auszugehen.</w:t>
      </w:r>
      <w:r>
        <w:rPr>
          <w:spacing w:val="1"/>
        </w:rPr>
        <w:t xml:space="preserve"> </w:t>
      </w:r>
      <w:r>
        <w:t>Kosten des Batteriewechsels werden nur extra vergütet wenn die Mindestbetriebszeit er-</w:t>
      </w:r>
      <w:r>
        <w:rPr>
          <w:spacing w:val="1"/>
        </w:rPr>
        <w:t xml:space="preserve"> </w:t>
      </w:r>
      <w:r>
        <w:t xml:space="preserve">reicht wurde, es sei denn der AN weist nach, dass </w:t>
      </w:r>
      <w:r>
        <w:t>die verkürzte Betriebszeit nicht von ihm zu</w:t>
      </w:r>
      <w:r>
        <w:rPr>
          <w:spacing w:val="-59"/>
        </w:rPr>
        <w:t xml:space="preserve"> </w:t>
      </w:r>
      <w:r>
        <w:t>vertreten</w:t>
      </w:r>
      <w:r>
        <w:rPr>
          <w:spacing w:val="2"/>
        </w:rPr>
        <w:t xml:space="preserve"> </w:t>
      </w:r>
      <w:r>
        <w:t>ist.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2"/>
        <w:rPr>
          <w:sz w:val="16"/>
          <w:szCs w:val="16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411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6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Vergütung erfolgt</w:t>
      </w:r>
      <w:r>
        <w:rPr>
          <w:spacing w:val="-1"/>
        </w:rPr>
        <w:t xml:space="preserve"> </w:t>
      </w:r>
      <w:r>
        <w:t>auf</w:t>
      </w:r>
      <w:r>
        <w:rPr>
          <w:spacing w:val="-1"/>
        </w:rPr>
        <w:t xml:space="preserve"> </w:t>
      </w:r>
      <w:r>
        <w:t>Basis des</w:t>
      </w:r>
      <w:r>
        <w:rPr>
          <w:spacing w:val="-1"/>
        </w:rPr>
        <w:t xml:space="preserve"> </w:t>
      </w:r>
      <w:r>
        <w:t>monatlichen</w:t>
      </w:r>
      <w:r>
        <w:rPr>
          <w:spacing w:val="-6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399"/>
      </w:pPr>
      <w:r>
        <w:t>Lohnkosten: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6" w:line="237" w:lineRule="auto"/>
        <w:ind w:left="1248" w:hanging="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36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8EEC5" id="Freeform 53" o:spid="_x0000_s1026" style="position:absolute;margin-left:107.25pt;margin-top:6.6pt;width:9.15pt;height:9.15pt;z-index: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16"/>
        </w:rPr>
        <w:t xml:space="preserve"> </w:t>
      </w:r>
      <w:r>
        <w:t>geforderte</w:t>
      </w:r>
      <w:r>
        <w:rPr>
          <w:spacing w:val="18"/>
        </w:rPr>
        <w:t xml:space="preserve"> </w:t>
      </w:r>
      <w:r>
        <w:t>Vergütung</w:t>
      </w:r>
      <w:r>
        <w:rPr>
          <w:spacing w:val="20"/>
        </w:rPr>
        <w:t xml:space="preserve"> </w:t>
      </w:r>
      <w:r>
        <w:t>ist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die</w:t>
      </w:r>
      <w:r>
        <w:rPr>
          <w:spacing w:val="18"/>
        </w:rPr>
        <w:t xml:space="preserve"> </w:t>
      </w:r>
      <w:r>
        <w:t>im</w:t>
      </w:r>
      <w:r>
        <w:rPr>
          <w:spacing w:val="15"/>
        </w:rPr>
        <w:t xml:space="preserve"> </w:t>
      </w:r>
      <w:r>
        <w:t>Preisblatt</w:t>
      </w:r>
      <w:r>
        <w:rPr>
          <w:spacing w:val="13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anzugebenden</w:t>
      </w:r>
      <w:r>
        <w:rPr>
          <w:spacing w:val="16"/>
        </w:rPr>
        <w:t xml:space="preserve"> </w:t>
      </w:r>
      <w:r>
        <w:t>Kosten</w:t>
      </w:r>
      <w:r>
        <w:rPr>
          <w:spacing w:val="11"/>
        </w:rPr>
        <w:t xml:space="preserve"> </w:t>
      </w:r>
      <w:r>
        <w:t>für</w:t>
      </w:r>
      <w:r>
        <w:rPr>
          <w:spacing w:val="17"/>
        </w:rPr>
        <w:t xml:space="preserve"> </w:t>
      </w:r>
      <w:r>
        <w:t>die</w:t>
      </w:r>
      <w:r>
        <w:rPr>
          <w:spacing w:val="-58"/>
        </w:rPr>
        <w:t xml:space="preserve"> </w:t>
      </w:r>
      <w:r>
        <w:t>Instandhaltung</w:t>
      </w:r>
      <w:r>
        <w:rPr>
          <w:spacing w:val="-1"/>
        </w:rPr>
        <w:t xml:space="preserve"> </w:t>
      </w:r>
      <w:r>
        <w:t>mit einzurechnen.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5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12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35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D4026" id="Freeform 54" o:spid="_x0000_s1026" style="position:absolute;margin-left:107.25pt;margin-top:6.55pt;width:9.15pt;height:9.15pt;z-index: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geforderte Vergütung</w:t>
      </w:r>
      <w:r>
        <w:rPr>
          <w:spacing w:val="-1"/>
        </w:rPr>
        <w:t xml:space="preserve"> </w:t>
      </w:r>
      <w:r>
        <w:t>ist im Preisblatt</w:t>
      </w:r>
      <w:r>
        <w:rPr>
          <w:spacing w:val="-1"/>
        </w:rPr>
        <w:t xml:space="preserve"> </w:t>
      </w:r>
      <w:r>
        <w:t>1c</w:t>
      </w:r>
      <w:r>
        <w:rPr>
          <w:spacing w:val="-4"/>
        </w:rPr>
        <w:t xml:space="preserve"> </w:t>
      </w:r>
      <w:r>
        <w:t>anzugeben.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399"/>
      </w:pPr>
      <w:r>
        <w:t>Material: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1248" w:right="114" w:hanging="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34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4AE13" id="Freeform 55" o:spid="_x0000_s1026" style="position:absolute;margin-left:107.25pt;margin-top:6.55pt;width:9.15pt;height:9.15pt;z-index: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Ersatzteile bis zum jeweils aktuellen Ersatzteillistenpreis von insgesamt 30,-- €</w:t>
      </w:r>
      <w:r>
        <w:rPr>
          <w:spacing w:val="1"/>
        </w:rPr>
        <w:t xml:space="preserve"> </w:t>
      </w:r>
      <w:r>
        <w:t>(netto) je Instandsetzungs</w:t>
      </w:r>
      <w:r>
        <w:t>auftrag sind mit der Vergütung abgegolten. Wird diese</w:t>
      </w:r>
      <w:r>
        <w:rPr>
          <w:spacing w:val="1"/>
        </w:rPr>
        <w:t xml:space="preserve"> </w:t>
      </w:r>
      <w:r>
        <w:t>Grenze überschritten,</w:t>
      </w:r>
      <w:r>
        <w:rPr>
          <w:spacing w:val="-4"/>
        </w:rPr>
        <w:t xml:space="preserve"> </w:t>
      </w:r>
      <w:r>
        <w:t>werden die</w:t>
      </w:r>
      <w:r>
        <w:rPr>
          <w:spacing w:val="-4"/>
        </w:rPr>
        <w:t xml:space="preserve"> </w:t>
      </w:r>
      <w:r>
        <w:t>Ersatzteile vollständig</w:t>
      </w:r>
      <w:r>
        <w:rPr>
          <w:spacing w:val="3"/>
        </w:rPr>
        <w:t xml:space="preserve"> </w:t>
      </w:r>
      <w:r>
        <w:t>vergütet.</w:t>
      </w:r>
    </w:p>
    <w:p w:rsidR="00000000" w:rsidRDefault="00C914FB">
      <w:pPr>
        <w:pStyle w:val="Textkrper"/>
        <w:kinsoku w:val="0"/>
        <w:overflowPunct w:val="0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12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33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E79C1" id="Freeform 56" o:spid="_x0000_s1026" style="position:absolute;margin-left:107.25pt;margin-top:6.55pt;width:9.15pt;height:9.15pt;z-index: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Ersatzteile sind vollständig</w:t>
      </w:r>
      <w:r>
        <w:rPr>
          <w:spacing w:val="4"/>
        </w:rPr>
        <w:t xml:space="preserve"> </w:t>
      </w:r>
      <w:r>
        <w:t>mit</w:t>
      </w:r>
      <w:r>
        <w:rPr>
          <w:spacing w:val="-6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Vergütung abgegolten.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4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18304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215265</wp:posOffset>
                </wp:positionV>
                <wp:extent cx="1828800" cy="6350"/>
                <wp:effectExtent l="0" t="0" r="0" b="0"/>
                <wp:wrapTopAndBottom/>
                <wp:docPr id="132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A8B8F" id="Freeform 57" o:spid="_x0000_s1026" style="position:absolute;margin-left:70.8pt;margin-top:16.95pt;width:2in;height:.5pt;z-index: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9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 </w:t>
      </w:r>
      <w:r>
        <w:rPr>
          <w:sz w:val="18"/>
          <w:szCs w:val="18"/>
        </w:rPr>
        <w:t>Feld stets anzukreuzen (Ausnahme: Die Kosten der Instandhaltung werden nachweislich von verschiedenen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Verwaltungen getragen).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  <w:sectPr w:rsidR="00000000">
          <w:pgSz w:w="11910" w:h="16840"/>
          <w:pgMar w:top="760" w:right="1300" w:bottom="480" w:left="1300" w:header="0" w:footer="292" w:gutter="0"/>
          <w:cols w:space="720"/>
          <w:noEndnote/>
        </w:sectPr>
      </w:pPr>
    </w:p>
    <w:p w:rsidR="00000000" w:rsidRDefault="00C914FB">
      <w:pPr>
        <w:pStyle w:val="berschrift1"/>
        <w:numPr>
          <w:ilvl w:val="0"/>
          <w:numId w:val="10"/>
        </w:numPr>
        <w:tabs>
          <w:tab w:val="left" w:pos="836"/>
        </w:tabs>
        <w:kinsoku w:val="0"/>
        <w:overflowPunct w:val="0"/>
        <w:spacing w:before="70"/>
        <w:jc w:val="both"/>
      </w:pPr>
      <w:r>
        <w:lastRenderedPageBreak/>
        <w:t>Leistungen</w:t>
      </w:r>
      <w:r>
        <w:rPr>
          <w:spacing w:val="-7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Auftragnehmers</w:t>
      </w:r>
      <w:r>
        <w:rPr>
          <w:spacing w:val="-6"/>
        </w:rPr>
        <w:t xml:space="preserve"> </w:t>
      </w:r>
      <w:r>
        <w:t>(EMA/ÜMA)</w:t>
      </w:r>
    </w:p>
    <w:p w:rsidR="00000000" w:rsidRDefault="00C914FB">
      <w:pPr>
        <w:pStyle w:val="berschrift3"/>
        <w:numPr>
          <w:ilvl w:val="1"/>
          <w:numId w:val="10"/>
        </w:numPr>
        <w:tabs>
          <w:tab w:val="left" w:pos="827"/>
        </w:tabs>
        <w:kinsoku w:val="0"/>
        <w:overflowPunct w:val="0"/>
        <w:spacing w:before="243"/>
      </w:pPr>
      <w:r>
        <w:t>Inspektion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10"/>
        </w:numPr>
        <w:tabs>
          <w:tab w:val="left" w:pos="836"/>
        </w:tabs>
        <w:kinsoku w:val="0"/>
        <w:overflowPunct w:val="0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5"/>
        <w:ind w:left="116" w:right="111"/>
        <w:jc w:val="both"/>
      </w:pPr>
      <w:r>
        <w:t>Die Leistungen der Inspektion umfassen alle Maßnahmen zur Feststellung und Beurteilung</w:t>
      </w:r>
      <w:r>
        <w:rPr>
          <w:spacing w:val="1"/>
        </w:rPr>
        <w:t xml:space="preserve"> </w:t>
      </w:r>
      <w:r>
        <w:t>des Istzustandes der Betrachtungseinheit (hier EMA/ÜMA) und deren Einrichtungen und Ge-</w:t>
      </w:r>
      <w:r>
        <w:rPr>
          <w:spacing w:val="1"/>
        </w:rPr>
        <w:t xml:space="preserve"> </w:t>
      </w:r>
      <w:r>
        <w:t>räte</w:t>
      </w:r>
      <w:r>
        <w:rPr>
          <w:spacing w:val="1"/>
        </w:rPr>
        <w:t xml:space="preserve"> </w:t>
      </w:r>
      <w:r>
        <w:t>gemäß DIN 31051.</w:t>
      </w:r>
      <w:r>
        <w:rPr>
          <w:spacing w:val="1"/>
        </w:rPr>
        <w:t xml:space="preserve"> </w:t>
      </w:r>
      <w:r>
        <w:t>Dazu gehören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Bestimmung</w:t>
      </w:r>
      <w:r>
        <w:rPr>
          <w:spacing w:val="1"/>
        </w:rPr>
        <w:t xml:space="preserve"> </w:t>
      </w:r>
      <w:r>
        <w:t>der Ursachen</w:t>
      </w:r>
      <w:r>
        <w:rPr>
          <w:spacing w:val="61"/>
        </w:rPr>
        <w:t xml:space="preserve"> </w:t>
      </w:r>
      <w:r>
        <w:t>der Abnutzung und</w:t>
      </w:r>
      <w:r>
        <w:rPr>
          <w:spacing w:val="-59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Ableiten der</w:t>
      </w:r>
      <w:r>
        <w:rPr>
          <w:spacing w:val="-4"/>
        </w:rPr>
        <w:t xml:space="preserve"> </w:t>
      </w:r>
      <w:r>
        <w:t>notwendigen Konsequenzen für</w:t>
      </w:r>
      <w:r>
        <w:rPr>
          <w:spacing w:val="-6"/>
        </w:rPr>
        <w:t xml:space="preserve"> </w:t>
      </w:r>
      <w:r>
        <w:t>die</w:t>
      </w:r>
      <w:r>
        <w:rPr>
          <w:spacing w:val="4"/>
        </w:rPr>
        <w:t xml:space="preserve"> </w:t>
      </w:r>
      <w:r>
        <w:t>künftige</w:t>
      </w:r>
      <w:r>
        <w:rPr>
          <w:spacing w:val="1"/>
        </w:rPr>
        <w:t xml:space="preserve"> </w:t>
      </w:r>
      <w:r>
        <w:t>Nutzung.</w:t>
      </w:r>
    </w:p>
    <w:p w:rsidR="00000000" w:rsidRDefault="00C914FB">
      <w:pPr>
        <w:pStyle w:val="Textkrper"/>
        <w:kinsoku w:val="0"/>
        <w:overflowPunct w:val="0"/>
        <w:spacing w:before="4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6" w:right="116"/>
        <w:jc w:val="both"/>
      </w:pPr>
      <w:r>
        <w:t>Der AN führt die Inspektion gemäß DIN VDE 0833-3 Pkt. 10, Tabelle 13 der EMA/ÜMA und</w:t>
      </w:r>
      <w:r>
        <w:rPr>
          <w:spacing w:val="1"/>
        </w:rPr>
        <w:t xml:space="preserve"> </w:t>
      </w:r>
      <w:r>
        <w:t>deren</w:t>
      </w:r>
      <w:r>
        <w:rPr>
          <w:spacing w:val="-1"/>
        </w:rPr>
        <w:t xml:space="preserve"> </w:t>
      </w:r>
      <w:r>
        <w:t>Einrichtungen und Geräte wie</w:t>
      </w:r>
      <w:r>
        <w:rPr>
          <w:spacing w:val="-6"/>
        </w:rPr>
        <w:t xml:space="preserve"> </w:t>
      </w:r>
      <w:r>
        <w:t>folgt durch: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Listenabsatz"/>
        <w:numPr>
          <w:ilvl w:val="3"/>
          <w:numId w:val="10"/>
        </w:numPr>
        <w:tabs>
          <w:tab w:val="left" w:pos="1150"/>
        </w:tabs>
        <w:kinsoku w:val="0"/>
        <w:overflowPunct w:val="0"/>
        <w:spacing w:before="94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131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DF796" id="Freeform 63" o:spid="_x0000_s1026" style="position:absolute;margin-left:85.9pt;margin-top:5.65pt;width:10.35pt;height:10.35pt;z-index: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rPr>
          <w:sz w:val="22"/>
          <w:szCs w:val="22"/>
        </w:rPr>
        <w:t>mal jährlich,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für Anl</w:t>
      </w:r>
      <w:r>
        <w:rPr>
          <w:sz w:val="22"/>
          <w:szCs w:val="22"/>
        </w:rPr>
        <w:t>agen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Grad 2</w:t>
      </w:r>
    </w:p>
    <w:p w:rsidR="00000000" w:rsidRDefault="00C914FB">
      <w:pPr>
        <w:pStyle w:val="Textkrper"/>
        <w:kinsoku w:val="0"/>
        <w:overflowPunct w:val="0"/>
        <w:spacing w:before="7"/>
        <w:rPr>
          <w:sz w:val="13"/>
          <w:szCs w:val="13"/>
        </w:rPr>
      </w:pPr>
    </w:p>
    <w:p w:rsidR="00000000" w:rsidRDefault="00C914FB">
      <w:pPr>
        <w:pStyle w:val="Listenabsatz"/>
        <w:numPr>
          <w:ilvl w:val="3"/>
          <w:numId w:val="10"/>
        </w:numPr>
        <w:tabs>
          <w:tab w:val="left" w:pos="1150"/>
        </w:tabs>
        <w:kinsoku w:val="0"/>
        <w:overflowPunct w:val="0"/>
        <w:spacing w:before="94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130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4AEF4" id="Freeform 64" o:spid="_x0000_s1026" style="position:absolute;margin-left:85.9pt;margin-top:5.65pt;width:10.35pt;height:10.35pt;z-index: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rPr>
          <w:sz w:val="22"/>
          <w:szCs w:val="22"/>
        </w:rPr>
        <w:t>mal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jährlich,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für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Anlagen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Grad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3, bzw. ÜMA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129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FB0A" id="Freeform 65" o:spid="_x0000_s1026" style="position:absolute;margin-left:85.9pt;margin-top:5.65pt;width:10.35pt;height:10.35pt;z-index: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4 mal jährlich,</w:t>
      </w:r>
      <w:r>
        <w:rPr>
          <w:spacing w:val="-6"/>
        </w:rPr>
        <w:t xml:space="preserve"> </w:t>
      </w:r>
      <w:r>
        <w:t>für Anlagen Grad 4</w:t>
      </w:r>
    </w:p>
    <w:p w:rsidR="00000000" w:rsidRDefault="00C914FB">
      <w:pPr>
        <w:pStyle w:val="Textkrper"/>
        <w:kinsoku w:val="0"/>
        <w:overflowPunct w:val="0"/>
        <w:spacing w:before="9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6" w:right="112"/>
        <w:jc w:val="both"/>
      </w:pPr>
      <w:r>
        <w:t>Werden bei der Inspektion Fehler festgestellt, ist der AG unverzüglich zu unterrichten. Die</w:t>
      </w:r>
      <w:r>
        <w:rPr>
          <w:spacing w:val="1"/>
        </w:rPr>
        <w:t xml:space="preserve"> </w:t>
      </w:r>
      <w:r>
        <w:t>Durchführung und die Ergebnisse der Inspektion sind in einem Prü</w:t>
      </w:r>
      <w:r>
        <w:t>fbericht und dem Be-</w:t>
      </w:r>
      <w:r>
        <w:rPr>
          <w:spacing w:val="1"/>
        </w:rPr>
        <w:t xml:space="preserve"> </w:t>
      </w:r>
      <w:r>
        <w:t>triebsbuch entsprechend VdS 2263 zu</w:t>
      </w:r>
      <w:r>
        <w:rPr>
          <w:spacing w:val="-5"/>
        </w:rPr>
        <w:t xml:space="preserve"> </w:t>
      </w:r>
      <w:r>
        <w:t>dokumentieren.</w:t>
      </w:r>
    </w:p>
    <w:p w:rsidR="00000000" w:rsidRDefault="00C914FB">
      <w:pPr>
        <w:pStyle w:val="Textkrper"/>
        <w:kinsoku w:val="0"/>
        <w:overflowPunct w:val="0"/>
        <w:spacing w:before="3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6" w:right="115"/>
        <w:jc w:val="both"/>
      </w:pPr>
      <w:r>
        <w:t>Für den fehlerhaften Teil der EMA/ÜMA oder deren Einrichtungen und Geräte hat der AN, in</w:t>
      </w:r>
      <w:r>
        <w:rPr>
          <w:spacing w:val="1"/>
        </w:rPr>
        <w:t xml:space="preserve"> </w:t>
      </w:r>
      <w:r>
        <w:t>der in</w:t>
      </w:r>
      <w:r>
        <w:rPr>
          <w:spacing w:val="-4"/>
        </w:rPr>
        <w:t xml:space="preserve"> </w:t>
      </w:r>
      <w:r>
        <w:t>Abschnitt</w:t>
      </w:r>
      <w:r>
        <w:rPr>
          <w:spacing w:val="-4"/>
        </w:rPr>
        <w:t xml:space="preserve"> </w:t>
      </w:r>
      <w:r>
        <w:t>2.3.3</w:t>
      </w:r>
      <w:r>
        <w:rPr>
          <w:spacing w:val="-4"/>
        </w:rPr>
        <w:t xml:space="preserve"> </w:t>
      </w:r>
      <w:r>
        <w:t>festgelegten</w:t>
      </w:r>
      <w:r>
        <w:rPr>
          <w:spacing w:val="3"/>
        </w:rPr>
        <w:t xml:space="preserve"> </w:t>
      </w:r>
      <w:r>
        <w:t>Reaktionszeit, die</w:t>
      </w:r>
      <w:r>
        <w:rPr>
          <w:spacing w:val="1"/>
        </w:rPr>
        <w:t xml:space="preserve"> </w:t>
      </w:r>
      <w:r>
        <w:t>Instandsetzung</w:t>
      </w:r>
      <w:r>
        <w:rPr>
          <w:spacing w:val="-4"/>
        </w:rPr>
        <w:t xml:space="preserve"> </w:t>
      </w:r>
      <w:r>
        <w:t>einzuleiten.</w:t>
      </w:r>
    </w:p>
    <w:p w:rsidR="00000000" w:rsidRDefault="00C914FB">
      <w:pPr>
        <w:pStyle w:val="Textkrper"/>
        <w:kinsoku w:val="0"/>
        <w:overflowPunct w:val="0"/>
        <w:spacing w:before="2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10"/>
        </w:numPr>
        <w:tabs>
          <w:tab w:val="left" w:pos="836"/>
        </w:tabs>
        <w:kinsoku w:val="0"/>
        <w:overflowPunct w:val="0"/>
        <w:jc w:val="left"/>
      </w:pPr>
      <w:r>
        <w:t>Ausfü</w:t>
      </w:r>
      <w:r>
        <w:t>hrungszeit</w:t>
      </w:r>
    </w:p>
    <w:p w:rsidR="00000000" w:rsidRDefault="00C914FB">
      <w:pPr>
        <w:pStyle w:val="Textkrper"/>
        <w:kinsoku w:val="0"/>
        <w:overflowPunct w:val="0"/>
        <w:spacing w:before="70"/>
        <w:ind w:left="116"/>
        <w:jc w:val="both"/>
      </w:pPr>
      <w:r>
        <w:t>Die Inspektionen sind durchzuführen: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28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4A630" id="Freeform 66" o:spid="_x0000_s1026" style="position:absolute;margin-left:85.9pt;margin-top:6.55pt;width:9.15pt;height:9.15pt;z-index: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</w:t>
      </w:r>
      <w:r>
        <w:rPr>
          <w:spacing w:val="1"/>
        </w:rPr>
        <w:t xml:space="preserve"> </w:t>
      </w:r>
      <w:r>
        <w:t>bis Freitag</w:t>
      </w:r>
      <w:r>
        <w:rPr>
          <w:spacing w:val="-3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8:00</w:t>
      </w:r>
      <w:r>
        <w:rPr>
          <w:spacing w:val="4"/>
        </w:rPr>
        <w:t xml:space="preserve"> </w:t>
      </w:r>
      <w:r>
        <w:t>Uhr</w:t>
      </w:r>
      <w:r>
        <w:rPr>
          <w:spacing w:val="62"/>
        </w:rPr>
        <w:t xml:space="preserve"> </w:t>
      </w:r>
      <w:r>
        <w:t>bis</w:t>
      </w:r>
      <w:r>
        <w:rPr>
          <w:spacing w:val="-6"/>
        </w:rPr>
        <w:t xml:space="preserve"> </w:t>
      </w:r>
      <w:r>
        <w:t>16:00</w:t>
      </w:r>
      <w:r>
        <w:rPr>
          <w:spacing w:val="1"/>
        </w:rPr>
        <w:t xml:space="preserve"> </w:t>
      </w:r>
      <w:r>
        <w:t>Uhr (außer</w:t>
      </w:r>
      <w:r>
        <w:rPr>
          <w:spacing w:val="-4"/>
        </w:rPr>
        <w:t xml:space="preserve"> </w:t>
      </w:r>
      <w:r>
        <w:t>an gesetzlichen</w:t>
      </w:r>
      <w:r>
        <w:rPr>
          <w:spacing w:val="1"/>
        </w:rPr>
        <w:t xml:space="preserve"> </w:t>
      </w:r>
      <w:r>
        <w:t>Feiertagen)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 w:line="251" w:lineRule="exact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86995</wp:posOffset>
                </wp:positionV>
                <wp:extent cx="116205" cy="116205"/>
                <wp:effectExtent l="0" t="0" r="0" b="0"/>
                <wp:wrapNone/>
                <wp:docPr id="12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7EE9" id="Freeform 67" o:spid="_x0000_s1026" style="position:absolute;margin-left:85.9pt;margin-top:6.85pt;width:9.15pt;height:9.15pt;z-index: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...........................................................................................................................</w:t>
      </w:r>
      <w:r>
        <w:t>.........</w:t>
      </w:r>
    </w:p>
    <w:p w:rsidR="00000000" w:rsidRDefault="00C914FB">
      <w:pPr>
        <w:pStyle w:val="Textkrper"/>
        <w:kinsoku w:val="0"/>
        <w:overflowPunct w:val="0"/>
        <w:spacing w:line="252" w:lineRule="exact"/>
        <w:ind w:left="965"/>
        <w:rPr>
          <w:vertAlign w:val="superscript"/>
        </w:rPr>
      </w:pPr>
      <w:r>
        <w:t>……………………………………………………………………………………………….</w:t>
      </w:r>
      <w:r>
        <w:rPr>
          <w:spacing w:val="-6"/>
        </w:rPr>
        <w:t xml:space="preserve"> 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6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10"/>
        </w:numPr>
        <w:tabs>
          <w:tab w:val="left" w:pos="836"/>
        </w:tabs>
        <w:kinsoku w:val="0"/>
        <w:overflowPunct w:val="0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9"/>
        <w:ind w:left="116" w:right="112"/>
        <w:jc w:val="both"/>
      </w:pPr>
      <w:r>
        <w:t>Die Vergütung bestimmt sich nach den im Preisblatt vereinbarten Preisen. Diese enthalten</w:t>
      </w:r>
      <w:r>
        <w:rPr>
          <w:spacing w:val="1"/>
        </w:rPr>
        <w:t xml:space="preserve"> </w:t>
      </w:r>
      <w:r>
        <w:t>alle Nebenkosten. Die Zahlungsweise wird im Abschnitt 7 „Weitere Regelungen zur Vergü-</w:t>
      </w:r>
      <w:r>
        <w:rPr>
          <w:spacing w:val="1"/>
        </w:rPr>
        <w:t xml:space="preserve"> </w:t>
      </w:r>
      <w:r>
        <w:t>tung“ geregelt.</w:t>
      </w:r>
    </w:p>
    <w:p w:rsidR="00000000" w:rsidRDefault="00C914FB">
      <w:pPr>
        <w:pStyle w:val="Textkrper"/>
        <w:kinsoku w:val="0"/>
        <w:overflowPunct w:val="0"/>
        <w:spacing w:before="6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411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5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Vergütung erfolgt auf Basis des monatlichen</w:t>
      </w:r>
      <w:r>
        <w:rPr>
          <w:spacing w:val="-7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6" w:line="237" w:lineRule="auto"/>
        <w:ind w:left="1248" w:hanging="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26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4BC32" id="Freeform 68" o:spid="_x0000_s1026" style="position:absolute;margin-left:107.25pt;margin-top:6.6pt;width:9.15pt;height:9.15pt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16"/>
        </w:rPr>
        <w:t xml:space="preserve"> </w:t>
      </w:r>
      <w:r>
        <w:t>geforderte</w:t>
      </w:r>
      <w:r>
        <w:rPr>
          <w:spacing w:val="18"/>
        </w:rPr>
        <w:t xml:space="preserve"> </w:t>
      </w:r>
      <w:r>
        <w:t>Vergütung</w:t>
      </w:r>
      <w:r>
        <w:rPr>
          <w:spacing w:val="20"/>
        </w:rPr>
        <w:t xml:space="preserve"> </w:t>
      </w:r>
      <w:r>
        <w:t>ist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die</w:t>
      </w:r>
      <w:r>
        <w:rPr>
          <w:spacing w:val="18"/>
        </w:rPr>
        <w:t xml:space="preserve"> </w:t>
      </w:r>
      <w:r>
        <w:t>im</w:t>
      </w:r>
      <w:r>
        <w:rPr>
          <w:spacing w:val="15"/>
        </w:rPr>
        <w:t xml:space="preserve"> </w:t>
      </w:r>
      <w:r>
        <w:t>Preisblatt</w:t>
      </w:r>
      <w:r>
        <w:rPr>
          <w:spacing w:val="13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anzugebenden</w:t>
      </w:r>
      <w:r>
        <w:rPr>
          <w:spacing w:val="16"/>
        </w:rPr>
        <w:t xml:space="preserve"> </w:t>
      </w:r>
      <w:r>
        <w:t>Kosten</w:t>
      </w:r>
      <w:r>
        <w:rPr>
          <w:spacing w:val="11"/>
        </w:rPr>
        <w:t xml:space="preserve"> </w:t>
      </w:r>
      <w:r>
        <w:t>für</w:t>
      </w:r>
      <w:r>
        <w:rPr>
          <w:spacing w:val="17"/>
        </w:rPr>
        <w:t xml:space="preserve"> </w:t>
      </w:r>
      <w:r>
        <w:t>die</w:t>
      </w:r>
      <w:r>
        <w:rPr>
          <w:spacing w:val="-58"/>
        </w:rPr>
        <w:t xml:space="preserve"> </w:t>
      </w:r>
      <w:r>
        <w:t>Instandhaltung</w:t>
      </w:r>
      <w:r>
        <w:rPr>
          <w:spacing w:val="-1"/>
        </w:rPr>
        <w:t xml:space="preserve"> </w:t>
      </w:r>
      <w:r>
        <w:t>mit einzurechnen.</w:t>
      </w:r>
      <w:r>
        <w:rPr>
          <w:vertAlign w:val="superscript"/>
        </w:rPr>
        <w:t>2)</w:t>
      </w:r>
    </w:p>
    <w:p w:rsidR="00000000" w:rsidRDefault="00C914FB">
      <w:pPr>
        <w:pStyle w:val="Textkrper"/>
        <w:kinsoku w:val="0"/>
        <w:overflowPunct w:val="0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2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25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CF760" id="Freeform 69" o:spid="_x0000_s1026" style="position:absolute;margin-left:107.25pt;margin-top:6.6pt;width:9.15pt;height:9.15pt;z-index: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geforderte Vergütung ist</w:t>
      </w:r>
      <w:r>
        <w:rPr>
          <w:spacing w:val="-1"/>
        </w:rPr>
        <w:t xml:space="preserve"> </w:t>
      </w:r>
      <w:r>
        <w:t>im Preisblatt 1a anzugeben.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2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3424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169545</wp:posOffset>
                </wp:positionV>
                <wp:extent cx="1828800" cy="6350"/>
                <wp:effectExtent l="0" t="0" r="0" b="0"/>
                <wp:wrapTopAndBottom/>
                <wp:docPr id="124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B4F9F" id="Freeform 70" o:spid="_x0000_s1026" style="position:absolute;margin-left:70.8pt;margin-top:13.35pt;width:2in;height:.5pt;z-index: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6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74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 auszufüllen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 </w:t>
      </w:r>
      <w:r>
        <w:rPr>
          <w:sz w:val="18"/>
          <w:szCs w:val="18"/>
        </w:rPr>
        <w:t>Feld stets anzukreuzen (Ausnahme: Die Kosten der Instandhaltung werden nachweislich von verschiedenen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Verwaltungen getragen).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  <w:sectPr w:rsidR="00000000">
          <w:footerReference w:type="even" r:id="rId13"/>
          <w:footerReference w:type="default" r:id="rId14"/>
          <w:pgSz w:w="11910" w:h="16840"/>
          <w:pgMar w:top="1300" w:right="1300" w:bottom="920" w:left="1300" w:header="0" w:footer="728" w:gutter="0"/>
          <w:pgNumType w:start="7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10"/>
        </w:numPr>
        <w:tabs>
          <w:tab w:val="left" w:pos="692"/>
        </w:tabs>
        <w:kinsoku w:val="0"/>
        <w:overflowPunct w:val="0"/>
        <w:spacing w:before="81"/>
        <w:ind w:left="691" w:hanging="577"/>
      </w:pPr>
      <w:r>
        <w:lastRenderedPageBreak/>
        <w:t>Wartung</w:t>
      </w:r>
      <w:r>
        <w:rPr>
          <w:spacing w:val="-4"/>
        </w:rPr>
        <w:t xml:space="preserve"> </w:t>
      </w:r>
      <w:r>
        <w:t>(EMA/ÜMA)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10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9"/>
        <w:ind w:left="115" w:right="109"/>
        <w:jc w:val="both"/>
      </w:pPr>
      <w:r>
        <w:t>Die Leistungen der Wartung umfassen die regelmäßigen Maßnahmen zur Erhaltung des</w:t>
      </w:r>
      <w:r>
        <w:rPr>
          <w:spacing w:val="1"/>
        </w:rPr>
        <w:t xml:space="preserve"> </w:t>
      </w:r>
      <w:r>
        <w:t>einwandfreien</w:t>
      </w:r>
      <w:r>
        <w:rPr>
          <w:spacing w:val="1"/>
        </w:rPr>
        <w:t xml:space="preserve"> </w:t>
      </w:r>
      <w:r>
        <w:t>Zustands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Funktion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Betrachtungseinheit</w:t>
      </w:r>
      <w:r>
        <w:rPr>
          <w:spacing w:val="1"/>
        </w:rPr>
        <w:t xml:space="preserve"> </w:t>
      </w:r>
      <w:r>
        <w:t>(hier</w:t>
      </w:r>
      <w:r>
        <w:rPr>
          <w:spacing w:val="1"/>
        </w:rPr>
        <w:t xml:space="preserve"> </w:t>
      </w:r>
      <w:r>
        <w:t>EMA/ÜMA)</w:t>
      </w:r>
      <w:r>
        <w:rPr>
          <w:spacing w:val="1"/>
        </w:rPr>
        <w:t xml:space="preserve"> </w:t>
      </w:r>
      <w:r>
        <w:t>und</w:t>
      </w:r>
      <w:r>
        <w:rPr>
          <w:spacing w:val="-59"/>
        </w:rPr>
        <w:t xml:space="preserve"> </w:t>
      </w:r>
      <w:r>
        <w:t>deren Einrichtungen und Geräte nach</w:t>
      </w:r>
      <w:r>
        <w:t xml:space="preserve"> der Arbeitsanweisung des Herstellers und gemäß DIN</w:t>
      </w:r>
      <w:r>
        <w:rPr>
          <w:spacing w:val="1"/>
        </w:rPr>
        <w:t xml:space="preserve"> </w:t>
      </w:r>
      <w:r>
        <w:t>31051 (Maßnahmen zur Verzögerung des Abbaus des vorhandenen Abnutzungsvorrates).</w:t>
      </w:r>
      <w:r>
        <w:rPr>
          <w:spacing w:val="1"/>
        </w:rPr>
        <w:t xml:space="preserve"> </w:t>
      </w:r>
      <w:r>
        <w:t>Hierzu zählt auch das Beseitigen aller Verunreinigungen an zentralen Einrichtungen und</w:t>
      </w:r>
      <w:r>
        <w:rPr>
          <w:spacing w:val="1"/>
        </w:rPr>
        <w:t xml:space="preserve"> </w:t>
      </w:r>
      <w:r>
        <w:t>Geräten, soweit</w:t>
      </w:r>
      <w:r>
        <w:rPr>
          <w:spacing w:val="-4"/>
        </w:rPr>
        <w:t xml:space="preserve"> </w:t>
      </w:r>
      <w:r>
        <w:t>diese</w:t>
      </w:r>
      <w:r>
        <w:rPr>
          <w:spacing w:val="-4"/>
        </w:rPr>
        <w:t xml:space="preserve"> </w:t>
      </w:r>
      <w:r>
        <w:t>durch</w:t>
      </w:r>
      <w:r>
        <w:rPr>
          <w:spacing w:val="-4"/>
        </w:rPr>
        <w:t xml:space="preserve"> </w:t>
      </w:r>
      <w:r>
        <w:t>bestimmu</w:t>
      </w:r>
      <w:r>
        <w:t>ngsgemäßen Betrieb</w:t>
      </w:r>
      <w:r>
        <w:rPr>
          <w:spacing w:val="1"/>
        </w:rPr>
        <w:t xml:space="preserve"> </w:t>
      </w:r>
      <w:r>
        <w:t>entstehen.</w:t>
      </w:r>
    </w:p>
    <w:p w:rsidR="00000000" w:rsidRDefault="00C914FB">
      <w:pPr>
        <w:pStyle w:val="Textkrper"/>
        <w:kinsoku w:val="0"/>
        <w:overflowPunct w:val="0"/>
      </w:pPr>
    </w:p>
    <w:p w:rsidR="00000000" w:rsidRDefault="00C914FB">
      <w:pPr>
        <w:pStyle w:val="Textkrper"/>
        <w:kinsoku w:val="0"/>
        <w:overflowPunct w:val="0"/>
        <w:ind w:left="115" w:right="627"/>
      </w:pPr>
      <w:r>
        <w:t>Der AN führt die Wartung der EMA/ÜMA und deren Einrichtungen und Geräten wie folgt</w:t>
      </w:r>
      <w:r>
        <w:rPr>
          <w:spacing w:val="-59"/>
        </w:rPr>
        <w:t xml:space="preserve"> </w:t>
      </w:r>
      <w:r>
        <w:t>durch: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411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4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t>1 mal jährlich,</w:t>
      </w:r>
      <w:r>
        <w:rPr>
          <w:spacing w:val="1"/>
        </w:rPr>
        <w:t xml:space="preserve"> </w:t>
      </w:r>
      <w:r>
        <w:t>gemäß DIN</w:t>
      </w:r>
      <w:r>
        <w:rPr>
          <w:spacing w:val="1"/>
        </w:rPr>
        <w:t xml:space="preserve"> </w:t>
      </w:r>
      <w:r>
        <w:t>VDE</w:t>
      </w:r>
      <w:r>
        <w:rPr>
          <w:spacing w:val="-4"/>
        </w:rPr>
        <w:t xml:space="preserve"> </w:t>
      </w:r>
      <w:r>
        <w:t>0833-3</w:t>
      </w:r>
      <w:r>
        <w:rPr>
          <w:spacing w:val="-3"/>
        </w:rPr>
        <w:t xml:space="preserve"> </w:t>
      </w:r>
      <w:r>
        <w:t>Pkt. 10,</w:t>
      </w:r>
      <w:r>
        <w:rPr>
          <w:spacing w:val="1"/>
        </w:rPr>
        <w:t xml:space="preserve"> </w:t>
      </w:r>
      <w:r>
        <w:t>Tabelle 13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16" w:right="107"/>
        <w:jc w:val="both"/>
      </w:pPr>
      <w:r>
        <w:t>Di</w:t>
      </w:r>
      <w:r>
        <w:t>e Durchführung und die Ergebnisse der Wartung sind in einem Prüfbericht und dem Be-</w:t>
      </w:r>
      <w:r>
        <w:rPr>
          <w:spacing w:val="1"/>
        </w:rPr>
        <w:t xml:space="preserve"> </w:t>
      </w:r>
      <w:r>
        <w:t>triebsbuch entsprechend VdS 2263 zu</w:t>
      </w:r>
      <w:r>
        <w:rPr>
          <w:spacing w:val="-5"/>
        </w:rPr>
        <w:t xml:space="preserve"> </w:t>
      </w:r>
      <w:r>
        <w:t>dokumentieren.</w:t>
      </w:r>
    </w:p>
    <w:p w:rsidR="00000000" w:rsidRDefault="00C914FB">
      <w:pPr>
        <w:pStyle w:val="Textkrper"/>
        <w:kinsoku w:val="0"/>
        <w:overflowPunct w:val="0"/>
        <w:spacing w:before="4"/>
      </w:pPr>
    </w:p>
    <w:p w:rsidR="00000000" w:rsidRDefault="00C914FB">
      <w:pPr>
        <w:pStyle w:val="Textkrper"/>
        <w:kinsoku w:val="0"/>
        <w:overflowPunct w:val="0"/>
        <w:ind w:left="116" w:right="113"/>
        <w:jc w:val="both"/>
      </w:pPr>
      <w:r>
        <w:t>Werden bei der Wartung Fehler festgestellt, ist der AG unverzüglich zu unterrichten. In die-</w:t>
      </w:r>
      <w:r>
        <w:rPr>
          <w:spacing w:val="1"/>
        </w:rPr>
        <w:t xml:space="preserve"> </w:t>
      </w:r>
      <w:r>
        <w:t>sem Fall hat der AN, in der in Abschnitt 2.3.3 festgelegten Reaktionszeit, die Instandsetzung</w:t>
      </w:r>
      <w:r>
        <w:rPr>
          <w:spacing w:val="1"/>
        </w:rPr>
        <w:t xml:space="preserve"> </w:t>
      </w:r>
      <w:r>
        <w:t>einzuleiten.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10"/>
        </w:numPr>
        <w:tabs>
          <w:tab w:val="left" w:pos="836"/>
        </w:tabs>
        <w:kinsoku w:val="0"/>
        <w:overflowPunct w:val="0"/>
        <w:spacing w:before="1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6"/>
        <w:jc w:val="both"/>
      </w:pPr>
      <w:r>
        <w:t>Die</w:t>
      </w:r>
      <w:r>
        <w:rPr>
          <w:spacing w:val="-4"/>
        </w:rPr>
        <w:t xml:space="preserve"> </w:t>
      </w:r>
      <w:r>
        <w:t>Wartungen</w:t>
      </w:r>
      <w:r>
        <w:rPr>
          <w:spacing w:val="1"/>
        </w:rPr>
        <w:t xml:space="preserve"> </w:t>
      </w:r>
      <w:r>
        <w:t>sind durchzuführen: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23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F057C" id="Freeform 71" o:spid="_x0000_s1026" style="position:absolute;margin-left:85.9pt;margin-top:6.55pt;width:9.15pt;height:9.15pt;z-index: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</w:t>
      </w:r>
      <w:r>
        <w:rPr>
          <w:spacing w:val="1"/>
        </w:rPr>
        <w:t xml:space="preserve"> </w:t>
      </w:r>
      <w:r>
        <w:t>bis Freitag</w:t>
      </w:r>
      <w:r>
        <w:rPr>
          <w:spacing w:val="-3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8:00</w:t>
      </w:r>
      <w:r>
        <w:rPr>
          <w:spacing w:val="3"/>
        </w:rPr>
        <w:t xml:space="preserve"> </w:t>
      </w:r>
      <w:r>
        <w:t>Uhr</w:t>
      </w:r>
      <w:r>
        <w:rPr>
          <w:spacing w:val="1"/>
        </w:rPr>
        <w:t xml:space="preserve"> </w:t>
      </w:r>
      <w:r>
        <w:t>bis</w:t>
      </w:r>
      <w:r>
        <w:rPr>
          <w:spacing w:val="-5"/>
        </w:rPr>
        <w:t xml:space="preserve"> </w:t>
      </w:r>
      <w:r>
        <w:t>16:00</w:t>
      </w:r>
      <w:r>
        <w:rPr>
          <w:spacing w:val="1"/>
        </w:rPr>
        <w:t xml:space="preserve"> </w:t>
      </w:r>
      <w:r>
        <w:t>Uhr (außer an</w:t>
      </w:r>
      <w:r>
        <w:rPr>
          <w:spacing w:val="1"/>
        </w:rPr>
        <w:t xml:space="preserve"> </w:t>
      </w:r>
      <w:r>
        <w:t>gesetzlichen Feiertagen)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86995</wp:posOffset>
                </wp:positionV>
                <wp:extent cx="116205" cy="116205"/>
                <wp:effectExtent l="0" t="0" r="0" b="0"/>
                <wp:wrapNone/>
                <wp:docPr id="12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87738" id="Freeform 72" o:spid="_x0000_s1026" style="position:absolute;margin-left:85.9pt;margin-top:6.85pt;width:9.15pt;height:9.15pt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</w:t>
      </w:r>
      <w:r>
        <w:t>.......................................................................................................................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"/>
        <w:ind w:left="965"/>
        <w:rPr>
          <w:vertAlign w:val="superscript"/>
        </w:rPr>
      </w:pPr>
      <w:r>
        <w:t>……………………………………………………………………………………………….</w:t>
      </w:r>
      <w:r>
        <w:rPr>
          <w:spacing w:val="-5"/>
        </w:rPr>
        <w:t xml:space="preserve"> 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3"/>
        <w:numPr>
          <w:ilvl w:val="2"/>
          <w:numId w:val="10"/>
        </w:numPr>
        <w:tabs>
          <w:tab w:val="left" w:pos="836"/>
        </w:tabs>
        <w:kinsoku w:val="0"/>
        <w:overflowPunct w:val="0"/>
        <w:spacing w:before="211"/>
        <w:ind w:hanging="721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9"/>
        <w:ind w:left="115" w:right="113"/>
        <w:jc w:val="both"/>
      </w:pPr>
      <w:r>
        <w:t>Die Vergütung bestimmt sich nach den im Preisblatt vereinbarten Preisen. Diese entha</w:t>
      </w:r>
      <w:r>
        <w:t>lten</w:t>
      </w:r>
      <w:r>
        <w:rPr>
          <w:spacing w:val="1"/>
        </w:rPr>
        <w:t xml:space="preserve"> </w:t>
      </w:r>
      <w:r>
        <w:t>alle Nebenkosten und die Kosten der zur Wartung erforderlichen Betriebsstoffe, Hilfsstoffe</w:t>
      </w:r>
      <w:r>
        <w:rPr>
          <w:spacing w:val="1"/>
        </w:rPr>
        <w:t xml:space="preserve"> </w:t>
      </w:r>
      <w:r>
        <w:t>und Werkzeuge sowie deren Anlieferung. Die Zahlungsweise wird im Abschnitt 7 „Weitere</w:t>
      </w:r>
      <w:r>
        <w:rPr>
          <w:spacing w:val="1"/>
        </w:rPr>
        <w:t xml:space="preserve"> </w:t>
      </w:r>
      <w:r>
        <w:t>Regelungen zur</w:t>
      </w:r>
      <w:r>
        <w:rPr>
          <w:spacing w:val="-1"/>
        </w:rPr>
        <w:t xml:space="preserve"> </w:t>
      </w:r>
      <w:r>
        <w:t>Vergütung“ geregelt.</w:t>
      </w:r>
    </w:p>
    <w:p w:rsidR="00000000" w:rsidRDefault="00C914FB">
      <w:pPr>
        <w:pStyle w:val="Textkrper"/>
        <w:kinsoku w:val="0"/>
        <w:overflowPunct w:val="0"/>
        <w:spacing w:before="7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411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Vergütung erfolgt</w:t>
      </w:r>
      <w:r>
        <w:rPr>
          <w:spacing w:val="-1"/>
        </w:rPr>
        <w:t xml:space="preserve"> </w:t>
      </w:r>
      <w:r>
        <w:t>auf</w:t>
      </w:r>
      <w:r>
        <w:rPr>
          <w:spacing w:val="-1"/>
        </w:rPr>
        <w:t xml:space="preserve"> </w:t>
      </w:r>
      <w:r>
        <w:t>Basis des</w:t>
      </w:r>
      <w:r>
        <w:rPr>
          <w:spacing w:val="-1"/>
        </w:rPr>
        <w:t xml:space="preserve"> </w:t>
      </w:r>
      <w:r>
        <w:t>monatlichen</w:t>
      </w:r>
      <w:r>
        <w:rPr>
          <w:spacing w:val="-6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532" w:right="113" w:hanging="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21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E5374" id="Freeform 73" o:spid="_x0000_s1026" style="position:absolute;margin-left:114.2pt;margin-top:6.6pt;width:9.15pt;height:9.15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PsSQ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26"/>
        </w:rPr>
        <w:t xml:space="preserve"> </w:t>
      </w:r>
      <w:r>
        <w:t>geforderte</w:t>
      </w:r>
      <w:r>
        <w:rPr>
          <w:spacing w:val="23"/>
        </w:rPr>
        <w:t xml:space="preserve"> </w:t>
      </w:r>
      <w:r>
        <w:t>Vergütung</w:t>
      </w:r>
      <w:r>
        <w:rPr>
          <w:spacing w:val="27"/>
        </w:rPr>
        <w:t xml:space="preserve"> </w:t>
      </w:r>
      <w:r>
        <w:t>ist</w:t>
      </w:r>
      <w:r>
        <w:rPr>
          <w:spacing w:val="26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die</w:t>
      </w:r>
      <w:r>
        <w:rPr>
          <w:spacing w:val="29"/>
        </w:rPr>
        <w:t xml:space="preserve"> </w:t>
      </w:r>
      <w:r>
        <w:t>im</w:t>
      </w:r>
      <w:r>
        <w:rPr>
          <w:spacing w:val="23"/>
        </w:rPr>
        <w:t xml:space="preserve"> </w:t>
      </w:r>
      <w:r>
        <w:t>Preisblatt</w:t>
      </w:r>
      <w:r>
        <w:rPr>
          <w:spacing w:val="22"/>
        </w:rPr>
        <w:t xml:space="preserve"> </w:t>
      </w:r>
      <w:r>
        <w:t>1</w:t>
      </w:r>
      <w:r>
        <w:rPr>
          <w:spacing w:val="28"/>
        </w:rPr>
        <w:t xml:space="preserve"> </w:t>
      </w:r>
      <w:r>
        <w:t>anzugebenden</w:t>
      </w:r>
      <w:r>
        <w:rPr>
          <w:spacing w:val="23"/>
        </w:rPr>
        <w:t xml:space="preserve"> </w:t>
      </w:r>
      <w:r>
        <w:t>Kosten</w:t>
      </w:r>
      <w:r>
        <w:rPr>
          <w:spacing w:val="21"/>
        </w:rPr>
        <w:t xml:space="preserve"> </w:t>
      </w:r>
      <w:r>
        <w:t>für</w:t>
      </w:r>
      <w:r>
        <w:rPr>
          <w:spacing w:val="-58"/>
        </w:rPr>
        <w:t xml:space="preserve"> </w:t>
      </w:r>
      <w:r>
        <w:t>die</w:t>
      </w:r>
      <w:r>
        <w:rPr>
          <w:spacing w:val="3"/>
        </w:rPr>
        <w:t xml:space="preserve"> </w:t>
      </w:r>
      <w:r>
        <w:t>Instandhaltung mit einzurechnen.</w:t>
      </w:r>
      <w:r>
        <w:rPr>
          <w:vertAlign w:val="superscript"/>
        </w:rPr>
        <w:t>2)</w:t>
      </w:r>
    </w:p>
    <w:p w:rsidR="00000000" w:rsidRDefault="00C914FB">
      <w:pPr>
        <w:pStyle w:val="Textkrper"/>
        <w:kinsoku w:val="0"/>
        <w:overflowPunct w:val="0"/>
        <w:spacing w:before="2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53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20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43E69" id="Freeform 74" o:spid="_x0000_s1026" style="position:absolute;margin-left:114.2pt;margin-top:6.6pt;width:9.15pt;height:9.15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geforderte Vergütung</w:t>
      </w:r>
      <w:r>
        <w:rPr>
          <w:spacing w:val="-1"/>
        </w:rPr>
        <w:t xml:space="preserve"> </w:t>
      </w:r>
      <w:r>
        <w:t>ist im Preisblatt</w:t>
      </w:r>
      <w:r>
        <w:rPr>
          <w:spacing w:val="-1"/>
        </w:rPr>
        <w:t xml:space="preserve"> </w:t>
      </w:r>
      <w:r>
        <w:t>1b anzugeben.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1616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222250</wp:posOffset>
                </wp:positionV>
                <wp:extent cx="1828800" cy="6350"/>
                <wp:effectExtent l="0" t="0" r="0" b="0"/>
                <wp:wrapTopAndBottom/>
                <wp:docPr id="119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D298B" id="Freeform 75" o:spid="_x0000_s1026" style="position:absolute;margin-left:70.8pt;margin-top:17.5pt;width:2in;height:.5pt;z-index: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75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 </w:t>
      </w:r>
      <w:r>
        <w:rPr>
          <w:sz w:val="18"/>
          <w:szCs w:val="18"/>
        </w:rPr>
        <w:t>Feld stets anzukreuzen (Ausnahme: Die Kosten der Instandhaltung werden nachweislich von verschiedenen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Verwaltungen getragen).</w:t>
      </w:r>
    </w:p>
    <w:p w:rsidR="00000000" w:rsidRDefault="00C914FB">
      <w:pPr>
        <w:pStyle w:val="Textkrper"/>
        <w:kinsoku w:val="0"/>
        <w:overflowPunct w:val="0"/>
        <w:spacing w:before="58"/>
        <w:ind w:left="399" w:right="276" w:hanging="284"/>
        <w:rPr>
          <w:sz w:val="18"/>
          <w:szCs w:val="18"/>
        </w:rPr>
        <w:sectPr w:rsidR="00000000">
          <w:pgSz w:w="11910" w:h="16840"/>
          <w:pgMar w:top="112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10"/>
        </w:numPr>
        <w:tabs>
          <w:tab w:val="left" w:pos="692"/>
        </w:tabs>
        <w:kinsoku w:val="0"/>
        <w:overflowPunct w:val="0"/>
        <w:spacing w:before="69"/>
        <w:ind w:left="691" w:hanging="576"/>
      </w:pPr>
      <w:r>
        <w:lastRenderedPageBreak/>
        <w:t>Instandsetzung</w:t>
      </w:r>
      <w:r>
        <w:rPr>
          <w:spacing w:val="-5"/>
        </w:rPr>
        <w:t xml:space="preserve"> </w:t>
      </w:r>
      <w:r>
        <w:t>(EMA/ÜMA)</w:t>
      </w:r>
    </w:p>
    <w:p w:rsidR="00000000" w:rsidRDefault="00C914FB">
      <w:pPr>
        <w:pStyle w:val="Listenabsatz"/>
        <w:numPr>
          <w:ilvl w:val="2"/>
          <w:numId w:val="10"/>
        </w:numPr>
        <w:tabs>
          <w:tab w:val="left" w:pos="836"/>
        </w:tabs>
        <w:kinsoku w:val="0"/>
        <w:overflowPunct w:val="0"/>
        <w:spacing w:before="122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70"/>
        <w:ind w:left="116" w:right="112"/>
        <w:jc w:val="both"/>
      </w:pPr>
      <w:r>
        <w:t>Die Leistungen der Instandsetzung umfassen alle Maßnahmen, die ausgeführt werden, um</w:t>
      </w:r>
      <w:r>
        <w:rPr>
          <w:spacing w:val="1"/>
        </w:rPr>
        <w:t xml:space="preserve"> </w:t>
      </w:r>
      <w:r>
        <w:t>die geforderte Funktion der Betrachtungseinheit (hier EMA/ÜMA) und deren Einrichtungen</w:t>
      </w:r>
      <w:r>
        <w:rPr>
          <w:spacing w:val="1"/>
        </w:rPr>
        <w:t xml:space="preserve"> </w:t>
      </w:r>
      <w:r>
        <w:t>und Geräte wieder herzu</w:t>
      </w:r>
      <w:r>
        <w:t>stellen. Dazu gehört die Fehleranalyse, Fehlerbeseitigung, Funkti-</w:t>
      </w:r>
      <w:r>
        <w:rPr>
          <w:spacing w:val="1"/>
        </w:rPr>
        <w:t xml:space="preserve"> </w:t>
      </w:r>
      <w:r>
        <w:t>onsprüfung, Abnahme und Rückmeldung.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ind w:left="116"/>
        <w:jc w:val="both"/>
      </w:pPr>
      <w:r>
        <w:t>Der AN</w:t>
      </w:r>
      <w:r>
        <w:rPr>
          <w:spacing w:val="1"/>
        </w:rPr>
        <w:t xml:space="preserve"> </w:t>
      </w:r>
      <w:r>
        <w:t>führt</w:t>
      </w:r>
      <w:r>
        <w:rPr>
          <w:spacing w:val="1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Instandsetzung wie</w:t>
      </w:r>
      <w:r>
        <w:rPr>
          <w:spacing w:val="-5"/>
        </w:rPr>
        <w:t xml:space="preserve"> </w:t>
      </w:r>
      <w:r>
        <w:t>folgt</w:t>
      </w:r>
      <w:r>
        <w:rPr>
          <w:spacing w:val="1"/>
        </w:rPr>
        <w:t xml:space="preserve"> </w:t>
      </w:r>
      <w:r>
        <w:t>durch: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 w:right="354" w:hanging="555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2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t>am Standort der EMA/ÜMA, e</w:t>
      </w:r>
      <w:r>
        <w:t>rforderlichenfalls durch Verwendung von Ersatzbau-</w:t>
      </w:r>
      <w:r>
        <w:rPr>
          <w:spacing w:val="-59"/>
        </w:rPr>
        <w:t xml:space="preserve"> </w:t>
      </w:r>
      <w:r>
        <w:t>gruppen / Austauschteilen.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116"/>
      </w:pPr>
      <w:r>
        <w:t>Die Durchführung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Ergebnisse der Instandsetzung sind</w:t>
      </w:r>
      <w:r>
        <w:rPr>
          <w:spacing w:val="1"/>
        </w:rPr>
        <w:t xml:space="preserve"> </w:t>
      </w:r>
      <w:r>
        <w:t>in einem Arbeitsrapport und</w:t>
      </w:r>
      <w:r>
        <w:rPr>
          <w:spacing w:val="-59"/>
        </w:rPr>
        <w:t xml:space="preserve"> </w:t>
      </w:r>
      <w:r>
        <w:t>dem</w:t>
      </w:r>
      <w:r>
        <w:rPr>
          <w:spacing w:val="-6"/>
        </w:rPr>
        <w:t xml:space="preserve"> </w:t>
      </w:r>
      <w:r>
        <w:t>Betriebsbuch entsprechend VdS 2263 zu</w:t>
      </w:r>
      <w:r>
        <w:rPr>
          <w:spacing w:val="-4"/>
        </w:rPr>
        <w:t xml:space="preserve"> </w:t>
      </w:r>
      <w:r>
        <w:t>dokumentieren.</w:t>
      </w:r>
    </w:p>
    <w:p w:rsidR="00000000" w:rsidRDefault="00C914FB">
      <w:pPr>
        <w:pStyle w:val="berschrift3"/>
        <w:numPr>
          <w:ilvl w:val="2"/>
          <w:numId w:val="10"/>
        </w:numPr>
        <w:tabs>
          <w:tab w:val="left" w:pos="836"/>
        </w:tabs>
        <w:kinsoku w:val="0"/>
        <w:overflowPunct w:val="0"/>
        <w:spacing w:before="109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6"/>
      </w:pPr>
      <w:r>
        <w:t>Die</w:t>
      </w:r>
      <w:r>
        <w:rPr>
          <w:spacing w:val="1"/>
        </w:rPr>
        <w:t xml:space="preserve"> </w:t>
      </w:r>
      <w:r>
        <w:t>Leistungen</w:t>
      </w:r>
      <w:r>
        <w:rPr>
          <w:spacing w:val="-2"/>
        </w:rPr>
        <w:t xml:space="preserve"> </w:t>
      </w:r>
      <w:r>
        <w:t>sind</w:t>
      </w:r>
      <w:r>
        <w:rPr>
          <w:spacing w:val="2"/>
        </w:rPr>
        <w:t xml:space="preserve"> </w:t>
      </w:r>
      <w:r>
        <w:t>durchzuführen:</w:t>
      </w:r>
    </w:p>
    <w:p w:rsidR="00000000" w:rsidRDefault="00C914FB">
      <w:pPr>
        <w:pStyle w:val="Textkrper"/>
        <w:kinsoku w:val="0"/>
        <w:overflowPunct w:val="0"/>
        <w:spacing w:before="2"/>
        <w:rPr>
          <w:sz w:val="14"/>
          <w:szCs w:val="14"/>
        </w:rPr>
      </w:pPr>
    </w:p>
    <w:p w:rsidR="00000000" w:rsidRDefault="00C914FB">
      <w:pPr>
        <w:pStyle w:val="Textkrper"/>
        <w:tabs>
          <w:tab w:val="left" w:leader="dot" w:pos="9010"/>
        </w:tabs>
        <w:kinsoku w:val="0"/>
        <w:overflowPunct w:val="0"/>
        <w:spacing w:before="93" w:line="477" w:lineRule="auto"/>
        <w:ind w:left="965" w:right="167" w:hanging="1"/>
        <w:rPr>
          <w:spacing w:val="-1"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18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B3928" id="Freeform 76" o:spid="_x0000_s1026" style="position:absolute;margin-left:85.9pt;margin-top:6.55pt;width:9.15pt;height:9.15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406400</wp:posOffset>
                </wp:positionV>
                <wp:extent cx="116205" cy="116205"/>
                <wp:effectExtent l="0" t="0" r="0" b="0"/>
                <wp:wrapNone/>
                <wp:docPr id="11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3A893" id="Freeform 77" o:spid="_x0000_s1026" style="position:absolute;margin-left:85.9pt;margin-top:32pt;width:9.15pt;height:9.15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 bis Freitag von 8:00 Uhr bis 16:00 Uhr (außer an gesetzlichen Feiertagen)</w:t>
      </w:r>
      <w:r>
        <w:rPr>
          <w:spacing w:val="1"/>
        </w:rPr>
        <w:t xml:space="preserve"> </w:t>
      </w:r>
      <w:r>
        <w:t>Während</w:t>
      </w:r>
      <w:r>
        <w:tab/>
      </w:r>
      <w:r>
        <w:rPr>
          <w:spacing w:val="-1"/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8" w:line="237" w:lineRule="auto"/>
        <w:ind w:left="115" w:right="111"/>
      </w:pPr>
      <w:r>
        <w:t>Falls</w:t>
      </w:r>
      <w:r>
        <w:rPr>
          <w:spacing w:val="15"/>
        </w:rPr>
        <w:t xml:space="preserve"> </w:t>
      </w:r>
      <w:r>
        <w:t>wegen</w:t>
      </w:r>
      <w:r>
        <w:rPr>
          <w:spacing w:val="14"/>
        </w:rPr>
        <w:t xml:space="preserve"> </w:t>
      </w:r>
      <w:r>
        <w:t>der</w:t>
      </w:r>
      <w:r>
        <w:rPr>
          <w:spacing w:val="15"/>
        </w:rPr>
        <w:t xml:space="preserve"> </w:t>
      </w:r>
      <w:r>
        <w:t>vereinbarten</w:t>
      </w:r>
      <w:r>
        <w:rPr>
          <w:spacing w:val="17"/>
        </w:rPr>
        <w:t xml:space="preserve"> </w:t>
      </w:r>
      <w:r>
        <w:t>Reaktionszeit</w:t>
      </w:r>
      <w:r>
        <w:rPr>
          <w:spacing w:val="13"/>
        </w:rPr>
        <w:t xml:space="preserve"> </w:t>
      </w:r>
      <w:r>
        <w:t>die</w:t>
      </w:r>
      <w:r>
        <w:rPr>
          <w:spacing w:val="14"/>
        </w:rPr>
        <w:t xml:space="preserve"> </w:t>
      </w:r>
      <w:r>
        <w:t>Ausführung</w:t>
      </w:r>
      <w:r>
        <w:rPr>
          <w:spacing w:val="13"/>
        </w:rPr>
        <w:t xml:space="preserve"> </w:t>
      </w:r>
      <w:r>
        <w:t>außerhalb</w:t>
      </w:r>
      <w:r>
        <w:rPr>
          <w:spacing w:val="17"/>
        </w:rPr>
        <w:t xml:space="preserve"> </w:t>
      </w:r>
      <w:r>
        <w:t>der</w:t>
      </w:r>
      <w:r>
        <w:rPr>
          <w:spacing w:val="14"/>
        </w:rPr>
        <w:t xml:space="preserve"> </w:t>
      </w:r>
      <w:r>
        <w:t>vereinbarten</w:t>
      </w:r>
      <w:r>
        <w:rPr>
          <w:spacing w:val="17"/>
        </w:rPr>
        <w:t xml:space="preserve"> </w:t>
      </w:r>
      <w:r>
        <w:t>Zei-</w:t>
      </w:r>
      <w:r>
        <w:rPr>
          <w:spacing w:val="-59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notwendig wird, so ist dies im Einzelfall zwisc</w:t>
      </w:r>
      <w:r>
        <w:t>hen AG</w:t>
      </w:r>
      <w:r>
        <w:rPr>
          <w:spacing w:val="-4"/>
        </w:rPr>
        <w:t xml:space="preserve"> </w:t>
      </w:r>
      <w:r>
        <w:t>und AN abzustimmen.</w:t>
      </w:r>
    </w:p>
    <w:p w:rsidR="00000000" w:rsidRDefault="00C914FB">
      <w:pPr>
        <w:pStyle w:val="berschrift3"/>
        <w:numPr>
          <w:ilvl w:val="2"/>
          <w:numId w:val="10"/>
        </w:numPr>
        <w:tabs>
          <w:tab w:val="left" w:pos="836"/>
        </w:tabs>
        <w:kinsoku w:val="0"/>
        <w:overflowPunct w:val="0"/>
        <w:spacing w:before="112"/>
        <w:ind w:hanging="721"/>
        <w:jc w:val="left"/>
      </w:pPr>
      <w:r>
        <w:t>Reaktionszeiten</w:t>
      </w:r>
    </w:p>
    <w:p w:rsidR="00000000" w:rsidRDefault="00C914FB">
      <w:pPr>
        <w:pStyle w:val="Textkrper"/>
        <w:kinsoku w:val="0"/>
        <w:overflowPunct w:val="0"/>
        <w:spacing w:before="69"/>
        <w:ind w:left="115"/>
      </w:pPr>
      <w:r>
        <w:t>Die</w:t>
      </w:r>
      <w:r>
        <w:rPr>
          <w:spacing w:val="-1"/>
        </w:rPr>
        <w:t xml:space="preserve"> </w:t>
      </w:r>
      <w:r>
        <w:t>Einleitung</w:t>
      </w:r>
      <w:r>
        <w:rPr>
          <w:spacing w:val="-1"/>
        </w:rPr>
        <w:t xml:space="preserve"> </w:t>
      </w:r>
      <w:r>
        <w:t>qualifizierter Maßnahmen</w:t>
      </w:r>
      <w:r>
        <w:rPr>
          <w:spacing w:val="-1"/>
        </w:rPr>
        <w:t xml:space="preserve"> </w:t>
      </w:r>
      <w:r>
        <w:t>erfolgt</w:t>
      </w:r>
      <w:r>
        <w:rPr>
          <w:spacing w:val="-4"/>
        </w:rPr>
        <w:t xml:space="preserve"> </w:t>
      </w:r>
      <w:r>
        <w:t>gemäß</w:t>
      </w:r>
      <w:r>
        <w:rPr>
          <w:spacing w:val="-1"/>
        </w:rPr>
        <w:t xml:space="preserve"> </w:t>
      </w:r>
      <w:r>
        <w:t>DIN VDE</w:t>
      </w:r>
      <w:r>
        <w:rPr>
          <w:spacing w:val="-1"/>
        </w:rPr>
        <w:t xml:space="preserve"> </w:t>
      </w:r>
      <w:r>
        <w:t>0833-3 Pkt.</w:t>
      </w:r>
      <w:r>
        <w:rPr>
          <w:spacing w:val="-1"/>
        </w:rPr>
        <w:t xml:space="preserve"> </w:t>
      </w:r>
      <w:r>
        <w:t>10,</w:t>
      </w:r>
      <w:r>
        <w:rPr>
          <w:spacing w:val="3"/>
        </w:rPr>
        <w:t xml:space="preserve"> </w:t>
      </w:r>
      <w:r>
        <w:t>Tabelle</w:t>
      </w:r>
      <w:r>
        <w:rPr>
          <w:spacing w:val="-1"/>
        </w:rPr>
        <w:t xml:space="preserve"> </w:t>
      </w:r>
      <w:r>
        <w:t>13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16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767F1" id="Freeform 78" o:spid="_x0000_s1026" style="position:absolute;margin-left:85.9pt;margin-top:6.6pt;width:9.15pt;height:9.15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spacing w:val="-2"/>
        </w:rPr>
        <w:t>innerhalb von</w:t>
      </w:r>
      <w:r>
        <w:rPr>
          <w:spacing w:val="-11"/>
        </w:rPr>
        <w:t xml:space="preserve"> </w:t>
      </w:r>
      <w:r>
        <w:rPr>
          <w:spacing w:val="-2"/>
        </w:rPr>
        <w:t>48</w:t>
      </w:r>
      <w:r>
        <w:rPr>
          <w:spacing w:val="-7"/>
        </w:rPr>
        <w:t xml:space="preserve"> </w:t>
      </w:r>
      <w:r>
        <w:rPr>
          <w:spacing w:val="-1"/>
        </w:rPr>
        <w:t>h</w:t>
      </w:r>
      <w:r>
        <w:rPr>
          <w:spacing w:val="-8"/>
        </w:rPr>
        <w:t xml:space="preserve"> </w:t>
      </w:r>
      <w:r>
        <w:rPr>
          <w:spacing w:val="-1"/>
        </w:rPr>
        <w:t>für</w:t>
      </w:r>
      <w:r>
        <w:rPr>
          <w:spacing w:val="-9"/>
        </w:rPr>
        <w:t xml:space="preserve"> </w:t>
      </w:r>
      <w:r>
        <w:rPr>
          <w:spacing w:val="-1"/>
        </w:rPr>
        <w:t>Fehler</w:t>
      </w:r>
      <w:r>
        <w:rPr>
          <w:spacing w:val="-10"/>
        </w:rPr>
        <w:t xml:space="preserve"> </w:t>
      </w:r>
      <w:r>
        <w:rPr>
          <w:spacing w:val="-1"/>
        </w:rPr>
        <w:t>die im</w:t>
      </w:r>
      <w:r>
        <w:rPr>
          <w:spacing w:val="-10"/>
        </w:rPr>
        <w:t xml:space="preserve"> </w:t>
      </w:r>
      <w:r>
        <w:rPr>
          <w:spacing w:val="-1"/>
        </w:rPr>
        <w:t>Rahmen</w:t>
      </w:r>
      <w:r>
        <w:rPr>
          <w:spacing w:val="-12"/>
        </w:rPr>
        <w:t xml:space="preserve"> </w:t>
      </w:r>
      <w:r>
        <w:rPr>
          <w:spacing w:val="-1"/>
        </w:rPr>
        <w:t>der Inspektion</w:t>
      </w:r>
      <w:r>
        <w:rPr>
          <w:spacing w:val="-6"/>
        </w:rPr>
        <w:t xml:space="preserve"> </w:t>
      </w:r>
      <w:r>
        <w:rPr>
          <w:spacing w:val="-1"/>
        </w:rPr>
        <w:t>oder</w:t>
      </w:r>
      <w:r>
        <w:rPr>
          <w:spacing w:val="-15"/>
        </w:rPr>
        <w:t xml:space="preserve"> </w:t>
      </w:r>
      <w:r>
        <w:rPr>
          <w:spacing w:val="-1"/>
        </w:rPr>
        <w:t>Wartung festgestellt</w:t>
      </w:r>
      <w:r>
        <w:rPr>
          <w:spacing w:val="-58"/>
        </w:rPr>
        <w:t xml:space="preserve"> </w:t>
      </w:r>
      <w:r>
        <w:t>wurden</w:t>
      </w:r>
      <w:r>
        <w:rPr>
          <w:spacing w:val="-9"/>
        </w:rPr>
        <w:t xml:space="preserve"> </w:t>
      </w:r>
      <w:r>
        <w:t>oder</w:t>
      </w:r>
      <w:r>
        <w:rPr>
          <w:spacing w:val="-6"/>
        </w:rPr>
        <w:t xml:space="preserve"> </w:t>
      </w:r>
      <w:r>
        <w:t>nach</w:t>
      </w:r>
      <w:r>
        <w:rPr>
          <w:spacing w:val="-3"/>
        </w:rPr>
        <w:t xml:space="preserve"> </w:t>
      </w:r>
      <w:r>
        <w:t>Störungsmeldung</w:t>
      </w:r>
      <w:r>
        <w:rPr>
          <w:spacing w:val="-7"/>
        </w:rPr>
        <w:t xml:space="preserve"> </w:t>
      </w:r>
      <w:r>
        <w:t>durch</w:t>
      </w:r>
      <w:r>
        <w:rPr>
          <w:spacing w:val="-2"/>
        </w:rPr>
        <w:t xml:space="preserve"> </w:t>
      </w:r>
      <w:r>
        <w:t>den</w:t>
      </w:r>
      <w:r>
        <w:rPr>
          <w:spacing w:val="-11"/>
        </w:rPr>
        <w:t xml:space="preserve"> </w:t>
      </w:r>
      <w:r>
        <w:t>AG,</w:t>
      </w:r>
      <w:r>
        <w:rPr>
          <w:spacing w:val="-7"/>
        </w:rPr>
        <w:t xml:space="preserve"> </w:t>
      </w:r>
      <w:r>
        <w:t>bei</w:t>
      </w:r>
      <w:r>
        <w:rPr>
          <w:spacing w:val="-13"/>
        </w:rPr>
        <w:t xml:space="preserve"> </w:t>
      </w:r>
      <w:r>
        <w:t>EMA</w:t>
      </w:r>
      <w:r>
        <w:rPr>
          <w:spacing w:val="-9"/>
        </w:rPr>
        <w:t xml:space="preserve"> </w:t>
      </w:r>
      <w:r>
        <w:t>Grad</w:t>
      </w:r>
      <w:r>
        <w:rPr>
          <w:spacing w:val="-7"/>
        </w:rPr>
        <w:t xml:space="preserve"> </w:t>
      </w:r>
      <w:r>
        <w:t>2</w:t>
      </w:r>
    </w:p>
    <w:p w:rsidR="00000000" w:rsidRDefault="00C914FB">
      <w:pPr>
        <w:pStyle w:val="Textkrper"/>
        <w:kinsoku w:val="0"/>
        <w:overflowPunct w:val="0"/>
        <w:spacing w:before="2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right="401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15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4A532" id="Freeform 79" o:spid="_x0000_s1026" style="position:absolute;margin-left:85.9pt;margin-top:6.6pt;width:9.15pt;height:9.15pt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innerhalb von 24 h für Fehler die im Rahmen der Inspektion oder Wartung festge-</w:t>
      </w:r>
      <w:r>
        <w:rPr>
          <w:spacing w:val="-59"/>
        </w:rPr>
        <w:t xml:space="preserve"> </w:t>
      </w:r>
      <w:r>
        <w:t>stellt wurden oder nach Störungsmeldung durch den AG, bei EMA Grad 3, bzw.</w:t>
      </w:r>
      <w:r>
        <w:rPr>
          <w:spacing w:val="1"/>
        </w:rPr>
        <w:t xml:space="preserve"> </w:t>
      </w:r>
      <w:r>
        <w:t>ÜMA</w:t>
      </w:r>
    </w:p>
    <w:p w:rsidR="00000000" w:rsidRDefault="00C914FB">
      <w:pPr>
        <w:pStyle w:val="Textkrper"/>
        <w:kinsoku w:val="0"/>
        <w:overflowPunct w:val="0"/>
        <w:spacing w:before="6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14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FE1AC" id="Freeform 80" o:spid="_x0000_s1026" style="position:absolute;margin-left:85.9pt;margin-top:6.6pt;width:9.15pt;height:9.15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bd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spacing w:val="-2"/>
        </w:rPr>
        <w:t>innerhalb von</w:t>
      </w:r>
      <w:r>
        <w:rPr>
          <w:spacing w:val="-11"/>
        </w:rPr>
        <w:t xml:space="preserve"> </w:t>
      </w:r>
      <w:r>
        <w:rPr>
          <w:spacing w:val="-2"/>
        </w:rPr>
        <w:t>12</w:t>
      </w:r>
      <w:r>
        <w:rPr>
          <w:spacing w:val="-7"/>
        </w:rPr>
        <w:t xml:space="preserve"> </w:t>
      </w:r>
      <w:r>
        <w:rPr>
          <w:spacing w:val="-1"/>
        </w:rPr>
        <w:t>h</w:t>
      </w:r>
      <w:r>
        <w:rPr>
          <w:spacing w:val="-8"/>
        </w:rPr>
        <w:t xml:space="preserve"> </w:t>
      </w:r>
      <w:r>
        <w:rPr>
          <w:spacing w:val="-1"/>
        </w:rPr>
        <w:t>für</w:t>
      </w:r>
      <w:r>
        <w:rPr>
          <w:spacing w:val="-9"/>
        </w:rPr>
        <w:t xml:space="preserve"> </w:t>
      </w:r>
      <w:r>
        <w:rPr>
          <w:spacing w:val="-1"/>
        </w:rPr>
        <w:t>Fehler</w:t>
      </w:r>
      <w:r>
        <w:rPr>
          <w:spacing w:val="-10"/>
        </w:rPr>
        <w:t xml:space="preserve"> </w:t>
      </w:r>
      <w:r>
        <w:rPr>
          <w:spacing w:val="-1"/>
        </w:rPr>
        <w:t>die im</w:t>
      </w:r>
      <w:r>
        <w:rPr>
          <w:spacing w:val="-10"/>
        </w:rPr>
        <w:t xml:space="preserve"> </w:t>
      </w:r>
      <w:r>
        <w:rPr>
          <w:spacing w:val="-1"/>
        </w:rPr>
        <w:t>Rahmen</w:t>
      </w:r>
      <w:r>
        <w:rPr>
          <w:spacing w:val="-12"/>
        </w:rPr>
        <w:t xml:space="preserve"> </w:t>
      </w:r>
      <w:r>
        <w:rPr>
          <w:spacing w:val="-1"/>
        </w:rPr>
        <w:t>der Inspektion</w:t>
      </w:r>
      <w:r>
        <w:rPr>
          <w:spacing w:val="-6"/>
        </w:rPr>
        <w:t xml:space="preserve"> </w:t>
      </w:r>
      <w:r>
        <w:rPr>
          <w:spacing w:val="-1"/>
        </w:rPr>
        <w:t>oder</w:t>
      </w:r>
      <w:r>
        <w:rPr>
          <w:spacing w:val="-15"/>
        </w:rPr>
        <w:t xml:space="preserve"> </w:t>
      </w:r>
      <w:r>
        <w:rPr>
          <w:spacing w:val="-1"/>
        </w:rPr>
        <w:t>Wartung festgestellt</w:t>
      </w:r>
      <w:r>
        <w:rPr>
          <w:spacing w:val="-58"/>
        </w:rPr>
        <w:t xml:space="preserve"> </w:t>
      </w:r>
      <w:r>
        <w:t>wurden</w:t>
      </w:r>
      <w:r>
        <w:rPr>
          <w:spacing w:val="-9"/>
        </w:rPr>
        <w:t xml:space="preserve"> </w:t>
      </w:r>
      <w:r>
        <w:t>oder</w:t>
      </w:r>
      <w:r>
        <w:rPr>
          <w:spacing w:val="-6"/>
        </w:rPr>
        <w:t xml:space="preserve"> </w:t>
      </w:r>
      <w:r>
        <w:t>nach</w:t>
      </w:r>
      <w:r>
        <w:rPr>
          <w:spacing w:val="-3"/>
        </w:rPr>
        <w:t xml:space="preserve"> </w:t>
      </w:r>
      <w:r>
        <w:t>Störungsmeldung</w:t>
      </w:r>
      <w:r>
        <w:rPr>
          <w:spacing w:val="-7"/>
        </w:rPr>
        <w:t xml:space="preserve"> </w:t>
      </w:r>
      <w:r>
        <w:t>durch</w:t>
      </w:r>
      <w:r>
        <w:rPr>
          <w:spacing w:val="-2"/>
        </w:rPr>
        <w:t xml:space="preserve"> </w:t>
      </w:r>
      <w:r>
        <w:t>den</w:t>
      </w:r>
      <w:r>
        <w:rPr>
          <w:spacing w:val="-11"/>
        </w:rPr>
        <w:t xml:space="preserve"> </w:t>
      </w:r>
      <w:r>
        <w:t>AG,</w:t>
      </w:r>
      <w:r>
        <w:rPr>
          <w:spacing w:val="-7"/>
        </w:rPr>
        <w:t xml:space="preserve"> </w:t>
      </w:r>
      <w:r>
        <w:t>bei</w:t>
      </w:r>
      <w:r>
        <w:rPr>
          <w:spacing w:val="-13"/>
        </w:rPr>
        <w:t xml:space="preserve"> </w:t>
      </w:r>
      <w:r>
        <w:t>EMA</w:t>
      </w:r>
      <w:r>
        <w:rPr>
          <w:spacing w:val="-9"/>
        </w:rPr>
        <w:t xml:space="preserve"> </w:t>
      </w:r>
      <w:r>
        <w:t>Grad</w:t>
      </w:r>
      <w:r>
        <w:rPr>
          <w:spacing w:val="-7"/>
        </w:rPr>
        <w:t xml:space="preserve"> </w:t>
      </w:r>
      <w:r>
        <w:t>4</w:t>
      </w:r>
    </w:p>
    <w:p w:rsidR="00000000" w:rsidRDefault="00C914FB">
      <w:pPr>
        <w:pStyle w:val="Textkrper"/>
        <w:kinsoku w:val="0"/>
        <w:overflowPunct w:val="0"/>
        <w:spacing w:before="6"/>
        <w:rPr>
          <w:sz w:val="31"/>
          <w:szCs w:val="31"/>
        </w:rPr>
      </w:pPr>
    </w:p>
    <w:p w:rsidR="00000000" w:rsidRDefault="00C914FB">
      <w:pPr>
        <w:pStyle w:val="berschrift3"/>
        <w:numPr>
          <w:ilvl w:val="2"/>
          <w:numId w:val="10"/>
        </w:numPr>
        <w:tabs>
          <w:tab w:val="left" w:pos="836"/>
        </w:tabs>
        <w:kinsoku w:val="0"/>
        <w:overflowPunct w:val="0"/>
        <w:spacing w:before="1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9"/>
        <w:ind w:left="116" w:right="113"/>
        <w:jc w:val="both"/>
      </w:pPr>
      <w:r>
        <w:t>Die Vergütung bestimmt sich nach den im Preisblatt vereinbarten Preisen. Nicht enthalten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gesondert</w:t>
      </w:r>
      <w:r>
        <w:rPr>
          <w:spacing w:val="1"/>
        </w:rPr>
        <w:t xml:space="preserve"> </w:t>
      </w:r>
      <w:r>
        <w:t>zu</w:t>
      </w:r>
      <w:r>
        <w:rPr>
          <w:spacing w:val="1"/>
        </w:rPr>
        <w:t xml:space="preserve"> </w:t>
      </w:r>
      <w:r>
        <w:t>vergüten</w:t>
      </w:r>
      <w:r>
        <w:rPr>
          <w:spacing w:val="1"/>
        </w:rPr>
        <w:t xml:space="preserve"> </w:t>
      </w:r>
      <w:r>
        <w:t>sind</w:t>
      </w:r>
      <w:r>
        <w:rPr>
          <w:spacing w:val="1"/>
        </w:rPr>
        <w:t xml:space="preserve"> </w:t>
      </w:r>
      <w:r>
        <w:t>Instandsetzungskosten</w:t>
      </w:r>
      <w:r>
        <w:rPr>
          <w:spacing w:val="1"/>
        </w:rPr>
        <w:t xml:space="preserve"> </w:t>
      </w:r>
      <w:r>
        <w:t>wegen</w:t>
      </w:r>
      <w:r>
        <w:rPr>
          <w:spacing w:val="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sachgemä</w:t>
      </w:r>
      <w:r>
        <w:t>ßen</w:t>
      </w:r>
      <w:r>
        <w:rPr>
          <w:spacing w:val="1"/>
        </w:rPr>
        <w:t xml:space="preserve"> </w:t>
      </w:r>
      <w:r>
        <w:t>Ge-</w:t>
      </w:r>
      <w:r>
        <w:rPr>
          <w:spacing w:val="-59"/>
        </w:rPr>
        <w:t xml:space="preserve"> </w:t>
      </w:r>
      <w:r>
        <w:t>brauchs und die Beseitigung von durch äußere Gewalt oder andere unvorhersehbare Einwir-</w:t>
      </w:r>
      <w:r>
        <w:rPr>
          <w:spacing w:val="1"/>
        </w:rPr>
        <w:t xml:space="preserve"> </w:t>
      </w:r>
      <w:r>
        <w:t>kungen verursachte Schäden.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ind w:left="116" w:right="115"/>
        <w:jc w:val="both"/>
        <w:rPr>
          <w:sz w:val="24"/>
          <w:szCs w:val="24"/>
        </w:rPr>
      </w:pPr>
      <w:r>
        <w:rPr>
          <w:sz w:val="24"/>
          <w:szCs w:val="24"/>
        </w:rPr>
        <w:t>Eine Vergütung erfolgt nicht, soweit es sich bei den erbrachten Leistungen um solche</w:t>
      </w:r>
      <w:r>
        <w:rPr>
          <w:spacing w:val="-64"/>
          <w:sz w:val="24"/>
          <w:szCs w:val="24"/>
        </w:rPr>
        <w:t xml:space="preserve"> </w:t>
      </w:r>
      <w:r>
        <w:rPr>
          <w:sz w:val="24"/>
          <w:szCs w:val="24"/>
        </w:rPr>
        <w:t>handelt, die aufgrund eines Bauausführungsvert</w:t>
      </w:r>
      <w:r>
        <w:rPr>
          <w:sz w:val="24"/>
          <w:szCs w:val="24"/>
        </w:rPr>
        <w:t>rages in Bezug auf dieselbe Anlage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bereits von den Gewährleistungsansprüchen des AG umfasst sind. Der AG kann sich</w:t>
      </w:r>
      <w:r>
        <w:rPr>
          <w:spacing w:val="-64"/>
          <w:sz w:val="24"/>
          <w:szCs w:val="24"/>
        </w:rPr>
        <w:t xml:space="preserve"> </w:t>
      </w:r>
      <w:r>
        <w:rPr>
          <w:sz w:val="24"/>
          <w:szCs w:val="24"/>
        </w:rPr>
        <w:t>hierauf nicht mehr berufen, wenn die Gewährleistungsansprüche aus dem Bauaus-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führungsvertrag verjährt sind.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3"/>
        <w:rPr>
          <w:sz w:val="15"/>
          <w:szCs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6736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127000</wp:posOffset>
                </wp:positionV>
                <wp:extent cx="1828800" cy="6350"/>
                <wp:effectExtent l="0" t="0" r="0" b="0"/>
                <wp:wrapTopAndBottom/>
                <wp:docPr id="113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01D92" id="Freeform 81" o:spid="_x0000_s1026" style="position:absolute;margin-left:70.8pt;margin-top:10pt;width:2in;height:.5pt;z-index: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anzukr</w:t>
      </w:r>
      <w:r>
        <w:rPr>
          <w:sz w:val="18"/>
          <w:szCs w:val="18"/>
        </w:rPr>
        <w:t>euzen</w:t>
      </w:r>
    </w:p>
    <w:p w:rsidR="00000000" w:rsidRDefault="00C914FB">
      <w:pPr>
        <w:pStyle w:val="Textkrper"/>
        <w:kinsoku w:val="0"/>
        <w:overflowPunct w:val="0"/>
        <w:spacing w:before="75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75"/>
        <w:ind w:left="115"/>
        <w:rPr>
          <w:sz w:val="18"/>
          <w:szCs w:val="18"/>
        </w:rPr>
        <w:sectPr w:rsidR="00000000">
          <w:pgSz w:w="11910" w:h="16840"/>
          <w:pgMar w:top="130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Textkrper"/>
        <w:kinsoku w:val="0"/>
        <w:overflowPunct w:val="0"/>
        <w:spacing w:before="70"/>
        <w:ind w:left="115" w:right="108"/>
        <w:jc w:val="both"/>
      </w:pPr>
      <w:r>
        <w:lastRenderedPageBreak/>
        <w:t>Bei dem Einsatz von Batterien ist von einer Mindestbetriebszeit von 1 Jahre auszugehen.</w:t>
      </w:r>
      <w:r>
        <w:rPr>
          <w:spacing w:val="1"/>
        </w:rPr>
        <w:t xml:space="preserve"> </w:t>
      </w:r>
      <w:r>
        <w:t>Kosten des Batteriewechsels werden nur extra vergütet wenn die Mindestbetriebszeit er-</w:t>
      </w:r>
      <w:r>
        <w:rPr>
          <w:spacing w:val="1"/>
        </w:rPr>
        <w:t xml:space="preserve"> </w:t>
      </w:r>
      <w:r>
        <w:t>reicht wurde, es sei denn der AN weist nach, dass die verkürzte Betriebszeit nicht von ihm zu</w:t>
      </w:r>
      <w:r>
        <w:rPr>
          <w:spacing w:val="-59"/>
        </w:rPr>
        <w:t xml:space="preserve"> </w:t>
      </w:r>
      <w:r>
        <w:t>vertreten</w:t>
      </w:r>
      <w:r>
        <w:rPr>
          <w:spacing w:val="2"/>
        </w:rPr>
        <w:t xml:space="preserve"> </w:t>
      </w:r>
      <w:r>
        <w:t>ist.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2"/>
        <w:rPr>
          <w:sz w:val="16"/>
          <w:szCs w:val="16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411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1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Vergütung erfolgt</w:t>
      </w:r>
      <w:r>
        <w:rPr>
          <w:spacing w:val="-1"/>
        </w:rPr>
        <w:t xml:space="preserve"> </w:t>
      </w:r>
      <w:r>
        <w:t>auf</w:t>
      </w:r>
      <w:r>
        <w:rPr>
          <w:spacing w:val="-1"/>
        </w:rPr>
        <w:t xml:space="preserve"> </w:t>
      </w:r>
      <w:r>
        <w:t>Basis des</w:t>
      </w:r>
      <w:r>
        <w:rPr>
          <w:spacing w:val="-1"/>
        </w:rPr>
        <w:t xml:space="preserve"> </w:t>
      </w:r>
      <w:r>
        <w:t>monatlichen</w:t>
      </w:r>
      <w:r>
        <w:rPr>
          <w:spacing w:val="-6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965"/>
      </w:pPr>
      <w:r>
        <w:t>Lohnkosten:</w:t>
      </w:r>
    </w:p>
    <w:p w:rsidR="00000000" w:rsidRDefault="00C914FB">
      <w:pPr>
        <w:pStyle w:val="Textkrper"/>
        <w:kinsoku w:val="0"/>
        <w:overflowPunct w:val="0"/>
        <w:spacing w:before="210" w:line="237" w:lineRule="auto"/>
        <w:ind w:left="1532" w:right="113" w:hanging="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156210</wp:posOffset>
                </wp:positionV>
                <wp:extent cx="116205" cy="116205"/>
                <wp:effectExtent l="0" t="0" r="0" b="0"/>
                <wp:wrapNone/>
                <wp:docPr id="11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25335" id="Freeform 82" o:spid="_x0000_s1026" style="position:absolute;margin-left:114.2pt;margin-top:12.3pt;width:9.15pt;height:9.15pt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FNe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26"/>
        </w:rPr>
        <w:t xml:space="preserve"> </w:t>
      </w:r>
      <w:r>
        <w:t>geforderte</w:t>
      </w:r>
      <w:r>
        <w:rPr>
          <w:spacing w:val="23"/>
        </w:rPr>
        <w:t xml:space="preserve"> </w:t>
      </w:r>
      <w:r>
        <w:t>Vergütung</w:t>
      </w:r>
      <w:r>
        <w:rPr>
          <w:spacing w:val="27"/>
        </w:rPr>
        <w:t xml:space="preserve"> </w:t>
      </w:r>
      <w:r>
        <w:t>ist</w:t>
      </w:r>
      <w:r>
        <w:rPr>
          <w:spacing w:val="26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die</w:t>
      </w:r>
      <w:r>
        <w:rPr>
          <w:spacing w:val="29"/>
        </w:rPr>
        <w:t xml:space="preserve"> </w:t>
      </w:r>
      <w:r>
        <w:t>im</w:t>
      </w:r>
      <w:r>
        <w:rPr>
          <w:spacing w:val="23"/>
        </w:rPr>
        <w:t xml:space="preserve"> </w:t>
      </w:r>
      <w:r>
        <w:t>Preisblatt</w:t>
      </w:r>
      <w:r>
        <w:rPr>
          <w:spacing w:val="22"/>
        </w:rPr>
        <w:t xml:space="preserve"> </w:t>
      </w:r>
      <w:r>
        <w:t>1</w:t>
      </w:r>
      <w:r>
        <w:rPr>
          <w:spacing w:val="28"/>
        </w:rPr>
        <w:t xml:space="preserve"> </w:t>
      </w:r>
      <w:r>
        <w:t>anzugebenden</w:t>
      </w:r>
      <w:r>
        <w:rPr>
          <w:spacing w:val="23"/>
        </w:rPr>
        <w:t xml:space="preserve"> </w:t>
      </w:r>
      <w:r>
        <w:t>Kosten</w:t>
      </w:r>
      <w:r>
        <w:rPr>
          <w:spacing w:val="21"/>
        </w:rPr>
        <w:t xml:space="preserve"> </w:t>
      </w:r>
      <w:r>
        <w:t>für</w:t>
      </w:r>
      <w:r>
        <w:rPr>
          <w:spacing w:val="-58"/>
        </w:rPr>
        <w:t xml:space="preserve"> </w:t>
      </w:r>
      <w:r>
        <w:t>die</w:t>
      </w:r>
      <w:r>
        <w:rPr>
          <w:spacing w:val="3"/>
        </w:rPr>
        <w:t xml:space="preserve"> </w:t>
      </w:r>
      <w:r>
        <w:t>Instandhaltung mit einzurechnen.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53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11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7EF52" id="Freeform 83" o:spid="_x0000_s1026" style="position:absolute;margin-left:114.2pt;margin-top:6.6pt;width:9.15pt;height:9.15pt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geforderte Vergütung</w:t>
      </w:r>
      <w:r>
        <w:rPr>
          <w:spacing w:val="-1"/>
        </w:rPr>
        <w:t xml:space="preserve"> </w:t>
      </w:r>
      <w:r>
        <w:t>ist im</w:t>
      </w:r>
      <w:r>
        <w:rPr>
          <w:spacing w:val="-1"/>
        </w:rPr>
        <w:t xml:space="preserve"> </w:t>
      </w:r>
      <w:r>
        <w:t>Preisblatt 1c</w:t>
      </w:r>
      <w:r>
        <w:rPr>
          <w:spacing w:val="-5"/>
        </w:rPr>
        <w:t xml:space="preserve"> </w:t>
      </w:r>
      <w:r>
        <w:t>anzugeben.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spacing w:before="1"/>
        <w:ind w:left="965"/>
      </w:pPr>
      <w:r>
        <w:t>Material:</w:t>
      </w:r>
    </w:p>
    <w:p w:rsidR="00000000" w:rsidRDefault="00C914FB">
      <w:pPr>
        <w:pStyle w:val="Textkrper"/>
        <w:kinsoku w:val="0"/>
        <w:overflowPunct w:val="0"/>
        <w:spacing w:before="7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532" w:right="114" w:hanging="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10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71023" id="Freeform 84" o:spid="_x0000_s1026" style="position:absolute;margin-left:114.2pt;margin-top:6.6pt;width:9.15pt;height:9.15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Ersatzteile bis zum jeweils aktuellen Ersatzteillistenpreis von insgesamt 30,-- €</w:t>
      </w:r>
      <w:r>
        <w:rPr>
          <w:spacing w:val="-59"/>
        </w:rPr>
        <w:t xml:space="preserve"> </w:t>
      </w:r>
      <w:r>
        <w:t>(netto) je Instandsetzungsauftrag</w:t>
      </w:r>
      <w:r>
        <w:rPr>
          <w:spacing w:val="1"/>
        </w:rPr>
        <w:t xml:space="preserve"> </w:t>
      </w:r>
      <w:r>
        <w:t>sind mit der Vergütung abgegolten. Wird</w:t>
      </w:r>
      <w:r>
        <w:rPr>
          <w:spacing w:val="1"/>
        </w:rPr>
        <w:t xml:space="preserve"> </w:t>
      </w:r>
      <w:r>
        <w:t>diese</w:t>
      </w:r>
      <w:r>
        <w:rPr>
          <w:spacing w:val="-1"/>
        </w:rPr>
        <w:t xml:space="preserve"> </w:t>
      </w:r>
      <w:r>
        <w:t>Grenze überschritten, werden</w:t>
      </w:r>
      <w:r>
        <w:t xml:space="preserve"> die Ersatzteile</w:t>
      </w:r>
      <w:r>
        <w:rPr>
          <w:spacing w:val="-1"/>
        </w:rPr>
        <w:t xml:space="preserve"> </w:t>
      </w:r>
      <w:r>
        <w:t>vollständig vergütet.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53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09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08203" id="Freeform 85" o:spid="_x0000_s1026" style="position:absolute;margin-left:114.2pt;margin-top:6.6pt;width:9.15pt;height:9.15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Ersatzteile sind</w:t>
      </w:r>
      <w:r>
        <w:rPr>
          <w:spacing w:val="-3"/>
        </w:rPr>
        <w:t xml:space="preserve"> </w:t>
      </w:r>
      <w:r>
        <w:t>vollständig</w:t>
      </w:r>
      <w:r>
        <w:rPr>
          <w:spacing w:val="4"/>
        </w:rPr>
        <w:t xml:space="preserve"> </w:t>
      </w:r>
      <w:r>
        <w:t>mit</w:t>
      </w:r>
      <w:r>
        <w:rPr>
          <w:spacing w:val="-5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Vergütung</w:t>
      </w:r>
      <w:r>
        <w:rPr>
          <w:spacing w:val="1"/>
        </w:rPr>
        <w:t xml:space="preserve"> </w:t>
      </w:r>
      <w:r>
        <w:t>abgegolten.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9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2880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174625</wp:posOffset>
                </wp:positionV>
                <wp:extent cx="1828800" cy="6350"/>
                <wp:effectExtent l="0" t="0" r="0" b="0"/>
                <wp:wrapTopAndBottom/>
                <wp:docPr id="108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6AC4F" id="Freeform 86" o:spid="_x0000_s1026" style="position:absolute;margin-left:70.8pt;margin-top:13.75pt;width:2in;height:.5pt;z-index: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59"/>
        <w:ind w:left="399" w:right="276" w:hanging="284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 </w:t>
      </w:r>
      <w:r>
        <w:rPr>
          <w:sz w:val="18"/>
          <w:szCs w:val="18"/>
        </w:rPr>
        <w:t>Feld stets anzukreuzen (Ausnahme: Die Kosten der Instandhaltung werden nachweislich von verschiedenen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Verwaltungen getragen).</w:t>
      </w:r>
    </w:p>
    <w:p w:rsidR="00000000" w:rsidRDefault="00C914FB">
      <w:pPr>
        <w:pStyle w:val="Textkrper"/>
        <w:kinsoku w:val="0"/>
        <w:overflowPunct w:val="0"/>
        <w:spacing w:before="59"/>
        <w:ind w:left="399" w:right="276" w:hanging="284"/>
        <w:rPr>
          <w:sz w:val="18"/>
          <w:szCs w:val="18"/>
        </w:rPr>
        <w:sectPr w:rsidR="00000000">
          <w:pgSz w:w="11910" w:h="16840"/>
          <w:pgMar w:top="90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spacing w:before="76"/>
        <w:ind w:hanging="721"/>
        <w:jc w:val="both"/>
      </w:pPr>
      <w:r>
        <w:lastRenderedPageBreak/>
        <w:t>Leistungen</w:t>
      </w:r>
      <w:r>
        <w:rPr>
          <w:spacing w:val="-8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Auftragnehmers</w:t>
      </w:r>
      <w:r>
        <w:rPr>
          <w:spacing w:val="-7"/>
        </w:rPr>
        <w:t xml:space="preserve"> </w:t>
      </w:r>
      <w:r>
        <w:t>(sonstige</w:t>
      </w:r>
      <w:r>
        <w:rPr>
          <w:spacing w:val="-13"/>
        </w:rPr>
        <w:t xml:space="preserve"> </w:t>
      </w:r>
      <w:r>
        <w:t>Anlagen)</w:t>
      </w:r>
    </w:p>
    <w:p w:rsidR="00000000" w:rsidRDefault="00C914FB">
      <w:pPr>
        <w:pStyle w:val="berschrift3"/>
        <w:numPr>
          <w:ilvl w:val="1"/>
          <w:numId w:val="9"/>
        </w:numPr>
        <w:tabs>
          <w:tab w:val="left" w:pos="827"/>
        </w:tabs>
        <w:kinsoku w:val="0"/>
        <w:overflowPunct w:val="0"/>
        <w:spacing w:before="239"/>
        <w:ind w:hanging="712"/>
        <w:rPr>
          <w:color w:val="000000"/>
        </w:rPr>
      </w:pPr>
      <w:r>
        <w:t>Inspektion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4"/>
        <w:ind w:left="115" w:right="110"/>
        <w:jc w:val="both"/>
      </w:pPr>
      <w:r>
        <w:t>Die Leistungen der Inspektion umfassen alle Maßnahmen zur Feststellung und Beurteilung</w:t>
      </w:r>
      <w:r>
        <w:rPr>
          <w:spacing w:val="1"/>
        </w:rPr>
        <w:t xml:space="preserve"> </w:t>
      </w:r>
      <w:r>
        <w:t>des Istzustandes der Betrachtungseinheit (hier der unter Abschnitt 1.1 genannten Anlage)</w:t>
      </w:r>
      <w:r>
        <w:rPr>
          <w:spacing w:val="1"/>
        </w:rPr>
        <w:t xml:space="preserve"> </w:t>
      </w:r>
      <w:r>
        <w:t xml:space="preserve">und deren Einrichtungen und Geräte gemäß DIN 31051. Dazu gehören die Bestimmung </w:t>
      </w:r>
      <w:r>
        <w:t>der</w:t>
      </w:r>
      <w:r>
        <w:rPr>
          <w:spacing w:val="1"/>
        </w:rPr>
        <w:t xml:space="preserve"> </w:t>
      </w:r>
      <w:r>
        <w:t>Ursachen der Abnutzung und das Ableiten der notwendigen Konsequenzen für die künftige</w:t>
      </w:r>
      <w:r>
        <w:rPr>
          <w:spacing w:val="1"/>
        </w:rPr>
        <w:t xml:space="preserve"> </w:t>
      </w:r>
      <w:r>
        <w:t>Nutzung.</w:t>
      </w:r>
    </w:p>
    <w:p w:rsidR="00000000" w:rsidRDefault="00C914FB">
      <w:pPr>
        <w:pStyle w:val="Textkrper"/>
        <w:kinsoku w:val="0"/>
        <w:overflowPunct w:val="0"/>
        <w:spacing w:before="6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5" w:right="114"/>
        <w:jc w:val="both"/>
      </w:pPr>
      <w:r>
        <w:t>Der AN führt die Inspektion der unter Abschnitt 1.1 genannten Anlage und deren Einrichtun-</w:t>
      </w:r>
      <w:r>
        <w:rPr>
          <w:spacing w:val="1"/>
        </w:rPr>
        <w:t xml:space="preserve"> </w:t>
      </w:r>
      <w:r>
        <w:t>gen und Geräte in</w:t>
      </w:r>
      <w:r>
        <w:rPr>
          <w:spacing w:val="3"/>
        </w:rPr>
        <w:t xml:space="preserve"> </w:t>
      </w:r>
      <w:r>
        <w:t>Intervallen wie</w:t>
      </w:r>
      <w:r>
        <w:rPr>
          <w:spacing w:val="-6"/>
        </w:rPr>
        <w:t xml:space="preserve"> </w:t>
      </w:r>
      <w:r>
        <w:t>folgt durch: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107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9DAEA" id="Freeform 87" o:spid="_x0000_s1026" style="position:absolute;margin-left:85.9pt;margin-top:5.65pt;width:10.35pt;height:10.3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gemäß</w:t>
      </w:r>
      <w:r>
        <w:rPr>
          <w:spacing w:val="-6"/>
        </w:rPr>
        <w:t xml:space="preserve"> </w:t>
      </w:r>
      <w:r>
        <w:t>Hersteller</w:t>
      </w:r>
      <w:r>
        <w:t>anweisung, jedoch mindestens</w:t>
      </w:r>
      <w:r>
        <w:rPr>
          <w:spacing w:val="-1"/>
        </w:rPr>
        <w:t xml:space="preserve"> </w:t>
      </w:r>
      <w:r>
        <w:t>einmal jährlich</w:t>
      </w:r>
    </w:p>
    <w:p w:rsidR="00000000" w:rsidRDefault="00C914FB">
      <w:pPr>
        <w:pStyle w:val="Textkrper"/>
        <w:kinsoku w:val="0"/>
        <w:overflowPunct w:val="0"/>
        <w:spacing w:before="9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12065</wp:posOffset>
                </wp:positionV>
                <wp:extent cx="131445" cy="131445"/>
                <wp:effectExtent l="0" t="0" r="0" b="0"/>
                <wp:wrapNone/>
                <wp:docPr id="106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33212" id="Freeform 88" o:spid="_x0000_s1026" style="position:absolute;margin-left:85.9pt;margin-top:.95pt;width:10.35pt;height:10.3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....</w:t>
      </w:r>
      <w:r>
        <w:rPr>
          <w:spacing w:val="4"/>
        </w:rPr>
        <w:t xml:space="preserve"> </w:t>
      </w:r>
      <w:r>
        <w:rPr>
          <w:vertAlign w:val="superscript"/>
        </w:rPr>
        <w:t>1)</w:t>
      </w:r>
      <w:r>
        <w:rPr>
          <w:spacing w:val="-4"/>
        </w:rPr>
        <w:t xml:space="preserve"> </w:t>
      </w:r>
      <w:r>
        <w:t>mal jährlich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105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60462" id="Freeform 89" o:spid="_x0000_s1026" style="position:absolute;margin-left:85.9pt;margin-top:5.65pt;width:10.35pt;height:10.35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nur</w:t>
      </w:r>
      <w:r>
        <w:rPr>
          <w:spacing w:val="-6"/>
        </w:rPr>
        <w:t xml:space="preserve"> </w:t>
      </w:r>
      <w:r>
        <w:t>auf</w:t>
      </w:r>
      <w:r>
        <w:rPr>
          <w:spacing w:val="1"/>
        </w:rPr>
        <w:t xml:space="preserve"> </w:t>
      </w:r>
      <w:r>
        <w:t>besonderen Auftrag</w:t>
      </w:r>
    </w:p>
    <w:p w:rsidR="00000000" w:rsidRDefault="00C914FB">
      <w:pPr>
        <w:pStyle w:val="Textkrper"/>
        <w:kinsoku w:val="0"/>
        <w:overflowPunct w:val="0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6" w:right="107"/>
        <w:jc w:val="both"/>
      </w:pPr>
      <w:r>
        <w:t>Wenn die unter Abschnitt 1.1 genannten Anlage, deren Einrichtungen oder Geräte oder Teile</w:t>
      </w:r>
      <w:r>
        <w:rPr>
          <w:spacing w:val="-59"/>
        </w:rPr>
        <w:t xml:space="preserve"> </w:t>
      </w:r>
      <w:r>
        <w:t>davon entsprechend den Herstelleranweisungen hä</w:t>
      </w:r>
      <w:r>
        <w:t>ufiger inspiziert werden müssen, gilt der</w:t>
      </w:r>
      <w:r>
        <w:rPr>
          <w:spacing w:val="1"/>
        </w:rPr>
        <w:t xml:space="preserve"> </w:t>
      </w:r>
      <w:r>
        <w:t>Inspektionsintervall gemäß Herstelleranweisung als vereinbart. Das Inspektionsintervall ge-</w:t>
      </w:r>
      <w:r>
        <w:rPr>
          <w:spacing w:val="1"/>
        </w:rPr>
        <w:t xml:space="preserve"> </w:t>
      </w:r>
      <w:r>
        <w:t>mäß</w:t>
      </w:r>
      <w:r>
        <w:rPr>
          <w:spacing w:val="-1"/>
        </w:rPr>
        <w:t xml:space="preserve"> </w:t>
      </w:r>
      <w:r>
        <w:t>Herstelleranweisung</w:t>
      </w:r>
      <w:r>
        <w:rPr>
          <w:spacing w:val="-4"/>
        </w:rPr>
        <w:t xml:space="preserve"> </w:t>
      </w:r>
      <w:r>
        <w:t>ist</w:t>
      </w:r>
      <w:r>
        <w:rPr>
          <w:spacing w:val="3"/>
        </w:rPr>
        <w:t xml:space="preserve"> 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vertAlign w:val="superscript"/>
        </w:rPr>
        <w:t>)</w:t>
      </w:r>
      <w:r>
        <w:rPr>
          <w:spacing w:val="1"/>
        </w:rPr>
        <w:t xml:space="preserve"> </w:t>
      </w:r>
      <w:r>
        <w:t>mal jährlich.</w:t>
      </w:r>
    </w:p>
    <w:p w:rsidR="00000000" w:rsidRDefault="00C914FB">
      <w:pPr>
        <w:pStyle w:val="Textkrper"/>
        <w:kinsoku w:val="0"/>
        <w:overflowPunct w:val="0"/>
        <w:spacing w:before="9"/>
      </w:pPr>
    </w:p>
    <w:p w:rsidR="00000000" w:rsidRDefault="00C914FB">
      <w:pPr>
        <w:pStyle w:val="Textkrper"/>
        <w:kinsoku w:val="0"/>
        <w:overflowPunct w:val="0"/>
        <w:ind w:left="116" w:right="111"/>
        <w:jc w:val="both"/>
      </w:pPr>
      <w:r>
        <w:t>Werden bei der Inspektion Fehler festgestellt, ist der AG unverzüglich zu un</w:t>
      </w:r>
      <w:r>
        <w:t>terrichten. Alle</w:t>
      </w:r>
      <w:r>
        <w:rPr>
          <w:spacing w:val="1"/>
        </w:rPr>
        <w:t xml:space="preserve"> </w:t>
      </w:r>
      <w:r>
        <w:t>Leistungen sind in einem Prüfbericht und dem Betriebsbuch entsprechend VdS 2263 zu do-</w:t>
      </w:r>
      <w:r>
        <w:rPr>
          <w:spacing w:val="1"/>
        </w:rPr>
        <w:t xml:space="preserve"> </w:t>
      </w:r>
      <w:r>
        <w:t>kumentieren.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6" w:right="113"/>
        <w:jc w:val="both"/>
      </w:pPr>
      <w:r>
        <w:t>Wenn für den fehlerhaften Teil der unter Abschnitt 1.1 genannten Anlage oder deren Einrich-</w:t>
      </w:r>
      <w:r>
        <w:rPr>
          <w:spacing w:val="1"/>
        </w:rPr>
        <w:t xml:space="preserve"> </w:t>
      </w:r>
      <w:r>
        <w:t>tungen und Gerä</w:t>
      </w:r>
      <w:r>
        <w:t>te Instandsetzung unter Abschnitt 2.3 vereinbart ist, hat der AN, in der in</w:t>
      </w:r>
      <w:r>
        <w:rPr>
          <w:spacing w:val="1"/>
        </w:rPr>
        <w:t xml:space="preserve"> </w:t>
      </w:r>
      <w:r>
        <w:t>Abschnitt</w:t>
      </w:r>
      <w:r>
        <w:rPr>
          <w:spacing w:val="-1"/>
        </w:rPr>
        <w:t xml:space="preserve"> </w:t>
      </w:r>
      <w:r>
        <w:t>2.3.3 festgelegten Reaktionszeit, die</w:t>
      </w:r>
      <w:r>
        <w:rPr>
          <w:spacing w:val="3"/>
        </w:rPr>
        <w:t xml:space="preserve"> </w:t>
      </w:r>
      <w:r>
        <w:t>Instandsetzung</w:t>
      </w:r>
      <w:r>
        <w:rPr>
          <w:spacing w:val="-1"/>
        </w:rPr>
        <w:t xml:space="preserve"> </w:t>
      </w:r>
      <w:r>
        <w:t>einzuleiten.</w:t>
      </w:r>
    </w:p>
    <w:p w:rsidR="00000000" w:rsidRDefault="00C914FB">
      <w:pPr>
        <w:pStyle w:val="Textkrper"/>
        <w:kinsoku w:val="0"/>
        <w:overflowPunct w:val="0"/>
        <w:spacing w:before="5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ind w:hanging="720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6"/>
        <w:jc w:val="both"/>
      </w:pPr>
      <w:r>
        <w:t>Die Inspektionen sind durchzuführen: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04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E2788" id="Freeform 90" o:spid="_x0000_s1026" style="position:absolute;margin-left:85.9pt;margin-top:6.6pt;width:9.15pt;height:9.1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YO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</w:t>
      </w:r>
      <w:r>
        <w:rPr>
          <w:spacing w:val="1"/>
        </w:rPr>
        <w:t xml:space="preserve"> </w:t>
      </w:r>
      <w:r>
        <w:t>bis Freitag</w:t>
      </w:r>
      <w:r>
        <w:rPr>
          <w:spacing w:val="-3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8:00</w:t>
      </w:r>
      <w:r>
        <w:rPr>
          <w:spacing w:val="3"/>
        </w:rPr>
        <w:t xml:space="preserve"> </w:t>
      </w:r>
      <w:r>
        <w:t>Uhr</w:t>
      </w:r>
      <w:r>
        <w:rPr>
          <w:spacing w:val="1"/>
        </w:rPr>
        <w:t xml:space="preserve"> </w:t>
      </w:r>
      <w:r>
        <w:t>bis</w:t>
      </w:r>
      <w:r>
        <w:rPr>
          <w:spacing w:val="-5"/>
        </w:rPr>
        <w:t xml:space="preserve"> </w:t>
      </w:r>
      <w:r>
        <w:t>16:00</w:t>
      </w:r>
      <w:r>
        <w:rPr>
          <w:spacing w:val="1"/>
        </w:rPr>
        <w:t xml:space="preserve"> </w:t>
      </w:r>
      <w:r>
        <w:t>Uhr (a</w:t>
      </w:r>
      <w:r>
        <w:t>ußer an</w:t>
      </w:r>
      <w:r>
        <w:rPr>
          <w:spacing w:val="1"/>
        </w:rPr>
        <w:t xml:space="preserve"> </w:t>
      </w:r>
      <w:r>
        <w:t>gesetzlichen Feiertagen)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86360</wp:posOffset>
                </wp:positionV>
                <wp:extent cx="116205" cy="116205"/>
                <wp:effectExtent l="0" t="0" r="0" b="0"/>
                <wp:wrapNone/>
                <wp:docPr id="103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EE86A" id="Freeform 91" o:spid="_x0000_s1026" style="position:absolute;margin-left:85.9pt;margin-top:6.8pt;width:9.15pt;height:9.1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2"/>
        <w:ind w:left="965"/>
        <w:rPr>
          <w:vertAlign w:val="superscript"/>
        </w:rPr>
      </w:pPr>
      <w:r>
        <w:t>……………………………………………………………………………………………….</w:t>
      </w:r>
      <w:r>
        <w:rPr>
          <w:spacing w:val="-7"/>
        </w:rPr>
        <w:t xml:space="preserve"> 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2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9"/>
        <w:ind w:left="115" w:right="109"/>
        <w:jc w:val="both"/>
      </w:pPr>
      <w:r>
        <w:t>Die Vergütung bestimmt sich nach d</w:t>
      </w:r>
      <w:r>
        <w:t>en im Preisblatt 1a vereinbarten Preisen. Diese enthal-</w:t>
      </w:r>
      <w:r>
        <w:rPr>
          <w:spacing w:val="1"/>
        </w:rPr>
        <w:t xml:space="preserve"> </w:t>
      </w:r>
      <w:r>
        <w:t>ten alle Nebenkosten. Die Zahlungsweise wird im Abschnitt 7 „Weitere Regelungen zur Ver-</w:t>
      </w:r>
      <w:r>
        <w:rPr>
          <w:spacing w:val="1"/>
        </w:rPr>
        <w:t xml:space="preserve"> </w:t>
      </w:r>
      <w:r>
        <w:t>gütung“</w:t>
      </w:r>
      <w:r>
        <w:rPr>
          <w:spacing w:val="-1"/>
        </w:rPr>
        <w:t xml:space="preserve"> </w:t>
      </w:r>
      <w:r>
        <w:t>geregelt.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102" name="Freeform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A996B" id="Freeform 92" o:spid="_x0000_s1026" style="position:absolute;margin-left:85.9pt;margin-top:6.6pt;width:9.15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ON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Vergütung erfolgt</w:t>
      </w:r>
      <w:r>
        <w:rPr>
          <w:spacing w:val="-1"/>
        </w:rPr>
        <w:t xml:space="preserve"> </w:t>
      </w:r>
      <w:r>
        <w:t>auf Basis</w:t>
      </w:r>
      <w:r>
        <w:rPr>
          <w:spacing w:val="-1"/>
        </w:rPr>
        <w:t xml:space="preserve"> </w:t>
      </w:r>
      <w:r>
        <w:t>des monatlichen</w:t>
      </w:r>
      <w:r>
        <w:rPr>
          <w:spacing w:val="-6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101" name="Free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D3732" id="Freeform 93" o:spid="_x0000_s1026" style="position:absolute;margin-left:85.9pt;margin-top:6.55pt;width:9.15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HM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 Vergütung erfolgt</w:t>
      </w:r>
      <w:r>
        <w:rPr>
          <w:spacing w:val="1"/>
        </w:rPr>
        <w:t xml:space="preserve"> </w:t>
      </w:r>
      <w:r>
        <w:t>nur</w:t>
      </w:r>
      <w:r>
        <w:rPr>
          <w:spacing w:val="-6"/>
        </w:rPr>
        <w:t xml:space="preserve"> </w:t>
      </w:r>
      <w:r>
        <w:t>bei</w:t>
      </w:r>
      <w:r>
        <w:rPr>
          <w:spacing w:val="-4"/>
        </w:rPr>
        <w:t xml:space="preserve"> </w:t>
      </w:r>
      <w:r>
        <w:t>besonderem Auftrag.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4"/>
        <w:rPr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8000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200025</wp:posOffset>
                </wp:positionV>
                <wp:extent cx="1828800" cy="6350"/>
                <wp:effectExtent l="0" t="0" r="0" b="0"/>
                <wp:wrapTopAndBottom/>
                <wp:docPr id="100" name="Freeform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03BD2" id="Freeform 94" o:spid="_x0000_s1026" style="position:absolute;margin-left:70.8pt;margin-top:15.75pt;width:2in;height:.5pt;z-index: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0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63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4"/>
        <w:rPr>
          <w:sz w:val="15"/>
          <w:szCs w:val="15"/>
        </w:rPr>
      </w:pPr>
    </w:p>
    <w:p w:rsidR="00000000" w:rsidRDefault="00C914FB">
      <w:pPr>
        <w:pStyle w:val="Textkrper"/>
        <w:tabs>
          <w:tab w:val="right" w:pos="9189"/>
        </w:tabs>
        <w:kinsoku w:val="0"/>
        <w:overflowPunct w:val="0"/>
        <w:spacing w:before="96"/>
        <w:ind w:left="115"/>
        <w:rPr>
          <w:sz w:val="18"/>
          <w:szCs w:val="18"/>
        </w:rPr>
      </w:pPr>
      <w:r>
        <w:rPr>
          <w:sz w:val="18"/>
          <w:szCs w:val="18"/>
        </w:rPr>
        <w:t>Instand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GMA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2018</w:t>
      </w:r>
      <w:r>
        <w:rPr>
          <w:sz w:val="18"/>
          <w:szCs w:val="18"/>
        </w:rPr>
        <w:tab/>
        <w:t>11</w:t>
      </w:r>
    </w:p>
    <w:p w:rsidR="00000000" w:rsidRDefault="00C914FB">
      <w:pPr>
        <w:pStyle w:val="Textkrper"/>
        <w:tabs>
          <w:tab w:val="right" w:pos="9189"/>
        </w:tabs>
        <w:kinsoku w:val="0"/>
        <w:overflowPunct w:val="0"/>
        <w:spacing w:before="96"/>
        <w:ind w:left="115"/>
        <w:rPr>
          <w:sz w:val="18"/>
          <w:szCs w:val="18"/>
        </w:rPr>
        <w:sectPr w:rsidR="00000000">
          <w:footerReference w:type="even" r:id="rId15"/>
          <w:footerReference w:type="default" r:id="rId16"/>
          <w:pgSz w:w="11910" w:h="16840"/>
          <w:pgMar w:top="1020" w:right="1300" w:bottom="280" w:left="1300" w:header="0" w:footer="0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9"/>
        </w:numPr>
        <w:tabs>
          <w:tab w:val="left" w:pos="827"/>
        </w:tabs>
        <w:kinsoku w:val="0"/>
        <w:overflowPunct w:val="0"/>
        <w:spacing w:before="81"/>
        <w:ind w:hanging="712"/>
        <w:rPr>
          <w:color w:val="000000"/>
        </w:rPr>
      </w:pPr>
      <w:r>
        <w:lastRenderedPageBreak/>
        <w:t>Wartung</w:t>
      </w:r>
      <w:r>
        <w:rPr>
          <w:spacing w:val="-2"/>
        </w:rPr>
        <w:t xml:space="preserve"> </w:t>
      </w:r>
      <w:r>
        <w:t>(sonstige</w:t>
      </w:r>
      <w:r>
        <w:rPr>
          <w:spacing w:val="1"/>
        </w:rPr>
        <w:t xml:space="preserve"> </w:t>
      </w:r>
      <w:r>
        <w:t>Anlagen)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9"/>
        <w:ind w:left="115" w:right="109"/>
        <w:jc w:val="both"/>
      </w:pPr>
      <w:r>
        <w:t>Die Leistungen der Wartung umfassen die regelmäßigen Maßnahmen zur Erhaltung des</w:t>
      </w:r>
      <w:r>
        <w:rPr>
          <w:spacing w:val="1"/>
        </w:rPr>
        <w:t xml:space="preserve"> </w:t>
      </w:r>
      <w:r>
        <w:t>einwandfreien</w:t>
      </w:r>
      <w:r>
        <w:rPr>
          <w:spacing w:val="1"/>
        </w:rPr>
        <w:t xml:space="preserve"> </w:t>
      </w:r>
      <w:r>
        <w:t>Zustands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Funktion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Betrachtungseinheit</w:t>
      </w:r>
      <w:r>
        <w:rPr>
          <w:spacing w:val="1"/>
        </w:rPr>
        <w:t xml:space="preserve"> </w:t>
      </w:r>
      <w:r>
        <w:t>(unter</w:t>
      </w:r>
      <w:r>
        <w:rPr>
          <w:spacing w:val="1"/>
        </w:rPr>
        <w:t xml:space="preserve"> </w:t>
      </w:r>
      <w:r>
        <w:t>Abschnitt</w:t>
      </w:r>
      <w:r>
        <w:rPr>
          <w:spacing w:val="1"/>
        </w:rPr>
        <w:t xml:space="preserve"> </w:t>
      </w:r>
      <w:r>
        <w:t>1.1</w:t>
      </w:r>
      <w:r>
        <w:rPr>
          <w:spacing w:val="1"/>
        </w:rPr>
        <w:t xml:space="preserve"> </w:t>
      </w:r>
      <w:r>
        <w:t>genannten Anlage) und deren Einrichtungen und Geräte nach der Arbeitsanweisung des</w:t>
      </w:r>
      <w:r>
        <w:rPr>
          <w:spacing w:val="1"/>
        </w:rPr>
        <w:t xml:space="preserve"> </w:t>
      </w:r>
      <w:r>
        <w:t>Herstel</w:t>
      </w:r>
      <w:r>
        <w:t>lers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gemäß</w:t>
      </w:r>
      <w:r>
        <w:rPr>
          <w:spacing w:val="1"/>
        </w:rPr>
        <w:t xml:space="preserve"> </w:t>
      </w:r>
      <w:r>
        <w:t>DIN</w:t>
      </w:r>
      <w:r>
        <w:rPr>
          <w:spacing w:val="1"/>
        </w:rPr>
        <w:t xml:space="preserve"> </w:t>
      </w:r>
      <w:r>
        <w:t>31051</w:t>
      </w:r>
      <w:r>
        <w:rPr>
          <w:spacing w:val="1"/>
        </w:rPr>
        <w:t xml:space="preserve"> </w:t>
      </w:r>
      <w:r>
        <w:t>(Maßnahmen</w:t>
      </w:r>
      <w:r>
        <w:rPr>
          <w:spacing w:val="1"/>
        </w:rPr>
        <w:t xml:space="preserve"> </w:t>
      </w:r>
      <w:r>
        <w:t>zur</w:t>
      </w:r>
      <w:r>
        <w:rPr>
          <w:spacing w:val="1"/>
        </w:rPr>
        <w:t xml:space="preserve"> </w:t>
      </w:r>
      <w:r>
        <w:t>Verzögerungen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Abbaus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vorhandenen Abnutzungsvorrates). Hierzu zählt auch das Beseitigen aller Verunreinigungen</w:t>
      </w:r>
      <w:r>
        <w:rPr>
          <w:spacing w:val="1"/>
        </w:rPr>
        <w:t xml:space="preserve"> </w:t>
      </w:r>
      <w:r>
        <w:t>an zentralen Einrichtungen und Geräten, soweit diese durch bestimmungsgemäßen Betrieb</w:t>
      </w:r>
      <w:r>
        <w:rPr>
          <w:spacing w:val="1"/>
        </w:rPr>
        <w:t xml:space="preserve"> </w:t>
      </w:r>
      <w:r>
        <w:t>entstehen.</w:t>
      </w:r>
    </w:p>
    <w:p w:rsidR="00000000" w:rsidRDefault="00C914FB">
      <w:pPr>
        <w:pStyle w:val="Textkrper"/>
        <w:kinsoku w:val="0"/>
        <w:overflowPunct w:val="0"/>
        <w:spacing w:before="4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5" w:right="116"/>
        <w:jc w:val="both"/>
      </w:pPr>
      <w:r>
        <w:t>Der AN führt die Wartung der unter Abschnitt 1.1 genannten Anlage und deren Einrichtungen</w:t>
      </w:r>
      <w:r>
        <w:rPr>
          <w:spacing w:val="-59"/>
        </w:rPr>
        <w:t xml:space="preserve"> </w:t>
      </w:r>
      <w:r>
        <w:t>und Geräten wie folgt durch: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71120</wp:posOffset>
                </wp:positionV>
                <wp:extent cx="131445" cy="131445"/>
                <wp:effectExtent l="0" t="0" r="0" b="0"/>
                <wp:wrapNone/>
                <wp:docPr id="99" name="Free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9CB1E" id="Freeform 100" o:spid="_x0000_s1026" style="position:absolute;margin-left:85.9pt;margin-top:5.6pt;width:10.35pt;height:10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gemäß</w:t>
      </w:r>
      <w:r>
        <w:rPr>
          <w:spacing w:val="-6"/>
        </w:rPr>
        <w:t xml:space="preserve"> </w:t>
      </w:r>
      <w:r>
        <w:t>Herstelleranweisung, jedoch mindestens</w:t>
      </w:r>
      <w:r>
        <w:rPr>
          <w:spacing w:val="-1"/>
        </w:rPr>
        <w:t xml:space="preserve"> </w:t>
      </w:r>
      <w:r>
        <w:t>einmal jährlich</w:t>
      </w:r>
    </w:p>
    <w:p w:rsidR="00000000" w:rsidRDefault="00C914FB">
      <w:pPr>
        <w:pStyle w:val="Textkrper"/>
        <w:kinsoku w:val="0"/>
        <w:overflowPunct w:val="0"/>
        <w:spacing w:before="117"/>
        <w:ind w:left="8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86360</wp:posOffset>
                </wp:positionV>
                <wp:extent cx="131445" cy="131445"/>
                <wp:effectExtent l="0" t="0" r="0" b="0"/>
                <wp:wrapNone/>
                <wp:docPr id="98" name="Freeform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1DA66" id="Freeform 101" o:spid="_x0000_s1026" style="position:absolute;margin-left:85.9pt;margin-top:6.8pt;width:10.35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....</w:t>
      </w:r>
      <w:r>
        <w:rPr>
          <w:vertAlign w:val="superscript"/>
        </w:rPr>
        <w:t>1)</w:t>
      </w:r>
      <w:r>
        <w:t xml:space="preserve"> mal</w:t>
      </w:r>
      <w:r>
        <w:rPr>
          <w:spacing w:val="-1"/>
        </w:rPr>
        <w:t xml:space="preserve"> </w:t>
      </w:r>
      <w:r>
        <w:t>jährlich</w:t>
      </w:r>
    </w:p>
    <w:p w:rsidR="00000000" w:rsidRDefault="00C914FB">
      <w:pPr>
        <w:pStyle w:val="Textkrper"/>
        <w:kinsoku w:val="0"/>
        <w:overflowPunct w:val="0"/>
        <w:spacing w:before="121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88900</wp:posOffset>
                </wp:positionV>
                <wp:extent cx="131445" cy="131445"/>
                <wp:effectExtent l="0" t="0" r="0" b="0"/>
                <wp:wrapNone/>
                <wp:docPr id="97" name="Freeform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3161F" id="Freeform 102" o:spid="_x0000_s1026" style="position:absolute;margin-left:85.9pt;margin-top:7pt;width:10.35pt;height:10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nur</w:t>
      </w:r>
      <w:r>
        <w:rPr>
          <w:spacing w:val="-6"/>
        </w:rPr>
        <w:t xml:space="preserve"> </w:t>
      </w:r>
      <w:r>
        <w:t>auf</w:t>
      </w:r>
      <w:r>
        <w:rPr>
          <w:spacing w:val="1"/>
        </w:rPr>
        <w:t xml:space="preserve"> </w:t>
      </w:r>
      <w:r>
        <w:t>besonderen Auftrag</w:t>
      </w:r>
    </w:p>
    <w:p w:rsidR="00000000" w:rsidRDefault="00C914FB">
      <w:pPr>
        <w:pStyle w:val="Textkrper"/>
        <w:kinsoku w:val="0"/>
        <w:overflowPunct w:val="0"/>
        <w:spacing w:before="3"/>
      </w:pPr>
    </w:p>
    <w:p w:rsidR="00000000" w:rsidRDefault="00C914FB">
      <w:pPr>
        <w:pStyle w:val="Textkrper"/>
        <w:kinsoku w:val="0"/>
        <w:overflowPunct w:val="0"/>
        <w:ind w:left="116" w:right="108"/>
        <w:jc w:val="both"/>
      </w:pPr>
      <w:r>
        <w:t>Wenn die unter Abschnitt 1.1 genannten Anlage, deren Einrichtungen oder Geräte oder Teile</w:t>
      </w:r>
      <w:r>
        <w:rPr>
          <w:spacing w:val="-59"/>
        </w:rPr>
        <w:t xml:space="preserve"> </w:t>
      </w:r>
      <w:r>
        <w:t>davon entsprechend den Herstelleranweisungen häufiger gewartet werden müssen, gilt der</w:t>
      </w:r>
      <w:r>
        <w:rPr>
          <w:spacing w:val="1"/>
        </w:rPr>
        <w:t xml:space="preserve"> </w:t>
      </w:r>
      <w:r>
        <w:t>Wartungsintervall gemäß Herstelleranweisung als vereinbart. Das Wartungsinterva</w:t>
      </w:r>
      <w:r>
        <w:t>ll gemäß</w:t>
      </w:r>
      <w:r>
        <w:rPr>
          <w:spacing w:val="1"/>
        </w:rPr>
        <w:t xml:space="preserve"> </w:t>
      </w:r>
      <w:r>
        <w:t>Herstelleranweisung ist</w:t>
      </w:r>
      <w:r>
        <w:rPr>
          <w:spacing w:val="3"/>
        </w:rPr>
        <w:t xml:space="preserve"> </w:t>
      </w:r>
      <w:r>
        <w:rPr>
          <w:vertAlign w:val="superscript"/>
        </w:rPr>
        <w:t>2)</w:t>
      </w:r>
      <w:r>
        <w:rPr>
          <w:spacing w:val="-4"/>
        </w:rPr>
        <w:t xml:space="preserve"> </w:t>
      </w:r>
      <w:r>
        <w:t>mal jährlich.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6" w:right="109"/>
        <w:jc w:val="both"/>
      </w:pPr>
      <w:r>
        <w:t>Werden bei der Wartung Fehler festgestellt, ist der AG unverzüglich zu unterrichten. Die</w:t>
      </w:r>
      <w:r>
        <w:rPr>
          <w:spacing w:val="1"/>
        </w:rPr>
        <w:t xml:space="preserve"> </w:t>
      </w:r>
      <w:r>
        <w:t>Durchführung und die Ergebnisse der Wartung sind in einem Prüfbericht und dem Betriebs-</w:t>
      </w:r>
      <w:r>
        <w:rPr>
          <w:spacing w:val="1"/>
        </w:rPr>
        <w:t xml:space="preserve"> </w:t>
      </w:r>
      <w:r>
        <w:t>buch entsprechend VdS 2263 z</w:t>
      </w:r>
      <w:r>
        <w:t>u</w:t>
      </w:r>
      <w:r>
        <w:rPr>
          <w:spacing w:val="-4"/>
        </w:rPr>
        <w:t xml:space="preserve"> </w:t>
      </w:r>
      <w:r>
        <w:t>dokumentieren.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6" w:right="113"/>
        <w:jc w:val="both"/>
      </w:pPr>
      <w:r>
        <w:t>Wenn für den fehlerhaften Teil der unter Abschnitt 1.1 genannten Anlage oder deren Einrich-</w:t>
      </w:r>
      <w:r>
        <w:rPr>
          <w:spacing w:val="1"/>
        </w:rPr>
        <w:t xml:space="preserve"> </w:t>
      </w:r>
      <w:r>
        <w:t>tungen und Geräte Instandsetzung unter Abschnitt 2.3 vereinbart ist hat der AN, in der in</w:t>
      </w:r>
      <w:r>
        <w:rPr>
          <w:spacing w:val="1"/>
        </w:rPr>
        <w:t xml:space="preserve"> </w:t>
      </w:r>
      <w:r>
        <w:t>Abschnitt</w:t>
      </w:r>
      <w:r>
        <w:rPr>
          <w:spacing w:val="-1"/>
        </w:rPr>
        <w:t xml:space="preserve"> </w:t>
      </w:r>
      <w:r>
        <w:t>2.3.3 festgelegten Reaktionszeit, die</w:t>
      </w:r>
      <w:r>
        <w:rPr>
          <w:spacing w:val="3"/>
        </w:rPr>
        <w:t xml:space="preserve"> </w:t>
      </w:r>
      <w:r>
        <w:t>Instands</w:t>
      </w:r>
      <w:r>
        <w:t>etzung</w:t>
      </w:r>
      <w:r>
        <w:rPr>
          <w:spacing w:val="-1"/>
        </w:rPr>
        <w:t xml:space="preserve"> </w:t>
      </w:r>
      <w:r>
        <w:t>einzuleiten.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1"/>
        <w:ind w:hanging="720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6"/>
        <w:jc w:val="both"/>
      </w:pPr>
      <w:r>
        <w:t>Die</w:t>
      </w:r>
      <w:r>
        <w:rPr>
          <w:spacing w:val="-4"/>
        </w:rPr>
        <w:t xml:space="preserve"> </w:t>
      </w:r>
      <w:r>
        <w:t>Wartungen</w:t>
      </w:r>
      <w:r>
        <w:rPr>
          <w:spacing w:val="1"/>
        </w:rPr>
        <w:t xml:space="preserve"> </w:t>
      </w:r>
      <w:r>
        <w:t>sind durchzuführen: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96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CA899" id="Freeform 103" o:spid="_x0000_s1026" style="position:absolute;margin-left:85.9pt;margin-top:6.55pt;width:9.15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</w:t>
      </w:r>
      <w:r>
        <w:rPr>
          <w:spacing w:val="1"/>
        </w:rPr>
        <w:t xml:space="preserve"> </w:t>
      </w:r>
      <w:r>
        <w:t>bis Freitag</w:t>
      </w:r>
      <w:r>
        <w:rPr>
          <w:spacing w:val="-3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8:00</w:t>
      </w:r>
      <w:r>
        <w:rPr>
          <w:spacing w:val="4"/>
        </w:rPr>
        <w:t xml:space="preserve"> </w:t>
      </w:r>
      <w:r>
        <w:t>Uhr</w:t>
      </w:r>
      <w:r>
        <w:rPr>
          <w:spacing w:val="2"/>
        </w:rPr>
        <w:t xml:space="preserve"> </w:t>
      </w:r>
      <w:r>
        <w:t>bis</w:t>
      </w:r>
      <w:r>
        <w:rPr>
          <w:spacing w:val="-6"/>
        </w:rPr>
        <w:t xml:space="preserve"> </w:t>
      </w:r>
      <w:r>
        <w:t>16:00 Uhr</w:t>
      </w:r>
      <w:r>
        <w:rPr>
          <w:spacing w:val="1"/>
        </w:rPr>
        <w:t xml:space="preserve"> </w:t>
      </w:r>
      <w:r>
        <w:t>(außer</w:t>
      </w:r>
      <w:r>
        <w:rPr>
          <w:spacing w:val="-5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gesetzlichen Feiertagen)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86995</wp:posOffset>
                </wp:positionV>
                <wp:extent cx="116205" cy="116205"/>
                <wp:effectExtent l="0" t="0" r="0" b="0"/>
                <wp:wrapNone/>
                <wp:docPr id="95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81BD3" id="Freeform 104" o:spid="_x0000_s1026" style="position:absolute;margin-left:85.9pt;margin-top:6.85pt;width:9.15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28Rg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spacing w:before="1"/>
        <w:ind w:left="965"/>
        <w:rPr>
          <w:vertAlign w:val="superscript"/>
        </w:rPr>
      </w:pPr>
      <w:r>
        <w:t>……………………………………………………………………………………………….</w:t>
      </w:r>
      <w:r>
        <w:rPr>
          <w:spacing w:val="-7"/>
        </w:rPr>
        <w:t xml:space="preserve"> 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9"/>
          <w:szCs w:val="19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70"/>
        <w:ind w:left="115" w:right="107"/>
        <w:jc w:val="both"/>
      </w:pPr>
      <w:r>
        <w:t>Die Vergütung bestimmt sich nach den im Preisblatt 1b vereinbarten Pr</w:t>
      </w:r>
      <w:r>
        <w:t>eisen. Diese enthal-</w:t>
      </w:r>
      <w:r>
        <w:rPr>
          <w:spacing w:val="1"/>
        </w:rPr>
        <w:t xml:space="preserve"> </w:t>
      </w:r>
      <w:r>
        <w:t>ten alle Nebenkosten und die Kosten der zur Wartung erforderlichen Betriebsstoffe, Hilfsstof-</w:t>
      </w:r>
      <w:r>
        <w:rPr>
          <w:spacing w:val="1"/>
        </w:rPr>
        <w:t xml:space="preserve"> </w:t>
      </w:r>
      <w:r>
        <w:t>fe und Werkzeuge sowie deren Anlieferung. Die Zahlungsweise wird im Abschnitt 7 „Weitere</w:t>
      </w:r>
      <w:r>
        <w:rPr>
          <w:spacing w:val="1"/>
        </w:rPr>
        <w:t xml:space="preserve"> </w:t>
      </w:r>
      <w:r>
        <w:t>Regelungen zur</w:t>
      </w:r>
      <w:r>
        <w:rPr>
          <w:spacing w:val="-1"/>
        </w:rPr>
        <w:t xml:space="preserve"> </w:t>
      </w:r>
      <w:r>
        <w:t>Vergütung“ geregelt.</w:t>
      </w:r>
    </w:p>
    <w:p w:rsidR="00000000" w:rsidRDefault="00C914FB">
      <w:pPr>
        <w:pStyle w:val="Textkrper"/>
        <w:kinsoku w:val="0"/>
        <w:overflowPunct w:val="0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right="267" w:hanging="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94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6C313" id="Freeform 105" o:spid="_x0000_s1026" style="position:absolute;margin-left:85.9pt;margin-top:6.6pt;width:9.15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 xml:space="preserve">Die Vergütung </w:t>
      </w:r>
      <w:r>
        <w:t>erfolgt auf Basis des monatlichen Einheitspreises. Die Wartung wei-</w:t>
      </w:r>
      <w:r>
        <w:rPr>
          <w:spacing w:val="-59"/>
        </w:rPr>
        <w:t xml:space="preserve"> </w:t>
      </w:r>
      <w:r>
        <w:t>terer Anlagenteile, Einrichtungen oder Geräte wird nur auf besonderen Auftrag und</w:t>
      </w:r>
      <w:r>
        <w:rPr>
          <w:spacing w:val="-59"/>
        </w:rPr>
        <w:t xml:space="preserve"> </w:t>
      </w:r>
      <w:r>
        <w:t>gegen Nachweis</w:t>
      </w:r>
      <w:r>
        <w:rPr>
          <w:spacing w:val="-4"/>
        </w:rPr>
        <w:t xml:space="preserve"> </w:t>
      </w:r>
      <w:r>
        <w:t>vergütet.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93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0D41E" id="Freeform 106" o:spid="_x0000_s1026" style="position:absolute;margin-left:85.9pt;margin-top:6.55pt;width:9.15pt;height:9.1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u8hRw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 Vergütung erfolgt</w:t>
      </w:r>
      <w:r>
        <w:rPr>
          <w:spacing w:val="1"/>
        </w:rPr>
        <w:t xml:space="preserve"> </w:t>
      </w:r>
      <w:r>
        <w:t>nur</w:t>
      </w:r>
      <w:r>
        <w:rPr>
          <w:spacing w:val="-6"/>
        </w:rPr>
        <w:t xml:space="preserve"> </w:t>
      </w:r>
      <w:r>
        <w:t>bei</w:t>
      </w:r>
      <w:r>
        <w:rPr>
          <w:spacing w:val="-4"/>
        </w:rPr>
        <w:t xml:space="preserve"> </w:t>
      </w:r>
      <w:r>
        <w:t>besonderem Auftrag.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4"/>
        <w:rPr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105410</wp:posOffset>
                </wp:positionV>
                <wp:extent cx="1828800" cy="6350"/>
                <wp:effectExtent l="0" t="0" r="0" b="0"/>
                <wp:wrapTopAndBottom/>
                <wp:docPr id="92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654E0" id="Freeform 107" o:spid="_x0000_s1026" style="position:absolute;margin-left:70.8pt;margin-top:8.3pt;width:2in;height:.5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 w:line="205" w:lineRule="exact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line="209" w:lineRule="exact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9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Vom</w:t>
      </w:r>
      <w:r>
        <w:rPr>
          <w:spacing w:val="7"/>
          <w:sz w:val="18"/>
          <w:szCs w:val="18"/>
        </w:rPr>
        <w:t xml:space="preserve"> </w:t>
      </w:r>
      <w:r>
        <w:rPr>
          <w:sz w:val="18"/>
          <w:szCs w:val="18"/>
        </w:rPr>
        <w:t>AN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9"/>
        <w:ind w:left="115"/>
        <w:rPr>
          <w:sz w:val="18"/>
          <w:szCs w:val="18"/>
        </w:rPr>
        <w:sectPr w:rsidR="00000000">
          <w:footerReference w:type="even" r:id="rId17"/>
          <w:footerReference w:type="default" r:id="rId18"/>
          <w:pgSz w:w="11910" w:h="16840"/>
          <w:pgMar w:top="1120" w:right="1300" w:bottom="920" w:left="1300" w:header="0" w:footer="728" w:gutter="0"/>
          <w:pgNumType w:start="12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9"/>
        </w:numPr>
        <w:tabs>
          <w:tab w:val="left" w:pos="827"/>
        </w:tabs>
        <w:kinsoku w:val="0"/>
        <w:overflowPunct w:val="0"/>
        <w:spacing w:before="69"/>
        <w:ind w:hanging="712"/>
        <w:rPr>
          <w:color w:val="000000"/>
        </w:rPr>
      </w:pPr>
      <w:r>
        <w:lastRenderedPageBreak/>
        <w:t>Instandsetzung</w:t>
      </w:r>
      <w:r>
        <w:rPr>
          <w:spacing w:val="-2"/>
        </w:rPr>
        <w:t xml:space="preserve"> </w:t>
      </w:r>
      <w:r>
        <w:t>(sonstige Anlagen)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9"/>
        <w:ind w:left="115" w:right="112"/>
        <w:jc w:val="both"/>
      </w:pPr>
      <w:r>
        <w:t>Die Leistungen der Instandsetzung umfassen alle Maßnahmen, die ausgeführt werden, um</w:t>
      </w:r>
      <w:r>
        <w:rPr>
          <w:spacing w:val="1"/>
        </w:rPr>
        <w:t xml:space="preserve"> </w:t>
      </w:r>
      <w:r>
        <w:t>die geforderte Funktion der Betrachtungseinheit (unter Abschnitt 1.1 genannten Anlage) und</w:t>
      </w:r>
      <w:r>
        <w:rPr>
          <w:spacing w:val="1"/>
        </w:rPr>
        <w:t xml:space="preserve"> </w:t>
      </w:r>
      <w:r>
        <w:t>deren</w:t>
      </w:r>
      <w:r>
        <w:rPr>
          <w:spacing w:val="1"/>
        </w:rPr>
        <w:t xml:space="preserve"> </w:t>
      </w:r>
      <w:r>
        <w:t>Einrichtungen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Geräte</w:t>
      </w:r>
      <w:r>
        <w:rPr>
          <w:spacing w:val="1"/>
        </w:rPr>
        <w:t xml:space="preserve"> </w:t>
      </w:r>
      <w:r>
        <w:t>wieder</w:t>
      </w:r>
      <w:r>
        <w:rPr>
          <w:spacing w:val="1"/>
        </w:rPr>
        <w:t xml:space="preserve"> </w:t>
      </w:r>
      <w:r>
        <w:t>herzustellen.</w:t>
      </w:r>
      <w:r>
        <w:rPr>
          <w:spacing w:val="1"/>
        </w:rPr>
        <w:t xml:space="preserve"> </w:t>
      </w:r>
      <w:r>
        <w:t>Dazu</w:t>
      </w:r>
      <w:r>
        <w:rPr>
          <w:spacing w:val="1"/>
        </w:rPr>
        <w:t xml:space="preserve"> </w:t>
      </w:r>
      <w:r>
        <w:t>gehören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Fehleranalyse,</w:t>
      </w:r>
      <w:r>
        <w:rPr>
          <w:spacing w:val="1"/>
        </w:rPr>
        <w:t xml:space="preserve"> </w:t>
      </w:r>
      <w:r>
        <w:t>Fehlerbeseitigung, Funktionsprüfung,</w:t>
      </w:r>
      <w:r>
        <w:rPr>
          <w:spacing w:val="-5"/>
        </w:rPr>
        <w:t xml:space="preserve"> </w:t>
      </w:r>
      <w:r>
        <w:t>Abnahme und</w:t>
      </w:r>
      <w:r>
        <w:rPr>
          <w:spacing w:val="4"/>
        </w:rPr>
        <w:t xml:space="preserve"> </w:t>
      </w:r>
      <w:r>
        <w:t>Rückmeldung.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ind w:left="115"/>
        <w:jc w:val="both"/>
      </w:pPr>
      <w:r>
        <w:t>Der AN</w:t>
      </w:r>
      <w:r>
        <w:rPr>
          <w:spacing w:val="1"/>
        </w:rPr>
        <w:t xml:space="preserve"> </w:t>
      </w:r>
      <w:r>
        <w:t>führt</w:t>
      </w:r>
      <w:r>
        <w:rPr>
          <w:spacing w:val="1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Instandsetzung wie</w:t>
      </w:r>
      <w:r>
        <w:rPr>
          <w:spacing w:val="-5"/>
        </w:rPr>
        <w:t xml:space="preserve"> </w:t>
      </w:r>
      <w:r>
        <w:t>folgt</w:t>
      </w:r>
      <w:r>
        <w:rPr>
          <w:spacing w:val="1"/>
        </w:rPr>
        <w:t xml:space="preserve"> </w:t>
      </w:r>
      <w:r>
        <w:t>durch: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right="113" w:hanging="555"/>
      </w:pPr>
      <w:r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20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t>am</w:t>
      </w:r>
      <w:r>
        <w:rPr>
          <w:spacing w:val="49"/>
        </w:rPr>
        <w:t xml:space="preserve"> </w:t>
      </w:r>
      <w:r>
        <w:t>Standort</w:t>
      </w:r>
      <w:r>
        <w:rPr>
          <w:spacing w:val="45"/>
        </w:rPr>
        <w:t xml:space="preserve"> </w:t>
      </w:r>
      <w:r>
        <w:t>der</w:t>
      </w:r>
      <w:r>
        <w:rPr>
          <w:spacing w:val="46"/>
        </w:rPr>
        <w:t xml:space="preserve"> </w:t>
      </w:r>
      <w:r>
        <w:t>unter</w:t>
      </w:r>
      <w:r>
        <w:rPr>
          <w:spacing w:val="49"/>
        </w:rPr>
        <w:t xml:space="preserve"> </w:t>
      </w:r>
      <w:r>
        <w:t>Abschnitt</w:t>
      </w:r>
      <w:r>
        <w:rPr>
          <w:spacing w:val="46"/>
        </w:rPr>
        <w:t xml:space="preserve"> </w:t>
      </w:r>
      <w:r>
        <w:t>1.1</w:t>
      </w:r>
      <w:r>
        <w:rPr>
          <w:spacing w:val="44"/>
        </w:rPr>
        <w:t xml:space="preserve"> </w:t>
      </w:r>
      <w:r>
        <w:t>genannten</w:t>
      </w:r>
      <w:r>
        <w:rPr>
          <w:spacing w:val="46"/>
        </w:rPr>
        <w:t xml:space="preserve"> </w:t>
      </w:r>
      <w:r>
        <w:t>Anlage,</w:t>
      </w:r>
      <w:r>
        <w:rPr>
          <w:spacing w:val="46"/>
        </w:rPr>
        <w:t xml:space="preserve"> </w:t>
      </w:r>
      <w:r>
        <w:t>erforderlichenfalls</w:t>
      </w:r>
      <w:r>
        <w:rPr>
          <w:spacing w:val="50"/>
        </w:rPr>
        <w:t xml:space="preserve"> </w:t>
      </w:r>
      <w:r>
        <w:t>durch</w:t>
      </w:r>
      <w:r>
        <w:rPr>
          <w:spacing w:val="-58"/>
        </w:rPr>
        <w:t xml:space="preserve"> </w:t>
      </w:r>
      <w:r>
        <w:t>Verwendung von Ersatzbaugruppen</w:t>
      </w:r>
      <w:r>
        <w:rPr>
          <w:spacing w:val="-1"/>
        </w:rPr>
        <w:t xml:space="preserve"> </w:t>
      </w:r>
      <w:r>
        <w:t>/ Austauschteilen.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116" w:right="221"/>
      </w:pPr>
      <w:r>
        <w:t>Alle Leistungen sind in einem Arbeitsbericht und dem Betriebsbuch entsprechend VdS 2263</w:t>
      </w:r>
      <w:r>
        <w:rPr>
          <w:spacing w:val="-59"/>
        </w:rPr>
        <w:t xml:space="preserve"> </w:t>
      </w:r>
      <w:r>
        <w:t>zu dokumentieren.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19"/>
          <w:szCs w:val="19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ind w:hanging="720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6"/>
      </w:pPr>
      <w:r>
        <w:t>Die</w:t>
      </w:r>
      <w:r>
        <w:rPr>
          <w:spacing w:val="1"/>
        </w:rPr>
        <w:t xml:space="preserve"> </w:t>
      </w:r>
      <w:r>
        <w:t>Leistungen</w:t>
      </w:r>
      <w:r>
        <w:rPr>
          <w:spacing w:val="-2"/>
        </w:rPr>
        <w:t xml:space="preserve"> </w:t>
      </w:r>
      <w:r>
        <w:t>sind</w:t>
      </w:r>
      <w:r>
        <w:rPr>
          <w:spacing w:val="2"/>
        </w:rPr>
        <w:t xml:space="preserve"> </w:t>
      </w:r>
      <w:r>
        <w:t>durchzuführen:</w:t>
      </w:r>
    </w:p>
    <w:p w:rsidR="00000000" w:rsidRDefault="00C914FB">
      <w:pPr>
        <w:pStyle w:val="Textkrper"/>
        <w:kinsoku w:val="0"/>
        <w:overflowPunct w:val="0"/>
        <w:spacing w:before="2"/>
        <w:rPr>
          <w:sz w:val="14"/>
          <w:szCs w:val="14"/>
        </w:rPr>
      </w:pPr>
    </w:p>
    <w:p w:rsidR="00000000" w:rsidRDefault="00C914FB">
      <w:pPr>
        <w:pStyle w:val="Textkrper"/>
        <w:tabs>
          <w:tab w:val="left" w:leader="dot" w:pos="8827"/>
        </w:tabs>
        <w:kinsoku w:val="0"/>
        <w:overflowPunct w:val="0"/>
        <w:spacing w:before="93" w:line="472" w:lineRule="auto"/>
        <w:ind w:left="965" w:right="333" w:hanging="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91" name="Freeform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EB950A" id="Freeform 108" o:spid="_x0000_s1026" style="position:absolute;margin-left:85.9pt;margin-top:6.55pt;width:9.15pt;height:9.1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3rA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403225</wp:posOffset>
                </wp:positionV>
                <wp:extent cx="116205" cy="116205"/>
                <wp:effectExtent l="0" t="0" r="0" b="0"/>
                <wp:wrapNone/>
                <wp:docPr id="90" name="Freeform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13BEB" id="Freeform 109" o:spid="_x0000_s1026" style="position:absolute;margin-left:85.9pt;margin-top:31.75pt;width:9.15pt;height:9.1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Montag bis Freitag von 8:00 Uhr bis 16:00 Uhr (außer an gesetzlichen Feiertagen)</w:t>
      </w:r>
      <w:r>
        <w:rPr>
          <w:spacing w:val="-59"/>
        </w:rPr>
        <w:t xml:space="preserve"> </w:t>
      </w:r>
      <w:r>
        <w:t>Während</w:t>
      </w:r>
      <w:r>
        <w:tab/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15"/>
        <w:ind w:left="116" w:right="113"/>
        <w:jc w:val="both"/>
      </w:pPr>
      <w:r>
        <w:t>Fal</w:t>
      </w:r>
      <w:r>
        <w:t>ls wegen der vereinbarten Reaktionszeit die Ausführung außerhalb der vereinbarten Zei-</w:t>
      </w:r>
      <w:r>
        <w:rPr>
          <w:spacing w:val="1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notwendig wird, so ist dies im Einzelfall zwischen AG</w:t>
      </w:r>
      <w:r>
        <w:rPr>
          <w:spacing w:val="-4"/>
        </w:rPr>
        <w:t xml:space="preserve"> </w:t>
      </w:r>
      <w:r>
        <w:t>und AN abzustimmen.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19"/>
          <w:szCs w:val="19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ind w:hanging="720"/>
      </w:pPr>
      <w:r>
        <w:t>Reaktionszeiten</w:t>
      </w:r>
    </w:p>
    <w:p w:rsidR="00000000" w:rsidRDefault="00C914FB">
      <w:pPr>
        <w:pStyle w:val="Textkrper"/>
        <w:kinsoku w:val="0"/>
        <w:overflowPunct w:val="0"/>
        <w:spacing w:before="69"/>
        <w:ind w:left="116"/>
        <w:jc w:val="both"/>
      </w:pPr>
      <w:r>
        <w:t>Die</w:t>
      </w:r>
      <w:r>
        <w:rPr>
          <w:spacing w:val="-1"/>
        </w:rPr>
        <w:t xml:space="preserve"> </w:t>
      </w:r>
      <w:r>
        <w:t>Einleitung qualifizierter Maßnahmen erfolgt</w:t>
      </w:r>
    </w:p>
    <w:p w:rsidR="00000000" w:rsidRDefault="00C914FB">
      <w:pPr>
        <w:pStyle w:val="Textkrper"/>
        <w:kinsoku w:val="0"/>
        <w:overflowPunct w:val="0"/>
        <w:spacing w:before="2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ind w:left="965" w:right="401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24130</wp:posOffset>
                </wp:positionV>
                <wp:extent cx="116205" cy="116205"/>
                <wp:effectExtent l="0" t="0" r="0" b="0"/>
                <wp:wrapNone/>
                <wp:docPr id="89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BBC73" id="Freeform 110" o:spid="_x0000_s1026" style="position:absolute;margin-left:85.9pt;margin-top:1.9pt;width:9.15pt;height:9.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ATCSQ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innerhalb von 24 h fü</w:t>
      </w:r>
      <w:r>
        <w:t>r Fehler die im Rahmen der Inspektion oder Wartung festge-</w:t>
      </w:r>
      <w:r>
        <w:rPr>
          <w:spacing w:val="-59"/>
        </w:rPr>
        <w:t xml:space="preserve"> </w:t>
      </w:r>
      <w:r>
        <w:t>stellt wurden oder nach Störungsmeldung durch</w:t>
      </w:r>
      <w:r>
        <w:rPr>
          <w:spacing w:val="-4"/>
        </w:rPr>
        <w:t xml:space="preserve"> </w:t>
      </w:r>
      <w:r>
        <w:t>den AG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19"/>
          <w:szCs w:val="19"/>
        </w:rPr>
      </w:pPr>
    </w:p>
    <w:p w:rsidR="00000000" w:rsidRDefault="00C914FB">
      <w:pPr>
        <w:pStyle w:val="Textkrper"/>
        <w:kinsoku w:val="0"/>
        <w:overflowPunct w:val="0"/>
        <w:ind w:left="965" w:right="109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24130</wp:posOffset>
                </wp:positionV>
                <wp:extent cx="116205" cy="116205"/>
                <wp:effectExtent l="0" t="0" r="0" b="0"/>
                <wp:wrapNone/>
                <wp:docPr id="88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505E1" id="Freeform 111" o:spid="_x0000_s1026" style="position:absolute;margin-left:85.9pt;margin-top:1.9pt;width:9.15pt;height:9.1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am</w:t>
      </w:r>
      <w:r>
        <w:rPr>
          <w:spacing w:val="40"/>
        </w:rPr>
        <w:t xml:space="preserve"> </w:t>
      </w:r>
      <w:r>
        <w:t>selben</w:t>
      </w:r>
      <w:r>
        <w:rPr>
          <w:spacing w:val="38"/>
        </w:rPr>
        <w:t xml:space="preserve"> </w:t>
      </w:r>
      <w:r>
        <w:t>Tag</w:t>
      </w:r>
      <w:r>
        <w:rPr>
          <w:spacing w:val="39"/>
        </w:rPr>
        <w:t xml:space="preserve"> </w:t>
      </w:r>
      <w:r>
        <w:t>bei</w:t>
      </w:r>
      <w:r>
        <w:rPr>
          <w:spacing w:val="38"/>
        </w:rPr>
        <w:t xml:space="preserve"> </w:t>
      </w:r>
      <w:r>
        <w:t>Meldungseingang</w:t>
      </w:r>
      <w:r>
        <w:rPr>
          <w:spacing w:val="36"/>
        </w:rPr>
        <w:t xml:space="preserve"> </w:t>
      </w:r>
      <w:r>
        <w:t>bis</w:t>
      </w:r>
      <w:r>
        <w:rPr>
          <w:spacing w:val="41"/>
        </w:rPr>
        <w:t xml:space="preserve"> </w:t>
      </w:r>
      <w:r>
        <w:t>12.00</w:t>
      </w:r>
      <w:r>
        <w:rPr>
          <w:spacing w:val="35"/>
        </w:rPr>
        <w:t xml:space="preserve"> </w:t>
      </w:r>
      <w:r>
        <w:t>Uhr,</w:t>
      </w:r>
      <w:r>
        <w:rPr>
          <w:spacing w:val="41"/>
        </w:rPr>
        <w:t xml:space="preserve"> </w:t>
      </w:r>
      <w:r>
        <w:t>ansonsten</w:t>
      </w:r>
      <w:r>
        <w:rPr>
          <w:spacing w:val="37"/>
        </w:rPr>
        <w:t xml:space="preserve"> </w:t>
      </w:r>
      <w:r>
        <w:t>am</w:t>
      </w:r>
      <w:r>
        <w:rPr>
          <w:spacing w:val="41"/>
        </w:rPr>
        <w:t xml:space="preserve"> </w:t>
      </w:r>
      <w:r>
        <w:t>nächsten</w:t>
      </w:r>
      <w:r>
        <w:rPr>
          <w:spacing w:val="40"/>
        </w:rPr>
        <w:t xml:space="preserve"> </w:t>
      </w:r>
      <w:r>
        <w:t>Ar-</w:t>
      </w:r>
      <w:r>
        <w:rPr>
          <w:spacing w:val="-58"/>
        </w:rPr>
        <w:t xml:space="preserve"> </w:t>
      </w:r>
      <w:r>
        <w:t>beitstag, innerhalb</w:t>
      </w:r>
      <w:r>
        <w:rPr>
          <w:spacing w:val="-4"/>
        </w:rPr>
        <w:t xml:space="preserve"> </w:t>
      </w:r>
      <w:r>
        <w:t>des vereinbarten Ausführungszeit</w:t>
      </w:r>
    </w:p>
    <w:p w:rsidR="00000000" w:rsidRDefault="00C914FB">
      <w:pPr>
        <w:pStyle w:val="Textkrper"/>
        <w:kinsoku w:val="0"/>
        <w:overflowPunct w:val="0"/>
        <w:spacing w:before="3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24130</wp:posOffset>
                </wp:positionV>
                <wp:extent cx="116205" cy="116205"/>
                <wp:effectExtent l="0" t="0" r="0" b="0"/>
                <wp:wrapNone/>
                <wp:docPr id="87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54309" id="Freeform 112" o:spid="_x0000_s1026" style="position:absolute;margin-left:85.9pt;margin-top:1.9pt;width:9.15pt;height:9.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innerhalb</w:t>
      </w:r>
      <w:r>
        <w:rPr>
          <w:spacing w:val="-4"/>
        </w:rPr>
        <w:t xml:space="preserve"> </w:t>
      </w:r>
      <w:r>
        <w:t>vo</w:t>
      </w:r>
      <w:r>
        <w:t>n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Stunden</w:t>
      </w:r>
      <w:r>
        <w:rPr>
          <w:spacing w:val="1"/>
        </w:rPr>
        <w:t xml:space="preserve"> </w:t>
      </w:r>
      <w:r>
        <w:t>innerhalb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vereinbarten</w:t>
      </w:r>
      <w:r>
        <w:rPr>
          <w:spacing w:val="1"/>
        </w:rPr>
        <w:t xml:space="preserve"> </w:t>
      </w:r>
      <w:r>
        <w:t>Ausführungszeit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9"/>
          <w:szCs w:val="19"/>
        </w:rPr>
      </w:pPr>
    </w:p>
    <w:p w:rsidR="00000000" w:rsidRDefault="00C914FB">
      <w:pPr>
        <w:pStyle w:val="Textkrper"/>
        <w:kinsoku w:val="0"/>
        <w:overflowPunct w:val="0"/>
        <w:spacing w:before="1"/>
        <w:ind w:left="965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24765</wp:posOffset>
                </wp:positionV>
                <wp:extent cx="116205" cy="116205"/>
                <wp:effectExtent l="0" t="0" r="0" b="0"/>
                <wp:wrapNone/>
                <wp:docPr id="86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BCBE1" id="Freeform 113" o:spid="_x0000_s1026" style="position:absolute;margin-left:85.9pt;margin-top:1.95pt;width:9.15pt;height:9.1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</w:t>
      </w:r>
      <w:r>
        <w:rPr>
          <w:spacing w:val="1"/>
        </w:rPr>
        <w:t xml:space="preserve"> 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2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ind w:hanging="720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9"/>
        <w:ind w:left="116" w:right="109"/>
        <w:jc w:val="both"/>
      </w:pPr>
      <w:r>
        <w:t>Die Vergü</w:t>
      </w:r>
      <w:r>
        <w:t>tung bestimmt sich nach den im Preisblatt 1c vereinbarten Preisen. Diese enthal-</w:t>
      </w:r>
      <w:r>
        <w:rPr>
          <w:spacing w:val="1"/>
        </w:rPr>
        <w:t xml:space="preserve"> </w:t>
      </w:r>
      <w:r>
        <w:t>ten alle Nebenkosten. Die Zahlungsweise wird im Abschnitt 7 „Weitere Regelungen zur Ver-</w:t>
      </w:r>
      <w:r>
        <w:rPr>
          <w:spacing w:val="1"/>
        </w:rPr>
        <w:t xml:space="preserve"> </w:t>
      </w:r>
      <w:r>
        <w:t>gütung“ geregelt. Nicht enthalten und gesondert zu vergüten sind Instandsetzungskosten</w:t>
      </w:r>
      <w:r>
        <w:rPr>
          <w:spacing w:val="1"/>
        </w:rPr>
        <w:t xml:space="preserve"> </w:t>
      </w:r>
      <w:r>
        <w:t>wegen nicht sachgemäßen Gebrauchs und die Beseitigung von durch äußere Gewalt oder</w:t>
      </w:r>
      <w:r>
        <w:rPr>
          <w:spacing w:val="1"/>
        </w:rPr>
        <w:t xml:space="preserve"> </w:t>
      </w:r>
      <w:r>
        <w:t>andere</w:t>
      </w:r>
      <w:r>
        <w:rPr>
          <w:spacing w:val="-4"/>
        </w:rPr>
        <w:t xml:space="preserve"> </w:t>
      </w:r>
      <w:r>
        <w:t>unvorhersehbare Einwirkungen verursachte Schäden.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spacing w:before="1"/>
        <w:ind w:left="116" w:right="113"/>
        <w:jc w:val="both"/>
      </w:pPr>
      <w:r>
        <w:t>Eine Vergütung erfolgt nicht, soweit es sich bei den erbrachten Leistungen um solche han-</w:t>
      </w:r>
      <w:r>
        <w:rPr>
          <w:spacing w:val="1"/>
        </w:rPr>
        <w:t xml:space="preserve"> </w:t>
      </w:r>
      <w:r>
        <w:t>delt, di</w:t>
      </w:r>
      <w:r>
        <w:t>e aufgrund eines Bauausführungsvertrages in Bezug auf dieselbe Anlage bereits von</w:t>
      </w:r>
      <w:r>
        <w:rPr>
          <w:spacing w:val="1"/>
        </w:rPr>
        <w:t xml:space="preserve"> </w:t>
      </w:r>
      <w:r>
        <w:t>den Gewährleistungsansprüchen des AG umfasst sind. Der AG kann sich hierauf nicht mehr</w:t>
      </w:r>
      <w:r>
        <w:rPr>
          <w:spacing w:val="1"/>
        </w:rPr>
        <w:t xml:space="preserve"> </w:t>
      </w:r>
      <w:r>
        <w:t>berufen,</w:t>
      </w:r>
      <w:r>
        <w:rPr>
          <w:spacing w:val="-1"/>
        </w:rPr>
        <w:t xml:space="preserve"> </w:t>
      </w:r>
      <w:r>
        <w:t>wenn die Gewährleistungsansprüche</w:t>
      </w:r>
      <w:r>
        <w:rPr>
          <w:spacing w:val="-1"/>
        </w:rPr>
        <w:t xml:space="preserve"> </w:t>
      </w:r>
      <w:r>
        <w:t>aus dem Bauausführungsvertrag</w:t>
      </w:r>
      <w:r>
        <w:rPr>
          <w:spacing w:val="-1"/>
        </w:rPr>
        <w:t xml:space="preserve"> </w:t>
      </w:r>
      <w:r>
        <w:t>verjährt</w:t>
      </w:r>
      <w:r>
        <w:rPr>
          <w:spacing w:val="-4"/>
        </w:rPr>
        <w:t xml:space="preserve"> </w:t>
      </w:r>
      <w:r>
        <w:t>sind.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1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183515</wp:posOffset>
                </wp:positionV>
                <wp:extent cx="1828800" cy="6350"/>
                <wp:effectExtent l="0" t="0" r="0" b="0"/>
                <wp:wrapTopAndBottom/>
                <wp:docPr id="85" name="Freeform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578FC" id="Freeform 114" o:spid="_x0000_s1026" style="position:absolute;margin-left:70.8pt;margin-top:14.45pt;width:2in;height:.5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qh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vom AG anzukreuzen</w:t>
      </w:r>
    </w:p>
    <w:p w:rsidR="00000000" w:rsidRDefault="00C914FB">
      <w:pPr>
        <w:pStyle w:val="Textkrper"/>
        <w:kinsoku w:val="0"/>
        <w:overflowPunct w:val="0"/>
        <w:spacing w:before="75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75"/>
        <w:ind w:left="115"/>
        <w:rPr>
          <w:sz w:val="18"/>
          <w:szCs w:val="18"/>
        </w:rPr>
        <w:sectPr w:rsidR="00000000">
          <w:pgSz w:w="11910" w:h="16840"/>
          <w:pgMar w:top="130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Textkrper"/>
        <w:kinsoku w:val="0"/>
        <w:overflowPunct w:val="0"/>
        <w:spacing w:before="90"/>
        <w:ind w:left="115" w:right="109"/>
        <w:jc w:val="both"/>
      </w:pPr>
      <w:r>
        <w:lastRenderedPageBreak/>
        <w:t xml:space="preserve">Bei dem Einsatz von Batterien ist von einer Mindestbetriebszeit von …. </w:t>
      </w:r>
      <w:r>
        <w:rPr>
          <w:vertAlign w:val="superscript"/>
        </w:rPr>
        <w:t>1)</w:t>
      </w:r>
      <w:r>
        <w:t xml:space="preserve"> Jahren auszuge-</w:t>
      </w:r>
      <w:r>
        <w:rPr>
          <w:spacing w:val="1"/>
        </w:rPr>
        <w:t xml:space="preserve"> </w:t>
      </w:r>
      <w:r>
        <w:t>hen. Kosten des Batteriewechsels werden nur extra vergütet wenn die Min</w:t>
      </w:r>
      <w:r>
        <w:t>destbetriebszeit</w:t>
      </w:r>
      <w:r>
        <w:rPr>
          <w:spacing w:val="1"/>
        </w:rPr>
        <w:t xml:space="preserve"> </w:t>
      </w:r>
      <w:r>
        <w:t>erreicht wurde, es sei denn der AN weist nach, dass die verkürzte Betriebszeit nicht von ihm</w:t>
      </w:r>
      <w:r>
        <w:rPr>
          <w:spacing w:val="1"/>
        </w:rPr>
        <w:t xml:space="preserve"> </w:t>
      </w:r>
      <w:r>
        <w:t>zu</w:t>
      </w:r>
      <w:r>
        <w:rPr>
          <w:spacing w:val="-1"/>
        </w:rPr>
        <w:t xml:space="preserve"> </w:t>
      </w:r>
      <w:r>
        <w:t>vertreten</w:t>
      </w:r>
      <w:r>
        <w:rPr>
          <w:spacing w:val="3"/>
        </w:rPr>
        <w:t xml:space="preserve"> </w:t>
      </w:r>
      <w:r>
        <w:t>ist.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spacing w:before="207"/>
        <w:ind w:left="399"/>
      </w:pPr>
      <w:r>
        <w:t>Lohnkosten:</w:t>
      </w:r>
    </w:p>
    <w:p w:rsidR="00000000" w:rsidRDefault="00C914FB">
      <w:pPr>
        <w:pStyle w:val="Textkrper"/>
        <w:kinsoku w:val="0"/>
        <w:overflowPunct w:val="0"/>
        <w:spacing w:before="2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84" name="Freeform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6D002" id="Freeform 115" o:spid="_x0000_s1026" style="position:absolute;margin-left:85.9pt;margin-top:6.55pt;width:9.15pt;height:9.1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1"/>
        </w:rPr>
        <w:t xml:space="preserve"> </w:t>
      </w:r>
      <w:r>
        <w:t>Vergütung erfolgt</w:t>
      </w:r>
      <w:r>
        <w:rPr>
          <w:spacing w:val="-1"/>
        </w:rPr>
        <w:t xml:space="preserve"> </w:t>
      </w:r>
      <w:r>
        <w:t>auf Basis</w:t>
      </w:r>
      <w:r>
        <w:rPr>
          <w:spacing w:val="-1"/>
        </w:rPr>
        <w:t xml:space="preserve"> </w:t>
      </w:r>
      <w:r>
        <w:t>des monatlichen</w:t>
      </w:r>
      <w:r>
        <w:rPr>
          <w:spacing w:val="-6"/>
        </w:rPr>
        <w:t xml:space="preserve"> </w:t>
      </w:r>
      <w:r>
        <w:t>Einheitspreises.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83" name="Freeform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F1D90" id="Freeform 116" o:spid="_x0000_s1026" style="position:absolute;margin-left:85.9pt;margin-top:6.6pt;width:9.15pt;height:9.1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6O/RQ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 Vergütung erfolgt</w:t>
      </w:r>
      <w:r>
        <w:rPr>
          <w:spacing w:val="1"/>
        </w:rPr>
        <w:t xml:space="preserve"> </w:t>
      </w:r>
      <w:r>
        <w:t>nur</w:t>
      </w:r>
      <w:r>
        <w:rPr>
          <w:spacing w:val="-6"/>
        </w:rPr>
        <w:t xml:space="preserve"> </w:t>
      </w:r>
      <w:r>
        <w:t>bei</w:t>
      </w:r>
      <w:r>
        <w:rPr>
          <w:spacing w:val="-4"/>
        </w:rPr>
        <w:t xml:space="preserve"> </w:t>
      </w:r>
      <w:r>
        <w:t>besonderem Auftrag.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spacing w:before="1"/>
        <w:ind w:left="399"/>
      </w:pPr>
      <w:r>
        <w:t>Material: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 w:right="114" w:hanging="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82" name="Free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62A8E" id="Freeform 117" o:spid="_x0000_s1026" style="position:absolute;margin-left:85.9pt;margin-top:6.55pt;width:9.15pt;height:9.1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Ersatzteile</w:t>
      </w:r>
      <w:r>
        <w:rPr>
          <w:spacing w:val="1"/>
        </w:rPr>
        <w:t xml:space="preserve"> </w:t>
      </w:r>
      <w:r>
        <w:t>bis</w:t>
      </w:r>
      <w:r>
        <w:rPr>
          <w:spacing w:val="1"/>
        </w:rPr>
        <w:t xml:space="preserve"> </w:t>
      </w:r>
      <w:r>
        <w:t>zum</w:t>
      </w:r>
      <w:r>
        <w:rPr>
          <w:spacing w:val="1"/>
        </w:rPr>
        <w:t xml:space="preserve"> </w:t>
      </w:r>
      <w:r>
        <w:t>jeweils</w:t>
      </w:r>
      <w:r>
        <w:rPr>
          <w:spacing w:val="1"/>
        </w:rPr>
        <w:t xml:space="preserve"> </w:t>
      </w:r>
      <w:r>
        <w:t>aktuellen</w:t>
      </w:r>
      <w:r>
        <w:rPr>
          <w:spacing w:val="1"/>
        </w:rPr>
        <w:t xml:space="preserve"> </w:t>
      </w:r>
      <w:r>
        <w:t>Ersatzteillistenpreis</w:t>
      </w:r>
      <w:r>
        <w:rPr>
          <w:spacing w:val="1"/>
        </w:rPr>
        <w:t xml:space="preserve"> </w:t>
      </w:r>
      <w:r>
        <w:t>von</w:t>
      </w:r>
      <w:r>
        <w:rPr>
          <w:spacing w:val="1"/>
        </w:rPr>
        <w:t xml:space="preserve"> </w:t>
      </w:r>
      <w:r>
        <w:t>insgesamt</w:t>
      </w:r>
      <w:r>
        <w:rPr>
          <w:spacing w:val="1"/>
        </w:rPr>
        <w:t xml:space="preserve"> </w:t>
      </w:r>
      <w:r>
        <w:t>30,--</w:t>
      </w:r>
      <w:r>
        <w:rPr>
          <w:spacing w:val="1"/>
        </w:rPr>
        <w:t xml:space="preserve"> </w:t>
      </w:r>
      <w:r>
        <w:t>€</w:t>
      </w:r>
      <w:r>
        <w:rPr>
          <w:spacing w:val="-59"/>
        </w:rPr>
        <w:t xml:space="preserve"> </w:t>
      </w:r>
      <w:r>
        <w:t>(netto) je Instandsetzungsauftrag sind mit der Vergütung abgegolten. Wird diese</w:t>
      </w:r>
      <w:r>
        <w:rPr>
          <w:spacing w:val="1"/>
        </w:rPr>
        <w:t xml:space="preserve"> </w:t>
      </w:r>
      <w:r>
        <w:t>Grenze</w:t>
      </w:r>
      <w:r>
        <w:rPr>
          <w:spacing w:val="-1"/>
        </w:rPr>
        <w:t xml:space="preserve"> </w:t>
      </w:r>
      <w:r>
        <w:t>überschritten</w:t>
      </w:r>
      <w:r>
        <w:rPr>
          <w:spacing w:val="4"/>
        </w:rPr>
        <w:t xml:space="preserve"> </w:t>
      </w:r>
      <w:r>
        <w:t>werden die Ersatzteile</w:t>
      </w:r>
      <w:r>
        <w:rPr>
          <w:spacing w:val="-5"/>
        </w:rPr>
        <w:t xml:space="preserve"> </w:t>
      </w:r>
      <w:r>
        <w:t>vollständig</w:t>
      </w:r>
      <w:r>
        <w:rPr>
          <w:spacing w:val="4"/>
        </w:rPr>
        <w:t xml:space="preserve"> </w:t>
      </w:r>
      <w:r>
        <w:t>vergü</w:t>
      </w:r>
      <w:r>
        <w:t>tet.</w:t>
      </w:r>
    </w:p>
    <w:p w:rsidR="00000000" w:rsidRDefault="00C914FB">
      <w:pPr>
        <w:pStyle w:val="Textkrper"/>
        <w:kinsoku w:val="0"/>
        <w:overflowPunct w:val="0"/>
        <w:spacing w:before="6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81" name="Free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17D0" id="Freeform 118" o:spid="_x0000_s1026" style="position:absolute;margin-left:85.9pt;margin-top:6.6pt;width:9.15pt;height:9.1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Ze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Ersatzteile sind</w:t>
      </w:r>
      <w:r>
        <w:rPr>
          <w:spacing w:val="-3"/>
        </w:rPr>
        <w:t xml:space="preserve"> </w:t>
      </w:r>
      <w:r>
        <w:t>vollständig</w:t>
      </w:r>
      <w:r>
        <w:rPr>
          <w:spacing w:val="4"/>
        </w:rPr>
        <w:t xml:space="preserve"> </w:t>
      </w:r>
      <w:r>
        <w:t>mit</w:t>
      </w:r>
      <w:r>
        <w:rPr>
          <w:spacing w:val="-5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Vergütung</w:t>
      </w:r>
      <w:r>
        <w:rPr>
          <w:spacing w:val="1"/>
        </w:rPr>
        <w:t xml:space="preserve"> </w:t>
      </w:r>
      <w:r>
        <w:t>abgegolten.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9"/>
        <w:rPr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108585</wp:posOffset>
                </wp:positionV>
                <wp:extent cx="1828800" cy="6350"/>
                <wp:effectExtent l="0" t="0" r="0" b="0"/>
                <wp:wrapTopAndBottom/>
                <wp:docPr id="80" name="Free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E424B" id="Freeform 119" o:spid="_x0000_s1026" style="position:absolute;margin-left:70.8pt;margin-top:8.55pt;width:2in;height:.5pt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</w:pPr>
      <w:r>
        <w:rPr>
          <w:rFonts w:ascii="Wingdings" w:hAnsi="Wingdings" w:cs="Wingdings"/>
          <w:sz w:val="24"/>
          <w:szCs w:val="24"/>
        </w:rPr>
        <w:t>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110"/>
        <w:ind w:left="115"/>
        <w:rPr>
          <w:sz w:val="18"/>
          <w:szCs w:val="18"/>
        </w:rPr>
        <w:sectPr w:rsidR="00000000">
          <w:pgSz w:w="11910" w:h="16840"/>
          <w:pgMar w:top="88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9"/>
        </w:numPr>
        <w:tabs>
          <w:tab w:val="left" w:pos="827"/>
        </w:tabs>
        <w:kinsoku w:val="0"/>
        <w:overflowPunct w:val="0"/>
        <w:spacing w:before="69"/>
        <w:ind w:hanging="712"/>
        <w:jc w:val="left"/>
        <w:rPr>
          <w:color w:val="000000"/>
        </w:rPr>
      </w:pPr>
      <w:r>
        <w:lastRenderedPageBreak/>
        <w:t>Begehung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8"/>
        <w:rPr>
          <w:b/>
          <w:bCs/>
        </w:rPr>
      </w:pPr>
    </w:p>
    <w:p w:rsidR="00000000" w:rsidRDefault="00C914FB">
      <w:pPr>
        <w:pStyle w:val="Textkrper"/>
        <w:kinsoku w:val="0"/>
        <w:overflowPunct w:val="0"/>
        <w:ind w:left="115" w:right="108"/>
        <w:jc w:val="both"/>
      </w:pPr>
      <w:r>
        <w:t>Ents</w:t>
      </w:r>
      <w:r>
        <w:t>prechend DIN VDE 0833-1, Pkt. 5.2. sind Begehungen, in etwa gleichen Zeitabständen,</w:t>
      </w:r>
      <w:r>
        <w:rPr>
          <w:spacing w:val="1"/>
        </w:rPr>
        <w:t xml:space="preserve"> </w:t>
      </w:r>
      <w:r>
        <w:t>als Maßnahme zur Sicherstellung der geforderten Funktion von Elektrofachkräften GMA des</w:t>
      </w:r>
      <w:r>
        <w:rPr>
          <w:spacing w:val="1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durchzuführen.</w:t>
      </w:r>
    </w:p>
    <w:p w:rsidR="00000000" w:rsidRDefault="00C914FB">
      <w:pPr>
        <w:pStyle w:val="Textkrper"/>
        <w:kinsoku w:val="0"/>
        <w:overflowPunct w:val="0"/>
        <w:ind w:left="115" w:right="106"/>
        <w:jc w:val="both"/>
      </w:pPr>
      <w:r>
        <w:t>Bei der Begehung ist die GMA auf sichtbare Störungen zu überprüfen</w:t>
      </w:r>
      <w:r>
        <w:t>, insbesondere auf au-</w:t>
      </w:r>
      <w:r>
        <w:rPr>
          <w:spacing w:val="1"/>
        </w:rPr>
        <w:t xml:space="preserve"> </w:t>
      </w:r>
      <w:r>
        <w:rPr>
          <w:spacing w:val="-2"/>
        </w:rPr>
        <w:t>ßerhalb</w:t>
      </w:r>
      <w:r>
        <w:rPr>
          <w:spacing w:val="-4"/>
        </w:rPr>
        <w:t xml:space="preserve"> </w:t>
      </w:r>
      <w:r>
        <w:rPr>
          <w:spacing w:val="-2"/>
        </w:rPr>
        <w:t>von</w:t>
      </w:r>
      <w:r>
        <w:rPr>
          <w:spacing w:val="-8"/>
        </w:rPr>
        <w:t xml:space="preserve"> </w:t>
      </w:r>
      <w:r>
        <w:rPr>
          <w:spacing w:val="-2"/>
        </w:rPr>
        <w:t>Anlageteilen</w:t>
      </w:r>
      <w:r>
        <w:rPr>
          <w:spacing w:val="-7"/>
        </w:rPr>
        <w:t xml:space="preserve"> </w:t>
      </w:r>
      <w:r>
        <w:rPr>
          <w:spacing w:val="-1"/>
        </w:rPr>
        <w:t>der</w:t>
      </w:r>
      <w:r>
        <w:rPr>
          <w:spacing w:val="-14"/>
        </w:rPr>
        <w:t xml:space="preserve"> </w:t>
      </w:r>
      <w:r>
        <w:rPr>
          <w:spacing w:val="-1"/>
        </w:rPr>
        <w:t>GMA</w:t>
      </w:r>
      <w:r>
        <w:rPr>
          <w:spacing w:val="-3"/>
        </w:rPr>
        <w:t xml:space="preserve"> </w:t>
      </w:r>
      <w:r>
        <w:rPr>
          <w:spacing w:val="-1"/>
        </w:rPr>
        <w:t>auftretende</w:t>
      </w:r>
      <w:r>
        <w:rPr>
          <w:spacing w:val="-3"/>
        </w:rPr>
        <w:t xml:space="preserve"> </w:t>
      </w:r>
      <w:r>
        <w:rPr>
          <w:spacing w:val="-1"/>
        </w:rPr>
        <w:t>Beeinflussungen,</w:t>
      </w:r>
      <w:r>
        <w:rPr>
          <w:spacing w:val="-9"/>
        </w:rPr>
        <w:t xml:space="preserve"> </w:t>
      </w:r>
      <w:r>
        <w:rPr>
          <w:spacing w:val="-1"/>
        </w:rPr>
        <w:t>die</w:t>
      </w:r>
      <w:r>
        <w:rPr>
          <w:spacing w:val="-3"/>
        </w:rPr>
        <w:t xml:space="preserve"> </w:t>
      </w:r>
      <w:r>
        <w:rPr>
          <w:spacing w:val="-1"/>
        </w:rPr>
        <w:t>nicht</w:t>
      </w:r>
      <w:r>
        <w:rPr>
          <w:spacing w:val="-9"/>
        </w:rPr>
        <w:t xml:space="preserve"> </w:t>
      </w:r>
      <w:r>
        <w:rPr>
          <w:spacing w:val="-1"/>
        </w:rPr>
        <w:t>von</w:t>
      </w:r>
      <w:r>
        <w:rPr>
          <w:spacing w:val="-8"/>
        </w:rPr>
        <w:t xml:space="preserve"> </w:t>
      </w:r>
      <w:r>
        <w:rPr>
          <w:spacing w:val="-1"/>
        </w:rPr>
        <w:t>der</w:t>
      </w:r>
      <w:r>
        <w:rPr>
          <w:spacing w:val="-13"/>
        </w:rPr>
        <w:t xml:space="preserve"> </w:t>
      </w:r>
      <w:r>
        <w:rPr>
          <w:spacing w:val="-1"/>
        </w:rPr>
        <w:t>GMA</w:t>
      </w:r>
      <w:r>
        <w:rPr>
          <w:spacing w:val="-4"/>
        </w:rPr>
        <w:t xml:space="preserve"> </w:t>
      </w:r>
      <w:r>
        <w:rPr>
          <w:spacing w:val="-1"/>
        </w:rPr>
        <w:t>selbst-</w:t>
      </w:r>
      <w:r>
        <w:rPr>
          <w:spacing w:val="-58"/>
        </w:rPr>
        <w:t xml:space="preserve"> </w:t>
      </w:r>
      <w:r>
        <w:t>tätig</w:t>
      </w:r>
      <w:r>
        <w:rPr>
          <w:spacing w:val="-10"/>
        </w:rPr>
        <w:t xml:space="preserve"> </w:t>
      </w:r>
      <w:r>
        <w:t>erkannt</w:t>
      </w:r>
      <w:r>
        <w:rPr>
          <w:spacing w:val="-7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ausgewertet</w:t>
      </w:r>
      <w:r>
        <w:rPr>
          <w:spacing w:val="-1"/>
        </w:rPr>
        <w:t xml:space="preserve"> </w:t>
      </w:r>
      <w:r>
        <w:t>werden</w:t>
      </w:r>
      <w:r>
        <w:rPr>
          <w:spacing w:val="-1"/>
        </w:rPr>
        <w:t xml:space="preserve"> </w:t>
      </w:r>
      <w:r>
        <w:t>können.</w:t>
      </w:r>
    </w:p>
    <w:p w:rsidR="00000000" w:rsidRDefault="00C914FB">
      <w:pPr>
        <w:pStyle w:val="Textkrper"/>
        <w:kinsoku w:val="0"/>
        <w:overflowPunct w:val="0"/>
      </w:pPr>
    </w:p>
    <w:p w:rsidR="00000000" w:rsidRDefault="00C914FB">
      <w:pPr>
        <w:pStyle w:val="Textkrper"/>
        <w:kinsoku w:val="0"/>
        <w:overflowPunct w:val="0"/>
        <w:ind w:left="115"/>
        <w:rPr>
          <w:spacing w:val="-1"/>
        </w:rPr>
      </w:pPr>
      <w:r>
        <w:rPr>
          <w:spacing w:val="-1"/>
        </w:rPr>
        <w:t>Hierzu</w:t>
      </w:r>
      <w:r>
        <w:rPr>
          <w:spacing w:val="-5"/>
        </w:rPr>
        <w:t xml:space="preserve"> </w:t>
      </w:r>
      <w:r>
        <w:rPr>
          <w:spacing w:val="-1"/>
        </w:rPr>
        <w:t>zählen</w:t>
      </w:r>
      <w:r>
        <w:rPr>
          <w:spacing w:val="-14"/>
        </w:rPr>
        <w:t xml:space="preserve"> </w:t>
      </w:r>
      <w:r>
        <w:rPr>
          <w:spacing w:val="-1"/>
        </w:rPr>
        <w:t>die</w:t>
      </w:r>
      <w:r>
        <w:rPr>
          <w:spacing w:val="-12"/>
        </w:rPr>
        <w:t xml:space="preserve"> </w:t>
      </w:r>
      <w:r>
        <w:rPr>
          <w:spacing w:val="-1"/>
        </w:rPr>
        <w:t>Sichtung</w:t>
      </w:r>
      <w:r>
        <w:rPr>
          <w:spacing w:val="-4"/>
        </w:rPr>
        <w:t xml:space="preserve"> </w:t>
      </w:r>
      <w:r>
        <w:rPr>
          <w:spacing w:val="-1"/>
        </w:rPr>
        <w:t>von</w:t>
      </w:r>
      <w:r>
        <w:rPr>
          <w:spacing w:val="-10"/>
        </w:rPr>
        <w:t xml:space="preserve"> </w:t>
      </w:r>
      <w:r>
        <w:rPr>
          <w:spacing w:val="-1"/>
        </w:rPr>
        <w:t>Unterlagen</w:t>
      </w:r>
      <w:r>
        <w:rPr>
          <w:spacing w:val="-11"/>
        </w:rPr>
        <w:t xml:space="preserve"> </w:t>
      </w:r>
      <w:r>
        <w:rPr>
          <w:spacing w:val="-1"/>
        </w:rPr>
        <w:t>und</w:t>
      </w:r>
      <w:r>
        <w:rPr>
          <w:spacing w:val="-11"/>
        </w:rPr>
        <w:t xml:space="preserve"> </w:t>
      </w:r>
      <w:r>
        <w:rPr>
          <w:spacing w:val="-1"/>
        </w:rPr>
        <w:t>die</w:t>
      </w:r>
      <w:r>
        <w:rPr>
          <w:spacing w:val="-12"/>
        </w:rPr>
        <w:t xml:space="preserve"> </w:t>
      </w:r>
      <w:r>
        <w:rPr>
          <w:spacing w:val="-1"/>
        </w:rPr>
        <w:t>Sichtprüfung: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44"/>
        </w:tabs>
        <w:kinsoku w:val="0"/>
        <w:overflowPunct w:val="0"/>
        <w:spacing w:before="2"/>
        <w:ind w:hanging="429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der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im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dokumentierten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Sicherungskonzept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vorgegebenen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Überwachungsaufgabe(n);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44"/>
        </w:tabs>
        <w:kinsoku w:val="0"/>
        <w:overflowPunct w:val="0"/>
        <w:spacing w:before="1" w:line="251" w:lineRule="exact"/>
        <w:ind w:hanging="429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der</w:t>
      </w:r>
      <w:r>
        <w:rPr>
          <w:spacing w:val="-1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Raumnutzung;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37"/>
        </w:tabs>
        <w:kinsoku w:val="0"/>
        <w:overflowPunct w:val="0"/>
        <w:spacing w:line="251" w:lineRule="exact"/>
        <w:ind w:left="536" w:hanging="422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der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Raumgestaltung;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44"/>
        </w:tabs>
        <w:kinsoku w:val="0"/>
        <w:overflowPunct w:val="0"/>
        <w:spacing w:before="2"/>
        <w:ind w:hanging="429"/>
        <w:rPr>
          <w:spacing w:val="-1"/>
          <w:sz w:val="22"/>
          <w:szCs w:val="22"/>
        </w:rPr>
      </w:pPr>
      <w:r>
        <w:rPr>
          <w:spacing w:val="-2"/>
          <w:sz w:val="22"/>
          <w:szCs w:val="22"/>
        </w:rPr>
        <w:t>der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Organisationsmittel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vor</w:t>
      </w:r>
      <w:r>
        <w:rPr>
          <w:spacing w:val="-1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Ort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für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hilfeleistende</w:t>
      </w:r>
      <w:r>
        <w:rPr>
          <w:spacing w:val="-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Kräfte,</w:t>
      </w:r>
      <w:r>
        <w:rPr>
          <w:spacing w:val="-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z.</w:t>
      </w:r>
      <w:r>
        <w:rPr>
          <w:spacing w:val="-1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B.</w:t>
      </w:r>
      <w:r>
        <w:rPr>
          <w:spacing w:val="-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Feuerwehr-Laufkarten;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44"/>
        </w:tabs>
        <w:kinsoku w:val="0"/>
        <w:overflowPunct w:val="0"/>
        <w:spacing w:before="1" w:line="251" w:lineRule="exact"/>
        <w:ind w:hanging="429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der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Umgebungsbedingungen;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46"/>
        </w:tabs>
        <w:kinsoku w:val="0"/>
        <w:overflowPunct w:val="0"/>
        <w:spacing w:line="251" w:lineRule="exact"/>
        <w:ind w:left="545" w:hanging="431"/>
        <w:rPr>
          <w:spacing w:val="-1"/>
          <w:sz w:val="22"/>
          <w:szCs w:val="22"/>
        </w:rPr>
      </w:pPr>
      <w:r>
        <w:rPr>
          <w:spacing w:val="-2"/>
          <w:sz w:val="22"/>
          <w:szCs w:val="22"/>
        </w:rPr>
        <w:t>der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ordnungsgemäßen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Befestigung</w:t>
      </w:r>
      <w:r>
        <w:rPr>
          <w:spacing w:val="-1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aller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Anlageteile;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44"/>
        </w:tabs>
        <w:kinsoku w:val="0"/>
        <w:overflowPunct w:val="0"/>
        <w:spacing w:before="2"/>
        <w:ind w:hanging="429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der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äußeren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Beschädigung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und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Verschmutzung</w:t>
      </w:r>
      <w:r>
        <w:rPr>
          <w:spacing w:val="-1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aller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Anlageteile;</w:t>
      </w:r>
    </w:p>
    <w:p w:rsidR="00000000" w:rsidRDefault="00C914FB">
      <w:pPr>
        <w:pStyle w:val="Listenabsatz"/>
        <w:numPr>
          <w:ilvl w:val="0"/>
          <w:numId w:val="8"/>
        </w:numPr>
        <w:tabs>
          <w:tab w:val="left" w:pos="544"/>
        </w:tabs>
        <w:kinsoku w:val="0"/>
        <w:overflowPunct w:val="0"/>
        <w:spacing w:before="1"/>
        <w:ind w:hanging="429"/>
        <w:rPr>
          <w:spacing w:val="-1"/>
          <w:sz w:val="22"/>
          <w:szCs w:val="22"/>
        </w:rPr>
      </w:pPr>
      <w:r>
        <w:rPr>
          <w:spacing w:val="-2"/>
          <w:sz w:val="22"/>
          <w:szCs w:val="22"/>
        </w:rPr>
        <w:t>über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die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Führung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des</w:t>
      </w:r>
      <w:r>
        <w:rPr>
          <w:spacing w:val="-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Betriebsbuches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auf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Vollständigkeit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und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Richtigkeit.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spacing w:before="1"/>
        <w:ind w:left="115" w:right="110"/>
        <w:jc w:val="both"/>
      </w:pPr>
      <w:r>
        <w:t>Die Durchführung und das Ergebnis der Begehung sind im Betriebsbuch aufzuzeichnen. Bei</w:t>
      </w:r>
      <w:r>
        <w:rPr>
          <w:spacing w:val="1"/>
        </w:rPr>
        <w:t xml:space="preserve"> </w:t>
      </w:r>
      <w:r>
        <w:t>der Feststellung von Abweichungen oder von Mängeln bei den Anlageteilen ist dies zu doku-</w:t>
      </w:r>
      <w:r>
        <w:rPr>
          <w:spacing w:val="1"/>
        </w:rPr>
        <w:t xml:space="preserve"> </w:t>
      </w:r>
      <w:r>
        <w:t>mentieren</w:t>
      </w:r>
      <w:r>
        <w:rPr>
          <w:spacing w:val="-11"/>
        </w:rPr>
        <w:t xml:space="preserve"> </w:t>
      </w:r>
      <w:r>
        <w:t>und</w:t>
      </w:r>
      <w:r>
        <w:rPr>
          <w:spacing w:val="-8"/>
        </w:rPr>
        <w:t xml:space="preserve"> </w:t>
      </w:r>
      <w:r>
        <w:t>der</w:t>
      </w:r>
      <w:r>
        <w:rPr>
          <w:spacing w:val="-7"/>
        </w:rPr>
        <w:t xml:space="preserve"> </w:t>
      </w:r>
      <w:r>
        <w:t>AG</w:t>
      </w:r>
      <w:r>
        <w:rPr>
          <w:spacing w:val="-1"/>
        </w:rPr>
        <w:t xml:space="preserve"> </w:t>
      </w:r>
      <w:r>
        <w:t>ist</w:t>
      </w:r>
      <w:r>
        <w:rPr>
          <w:spacing w:val="-8"/>
        </w:rPr>
        <w:t xml:space="preserve"> </w:t>
      </w:r>
      <w:r>
        <w:t>unverzüglich zu unterrichten.</w:t>
      </w:r>
    </w:p>
    <w:p w:rsidR="00000000" w:rsidRDefault="00C914FB">
      <w:pPr>
        <w:pStyle w:val="Textkrper"/>
        <w:kinsoku w:val="0"/>
        <w:overflowPunct w:val="0"/>
      </w:pPr>
    </w:p>
    <w:p w:rsidR="00000000" w:rsidRDefault="00C914FB">
      <w:pPr>
        <w:pStyle w:val="Textkrper"/>
        <w:kinsoku w:val="0"/>
        <w:overflowPunct w:val="0"/>
        <w:ind w:left="115" w:right="112"/>
        <w:jc w:val="both"/>
      </w:pPr>
      <w:r>
        <w:t>Der AG ist verpflichtet eine Rückführung (Wiederherstellung des ursprünglichen Zustandes)</w:t>
      </w:r>
      <w:r>
        <w:rPr>
          <w:spacing w:val="1"/>
        </w:rPr>
        <w:t xml:space="preserve"> </w:t>
      </w:r>
      <w:r>
        <w:rPr>
          <w:spacing w:val="-2"/>
        </w:rPr>
        <w:t>der</w:t>
      </w:r>
      <w:r>
        <w:rPr>
          <w:spacing w:val="-12"/>
        </w:rPr>
        <w:t xml:space="preserve"> </w:t>
      </w:r>
      <w:r>
        <w:rPr>
          <w:spacing w:val="-2"/>
        </w:rPr>
        <w:t>angetroffenen</w:t>
      </w:r>
      <w:r>
        <w:rPr>
          <w:spacing w:val="-11"/>
        </w:rPr>
        <w:t xml:space="preserve"> </w:t>
      </w:r>
      <w:r>
        <w:rPr>
          <w:spacing w:val="-2"/>
        </w:rPr>
        <w:t>ge</w:t>
      </w:r>
      <w:r>
        <w:rPr>
          <w:spacing w:val="-2"/>
        </w:rPr>
        <w:t>änderten</w:t>
      </w:r>
      <w:r>
        <w:rPr>
          <w:spacing w:val="-7"/>
        </w:rPr>
        <w:t xml:space="preserve"> </w:t>
      </w:r>
      <w:r>
        <w:rPr>
          <w:spacing w:val="-1"/>
        </w:rPr>
        <w:t>Raumnutzung,</w:t>
      </w:r>
      <w:r>
        <w:rPr>
          <w:spacing w:val="-6"/>
        </w:rPr>
        <w:t xml:space="preserve"> </w:t>
      </w:r>
      <w:r>
        <w:rPr>
          <w:spacing w:val="-1"/>
        </w:rPr>
        <w:t>Raumgestaltung,</w:t>
      </w:r>
      <w:r>
        <w:rPr>
          <w:spacing w:val="-7"/>
        </w:rPr>
        <w:t xml:space="preserve"> </w:t>
      </w:r>
      <w:r>
        <w:rPr>
          <w:spacing w:val="-1"/>
        </w:rPr>
        <w:t>Umgebungsbedingungen</w:t>
      </w:r>
      <w:r>
        <w:rPr>
          <w:spacing w:val="-6"/>
        </w:rPr>
        <w:t xml:space="preserve"> </w:t>
      </w:r>
      <w:r>
        <w:rPr>
          <w:spacing w:val="-1"/>
        </w:rPr>
        <w:t>oder,</w:t>
      </w:r>
      <w:r>
        <w:rPr>
          <w:spacing w:val="-59"/>
        </w:rPr>
        <w:t xml:space="preserve"> </w:t>
      </w:r>
      <w:r>
        <w:t>falls</w:t>
      </w:r>
      <w:r>
        <w:rPr>
          <w:spacing w:val="-9"/>
        </w:rPr>
        <w:t xml:space="preserve"> </w:t>
      </w:r>
      <w:r>
        <w:t>erforderlich,</w:t>
      </w:r>
      <w:r>
        <w:rPr>
          <w:spacing w:val="-11"/>
        </w:rPr>
        <w:t xml:space="preserve"> </w:t>
      </w:r>
      <w:r>
        <w:t>eine</w:t>
      </w:r>
      <w:r>
        <w:rPr>
          <w:spacing w:val="-10"/>
        </w:rPr>
        <w:t xml:space="preserve"> </w:t>
      </w:r>
      <w:r>
        <w:t>Änderung</w:t>
      </w:r>
      <w:r>
        <w:rPr>
          <w:spacing w:val="-5"/>
        </w:rPr>
        <w:t xml:space="preserve"> </w:t>
      </w:r>
      <w:r>
        <w:t>der</w:t>
      </w:r>
      <w:r>
        <w:rPr>
          <w:spacing w:val="-12"/>
        </w:rPr>
        <w:t xml:space="preserve"> </w:t>
      </w:r>
      <w:r>
        <w:t>GMA</w:t>
      </w:r>
      <w:r>
        <w:rPr>
          <w:spacing w:val="-12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eine</w:t>
      </w:r>
      <w:r>
        <w:rPr>
          <w:spacing w:val="-11"/>
        </w:rPr>
        <w:t xml:space="preserve"> </w:t>
      </w:r>
      <w:r>
        <w:t>Instandsetzung</w:t>
      </w:r>
      <w:r>
        <w:rPr>
          <w:spacing w:val="-5"/>
        </w:rPr>
        <w:t xml:space="preserve"> </w:t>
      </w:r>
      <w:r>
        <w:t>zu</w:t>
      </w:r>
      <w:r>
        <w:rPr>
          <w:spacing w:val="-5"/>
        </w:rPr>
        <w:t xml:space="preserve"> </w:t>
      </w:r>
      <w:r>
        <w:t>veranlassen.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214"/>
        <w:ind w:hanging="721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2" w:line="456" w:lineRule="auto"/>
        <w:ind w:left="965" w:right="3760" w:hanging="8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330200</wp:posOffset>
                </wp:positionV>
                <wp:extent cx="116205" cy="116205"/>
                <wp:effectExtent l="0" t="0" r="0" b="0"/>
                <wp:wrapNone/>
                <wp:docPr id="79" name="Freeform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1CEE1" id="Freeform 120" o:spid="_x0000_s1026" style="position:absolute;margin-left:85.9pt;margin-top:26pt;width:9.15pt;height:9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UXaSQ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 Begehungen sind wie folgt vorzunehmen:</w:t>
      </w:r>
      <w:r>
        <w:rPr>
          <w:spacing w:val="1"/>
        </w:rPr>
        <w:t xml:space="preserve"> </w:t>
      </w:r>
      <w:r>
        <w:t>Periodisch</w:t>
      </w:r>
      <w:r>
        <w:rPr>
          <w:spacing w:val="-4"/>
        </w:rPr>
        <w:t xml:space="preserve"> </w:t>
      </w:r>
      <w:r>
        <w:t>entsprechend</w:t>
      </w:r>
      <w:r>
        <w:rPr>
          <w:spacing w:val="-4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jeweiligen</w:t>
      </w:r>
      <w:r>
        <w:rPr>
          <w:spacing w:val="-4"/>
        </w:rPr>
        <w:t xml:space="preserve"> </w:t>
      </w:r>
      <w:r>
        <w:t>GMA.</w:t>
      </w:r>
    </w:p>
    <w:p w:rsidR="00000000" w:rsidRDefault="00C914FB">
      <w:pPr>
        <w:pStyle w:val="Textkrper"/>
        <w:kinsoku w:val="0"/>
        <w:overflowPunct w:val="0"/>
        <w:spacing w:before="8" w:line="456" w:lineRule="auto"/>
        <w:ind w:left="1531" w:right="498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17145</wp:posOffset>
                </wp:positionV>
                <wp:extent cx="131445" cy="131445"/>
                <wp:effectExtent l="0" t="0" r="0" b="0"/>
                <wp:wrapNone/>
                <wp:docPr id="78" name="Freeform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D3959" id="Freeform 121" o:spid="_x0000_s1026" style="position:absolute;margin-left:114.2pt;margin-top:1.35pt;width:10.35pt;height:10.3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321945</wp:posOffset>
                </wp:positionV>
                <wp:extent cx="131445" cy="131445"/>
                <wp:effectExtent l="0" t="0" r="0" b="0"/>
                <wp:wrapNone/>
                <wp:docPr id="77" name="Freeform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61EF5" id="Freeform 122" o:spid="_x0000_s1026" style="position:absolute;margin-left:114.2pt;margin-top:25.35pt;width:10.35pt;height:10.3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vierteljährlich bei BMA</w:t>
      </w:r>
      <w:r>
        <w:rPr>
          <w:spacing w:val="1"/>
        </w:rPr>
        <w:t xml:space="preserve"> </w:t>
      </w:r>
      <w:r>
        <w:t>jährlich</w:t>
      </w:r>
      <w:r>
        <w:rPr>
          <w:spacing w:val="-3"/>
        </w:rPr>
        <w:t xml:space="preserve"> </w:t>
      </w:r>
      <w:r>
        <w:t>bei</w:t>
      </w:r>
      <w:r>
        <w:rPr>
          <w:spacing w:val="-3"/>
        </w:rPr>
        <w:t xml:space="preserve"> </w:t>
      </w:r>
      <w:r>
        <w:t>EMA</w:t>
      </w:r>
      <w:r>
        <w:rPr>
          <w:spacing w:val="-3"/>
        </w:rPr>
        <w:t xml:space="preserve"> </w:t>
      </w:r>
      <w:r>
        <w:t>Grad</w:t>
      </w:r>
      <w:r>
        <w:rPr>
          <w:spacing w:val="-3"/>
        </w:rPr>
        <w:t xml:space="preserve"> </w:t>
      </w:r>
      <w:r>
        <w:t>2</w:t>
      </w:r>
    </w:p>
    <w:p w:rsidR="00000000" w:rsidRDefault="00C914FB">
      <w:pPr>
        <w:pStyle w:val="Textkrper"/>
        <w:kinsoku w:val="0"/>
        <w:overflowPunct w:val="0"/>
        <w:spacing w:before="4" w:line="460" w:lineRule="auto"/>
        <w:ind w:left="1531" w:right="389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14605</wp:posOffset>
                </wp:positionV>
                <wp:extent cx="131445" cy="131445"/>
                <wp:effectExtent l="0" t="0" r="0" b="0"/>
                <wp:wrapNone/>
                <wp:docPr id="76" name="Freeform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05321" id="Freeform 123" o:spid="_x0000_s1026" style="position:absolute;margin-left:114.2pt;margin-top:1.15pt;width:10.35pt;height:10.3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1450340</wp:posOffset>
                </wp:positionH>
                <wp:positionV relativeFrom="paragraph">
                  <wp:posOffset>321945</wp:posOffset>
                </wp:positionV>
                <wp:extent cx="131445" cy="131445"/>
                <wp:effectExtent l="0" t="0" r="0" b="0"/>
                <wp:wrapNone/>
                <wp:docPr id="75" name="Freeform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C0402" id="Freeform 124" o:spid="_x0000_s1026" style="position:absolute;margin-left:114.2pt;margin-top:25.35pt;width:10.35pt;height:10.3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halbjährlich bei EMA Grad 3, bzw. ÜMA</w:t>
      </w:r>
      <w:r>
        <w:rPr>
          <w:spacing w:val="-59"/>
        </w:rPr>
        <w:t xml:space="preserve"> </w:t>
      </w:r>
      <w:r>
        <w:t>vierteljährlich</w:t>
      </w:r>
      <w:r>
        <w:rPr>
          <w:spacing w:val="-1"/>
        </w:rPr>
        <w:t xml:space="preserve"> </w:t>
      </w:r>
      <w:r>
        <w:t>bei EMA Grad 4</w:t>
      </w:r>
    </w:p>
    <w:p w:rsidR="00000000" w:rsidRDefault="00C914FB">
      <w:pPr>
        <w:pStyle w:val="Textkrper"/>
        <w:kinsoku w:val="0"/>
        <w:overflowPunct w:val="0"/>
        <w:spacing w:line="246" w:lineRule="exact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19685</wp:posOffset>
                </wp:positionV>
                <wp:extent cx="116205" cy="116205"/>
                <wp:effectExtent l="0" t="0" r="0" b="0"/>
                <wp:wrapNone/>
                <wp:docPr id="74" name="Freeform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C7BCA" id="Freeform 125" o:spid="_x0000_s1026" style="position:absolute;margin-left:85.9pt;margin-top:1.55pt;width:9.15pt;height:9.1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Auf besonderen</w:t>
      </w:r>
      <w:r>
        <w:rPr>
          <w:spacing w:val="-1"/>
        </w:rPr>
        <w:t xml:space="preserve"> </w:t>
      </w:r>
      <w:r>
        <w:t>Auftrag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186"/>
        <w:ind w:hanging="720"/>
        <w:jc w:val="left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72" w:line="237" w:lineRule="auto"/>
        <w:ind w:left="116" w:right="107"/>
        <w:jc w:val="both"/>
      </w:pPr>
      <w:r>
        <w:t>Die Vergütung bestimmt sich nach den im Preisblatt 2 vereinbarten Preisen. Die Zahlungs-</w:t>
      </w:r>
      <w:r>
        <w:rPr>
          <w:spacing w:val="1"/>
        </w:rPr>
        <w:t xml:space="preserve"> </w:t>
      </w:r>
      <w:r>
        <w:t>weise</w:t>
      </w:r>
      <w:r>
        <w:rPr>
          <w:spacing w:val="-1"/>
        </w:rPr>
        <w:t xml:space="preserve"> </w:t>
      </w:r>
      <w:r>
        <w:t>wird im</w:t>
      </w:r>
      <w:r>
        <w:rPr>
          <w:spacing w:val="-4"/>
        </w:rPr>
        <w:t xml:space="preserve"> </w:t>
      </w:r>
      <w:r>
        <w:t>Abschnitt 7 „Weitere Regelungen zur Vergütung“ geregelt.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24130</wp:posOffset>
                </wp:positionV>
                <wp:extent cx="116205" cy="116205"/>
                <wp:effectExtent l="0" t="0" r="0" b="0"/>
                <wp:wrapNone/>
                <wp:docPr id="73" name="Freeform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AA39E" id="Freeform 126" o:spid="_x0000_s1026" style="position:absolute;margin-left:85.9pt;margin-top:1.9pt;width:9.15pt;height:9.1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KnRw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2"/>
        </w:rPr>
        <w:t xml:space="preserve"> </w:t>
      </w:r>
      <w:r>
        <w:t>Vergütung</w:t>
      </w:r>
      <w:r>
        <w:rPr>
          <w:spacing w:val="-1"/>
        </w:rPr>
        <w:t xml:space="preserve"> </w:t>
      </w:r>
      <w:r>
        <w:t>erfolgt</w:t>
      </w:r>
      <w:r>
        <w:rPr>
          <w:spacing w:val="2"/>
        </w:rPr>
        <w:t xml:space="preserve"> </w:t>
      </w:r>
      <w:r>
        <w:t>monatlich.</w:t>
      </w:r>
    </w:p>
    <w:p w:rsidR="00000000" w:rsidRDefault="00C914FB">
      <w:pPr>
        <w:pStyle w:val="Textkrper"/>
        <w:kinsoku w:val="0"/>
        <w:overflowPunct w:val="0"/>
        <w:spacing w:before="2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24130</wp:posOffset>
                </wp:positionV>
                <wp:extent cx="116205" cy="116205"/>
                <wp:effectExtent l="0" t="0" r="0" b="0"/>
                <wp:wrapNone/>
                <wp:docPr id="72" name="Freeform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3BAD8" id="Freeform 127" o:spid="_x0000_s1026" style="position:absolute;margin-left:85.9pt;margin-top:1.9pt;width:9.15pt;height:9.1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 Vergütung erfolgt</w:t>
      </w:r>
      <w:r>
        <w:rPr>
          <w:spacing w:val="1"/>
        </w:rPr>
        <w:t xml:space="preserve"> </w:t>
      </w:r>
      <w:r>
        <w:t>nur</w:t>
      </w:r>
      <w:r>
        <w:rPr>
          <w:spacing w:val="-6"/>
        </w:rPr>
        <w:t xml:space="preserve"> </w:t>
      </w:r>
      <w:r>
        <w:t>bei</w:t>
      </w:r>
      <w:r>
        <w:rPr>
          <w:spacing w:val="-4"/>
        </w:rPr>
        <w:t xml:space="preserve"> </w:t>
      </w:r>
      <w:r>
        <w:t>besonderem Auftrag.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9"/>
        <w:rPr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6672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160020</wp:posOffset>
                </wp:positionV>
                <wp:extent cx="1828800" cy="6350"/>
                <wp:effectExtent l="0" t="0" r="0" b="0"/>
                <wp:wrapTopAndBottom/>
                <wp:docPr id="71" name="Freeform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58C5C" id="Freeform 128" o:spid="_x0000_s1026" style="position:absolute;margin-left:70.8pt;margin-top:12.6pt;width:2in;height:.5pt;z-index:251676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6eN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104"/>
        <w:ind w:left="115"/>
        <w:rPr>
          <w:sz w:val="18"/>
          <w:szCs w:val="18"/>
        </w:rPr>
        <w:sectPr w:rsidR="00000000">
          <w:pgSz w:w="11910" w:h="16840"/>
          <w:pgMar w:top="106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9"/>
        </w:numPr>
        <w:tabs>
          <w:tab w:val="left" w:pos="827"/>
        </w:tabs>
        <w:kinsoku w:val="0"/>
        <w:overflowPunct w:val="0"/>
        <w:spacing w:before="68" w:line="237" w:lineRule="auto"/>
        <w:ind w:right="284"/>
        <w:jc w:val="left"/>
        <w:rPr>
          <w:color w:val="000000"/>
        </w:rPr>
      </w:pPr>
      <w:r>
        <w:lastRenderedPageBreak/>
        <w:t>Erweiterung, Reduzierung, Änderung und Ergä</w:t>
      </w:r>
      <w:r>
        <w:t>nzung von Anlagenteilen</w:t>
      </w:r>
      <w:r>
        <w:rPr>
          <w:spacing w:val="-64"/>
        </w:rPr>
        <w:t xml:space="preserve"> </w:t>
      </w:r>
      <w:r>
        <w:t>vorhandener</w:t>
      </w:r>
      <w:r>
        <w:rPr>
          <w:spacing w:val="-4"/>
        </w:rPr>
        <w:t xml:space="preserve"> </w:t>
      </w:r>
      <w:r>
        <w:t>Gefahrenmeldeanlagen</w:t>
      </w:r>
    </w:p>
    <w:p w:rsidR="00000000" w:rsidRDefault="00C914FB">
      <w:pPr>
        <w:pStyle w:val="Textkrper"/>
        <w:kinsoku w:val="0"/>
        <w:overflowPunct w:val="0"/>
        <w:spacing w:before="2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4"/>
        <w:ind w:left="115" w:right="109"/>
        <w:jc w:val="both"/>
      </w:pPr>
      <w:r>
        <w:t>Für Erweiterungen der GMA installiert der AN nach Auftragserteilung auf der Grundlage des</w:t>
      </w:r>
      <w:r>
        <w:rPr>
          <w:spacing w:val="1"/>
        </w:rPr>
        <w:t xml:space="preserve"> </w:t>
      </w:r>
      <w:r>
        <w:t>Preisblattes 3 Anlagenteile, Einrichtungen und Geräte als Neuteile. Es müssen Anlagenteile,</w:t>
      </w:r>
      <w:r>
        <w:rPr>
          <w:spacing w:val="1"/>
        </w:rPr>
        <w:t xml:space="preserve"> </w:t>
      </w:r>
      <w:r>
        <w:t>Einri</w:t>
      </w:r>
      <w:r>
        <w:t>chtungen oder Geräte nach dem neuesten technischen Stand geliefert werden, bei de-</w:t>
      </w:r>
      <w:r>
        <w:rPr>
          <w:spacing w:val="1"/>
        </w:rPr>
        <w:t xml:space="preserve"> </w:t>
      </w:r>
      <w:r>
        <w:t>nen</w:t>
      </w:r>
      <w:r>
        <w:rPr>
          <w:spacing w:val="53"/>
        </w:rPr>
        <w:t xml:space="preserve"> </w:t>
      </w:r>
      <w:r>
        <w:t>Kompatibilität</w:t>
      </w:r>
      <w:r>
        <w:rPr>
          <w:spacing w:val="55"/>
        </w:rPr>
        <w:t xml:space="preserve"> </w:t>
      </w:r>
      <w:r>
        <w:t>zu</w:t>
      </w:r>
      <w:r>
        <w:rPr>
          <w:spacing w:val="54"/>
        </w:rPr>
        <w:t xml:space="preserve"> </w:t>
      </w:r>
      <w:r>
        <w:t>den</w:t>
      </w:r>
      <w:r>
        <w:rPr>
          <w:spacing w:val="54"/>
        </w:rPr>
        <w:t xml:space="preserve"> </w:t>
      </w:r>
      <w:r>
        <w:t>vorhandenen</w:t>
      </w:r>
      <w:r>
        <w:rPr>
          <w:spacing w:val="53"/>
        </w:rPr>
        <w:t xml:space="preserve"> </w:t>
      </w:r>
      <w:r>
        <w:t>Anlagenteilen</w:t>
      </w:r>
      <w:r>
        <w:rPr>
          <w:spacing w:val="54"/>
        </w:rPr>
        <w:t xml:space="preserve"> </w:t>
      </w:r>
      <w:r>
        <w:t>besteht.</w:t>
      </w:r>
      <w:r>
        <w:rPr>
          <w:spacing w:val="54"/>
        </w:rPr>
        <w:t xml:space="preserve"> </w:t>
      </w:r>
      <w:r>
        <w:t>Für</w:t>
      </w:r>
      <w:r>
        <w:rPr>
          <w:spacing w:val="53"/>
        </w:rPr>
        <w:t xml:space="preserve"> </w:t>
      </w:r>
      <w:r>
        <w:t>Leistungen,</w:t>
      </w:r>
      <w:r>
        <w:rPr>
          <w:spacing w:val="53"/>
        </w:rPr>
        <w:t xml:space="preserve"> </w:t>
      </w:r>
      <w:r>
        <w:t>die</w:t>
      </w:r>
      <w:r>
        <w:rPr>
          <w:spacing w:val="54"/>
        </w:rPr>
        <w:t xml:space="preserve"> </w:t>
      </w:r>
      <w:r>
        <w:t>nicht</w:t>
      </w:r>
      <w:r>
        <w:rPr>
          <w:spacing w:val="-59"/>
        </w:rPr>
        <w:t xml:space="preserve"> </w:t>
      </w:r>
      <w:r>
        <w:t>durch die im Preisblatt aufgeführten Teile abgedeckt sind (z. B. Demontagen, Umkonfigu</w:t>
      </w:r>
      <w:r>
        <w:t>rati-</w:t>
      </w:r>
      <w:r>
        <w:rPr>
          <w:spacing w:val="1"/>
        </w:rPr>
        <w:t xml:space="preserve"> </w:t>
      </w:r>
      <w:r>
        <w:t>onen oder andere technische Lösungen), hat der AN auf Aufforderung ein entsprechendes</w:t>
      </w:r>
      <w:r>
        <w:rPr>
          <w:spacing w:val="1"/>
        </w:rPr>
        <w:t xml:space="preserve"> </w:t>
      </w:r>
      <w:r>
        <w:t>Angebot abzugeben, das nach Beauftragung Basis der Abrechnung wird. Demontierte Teile</w:t>
      </w:r>
      <w:r>
        <w:rPr>
          <w:spacing w:val="1"/>
        </w:rPr>
        <w:t xml:space="preserve"> </w:t>
      </w:r>
      <w:r>
        <w:t>sind nach Wunsch des AG diesem zu übergeben oder zu entsorgen. Wenn für die En</w:t>
      </w:r>
      <w:r>
        <w:t>tsor-</w:t>
      </w:r>
      <w:r>
        <w:rPr>
          <w:spacing w:val="1"/>
        </w:rPr>
        <w:t xml:space="preserve"> </w:t>
      </w:r>
      <w:r>
        <w:t>gung</w:t>
      </w:r>
      <w:r>
        <w:rPr>
          <w:spacing w:val="-1"/>
        </w:rPr>
        <w:t xml:space="preserve"> </w:t>
      </w:r>
      <w:r>
        <w:t>besondere</w:t>
      </w:r>
      <w:r>
        <w:rPr>
          <w:spacing w:val="1"/>
        </w:rPr>
        <w:t xml:space="preserve"> </w:t>
      </w:r>
      <w:r>
        <w:t>Kosten anfallen,</w:t>
      </w:r>
      <w:r>
        <w:rPr>
          <w:spacing w:val="-3"/>
        </w:rPr>
        <w:t xml:space="preserve"> </w:t>
      </w:r>
      <w:r>
        <w:t>werden</w:t>
      </w:r>
      <w:r>
        <w:rPr>
          <w:spacing w:val="1"/>
        </w:rPr>
        <w:t xml:space="preserve"> </w:t>
      </w:r>
      <w:r>
        <w:t>diese bei</w:t>
      </w:r>
      <w:r>
        <w:rPr>
          <w:spacing w:val="-3"/>
        </w:rPr>
        <w:t xml:space="preserve"> </w:t>
      </w:r>
      <w:r>
        <w:t>entsprechendem Nachweis</w:t>
      </w:r>
      <w:r>
        <w:rPr>
          <w:spacing w:val="-4"/>
        </w:rPr>
        <w:t xml:space="preserve"> </w:t>
      </w:r>
      <w:r>
        <w:t>vergütet.</w:t>
      </w:r>
    </w:p>
    <w:p w:rsidR="00000000" w:rsidRDefault="00C914FB">
      <w:pPr>
        <w:pStyle w:val="Textkrper"/>
        <w:kinsoku w:val="0"/>
        <w:overflowPunct w:val="0"/>
        <w:spacing w:before="7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5" w:right="113"/>
        <w:jc w:val="both"/>
      </w:pPr>
      <w:r>
        <w:t>Für Leistungen nach Abschnitt 2.5 wird die VOB Teil B und Teil C (insbesondere DIN 18299</w:t>
      </w:r>
      <w:r>
        <w:rPr>
          <w:spacing w:val="1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DIN</w:t>
      </w:r>
      <w:r>
        <w:rPr>
          <w:spacing w:val="-4"/>
        </w:rPr>
        <w:t xml:space="preserve"> </w:t>
      </w:r>
      <w:r>
        <w:t>18382)</w:t>
      </w:r>
      <w:r>
        <w:rPr>
          <w:spacing w:val="-1"/>
        </w:rPr>
        <w:t xml:space="preserve"> </w:t>
      </w:r>
      <w:r>
        <w:t>vereinbart. Abweichungen von</w:t>
      </w:r>
      <w:r>
        <w:rPr>
          <w:spacing w:val="-1"/>
        </w:rPr>
        <w:t xml:space="preserve"> </w:t>
      </w:r>
      <w:r>
        <w:t>der</w:t>
      </w:r>
      <w:r>
        <w:rPr>
          <w:spacing w:val="-4"/>
        </w:rPr>
        <w:t xml:space="preserve"> </w:t>
      </w:r>
      <w:r>
        <w:t>VOB dürfen</w:t>
      </w:r>
      <w:r>
        <w:rPr>
          <w:spacing w:val="-1"/>
        </w:rPr>
        <w:t xml:space="preserve"> </w:t>
      </w:r>
      <w:r>
        <w:t>nicht</w:t>
      </w:r>
      <w:r>
        <w:rPr>
          <w:spacing w:val="4"/>
        </w:rPr>
        <w:t xml:space="preserve"> </w:t>
      </w:r>
      <w:r>
        <w:t>vereinbart werden.</w:t>
      </w:r>
    </w:p>
    <w:p w:rsidR="00000000" w:rsidRDefault="00C914FB">
      <w:pPr>
        <w:pStyle w:val="Textkrper"/>
        <w:kinsoku w:val="0"/>
        <w:overflowPunct w:val="0"/>
        <w:spacing w:before="4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5" w:right="110"/>
        <w:jc w:val="both"/>
      </w:pPr>
      <w:r>
        <w:t>Der AN hat als Nebenleistung gemäß VOB Teil C die Dokumentation der GMA um die neu</w:t>
      </w:r>
      <w:r>
        <w:rPr>
          <w:spacing w:val="1"/>
        </w:rPr>
        <w:t xml:space="preserve"> </w:t>
      </w:r>
      <w:r>
        <w:t>installierten</w:t>
      </w:r>
      <w:r>
        <w:rPr>
          <w:spacing w:val="4"/>
        </w:rPr>
        <w:t xml:space="preserve"> </w:t>
      </w:r>
      <w:r>
        <w:t>Teile zu</w:t>
      </w:r>
      <w:r>
        <w:rPr>
          <w:spacing w:val="-4"/>
        </w:rPr>
        <w:t xml:space="preserve"> </w:t>
      </w:r>
      <w:r>
        <w:t>ergänzen.</w:t>
      </w:r>
    </w:p>
    <w:p w:rsidR="00000000" w:rsidRDefault="00C914FB">
      <w:pPr>
        <w:pStyle w:val="Textkrper"/>
        <w:kinsoku w:val="0"/>
        <w:overflowPunct w:val="0"/>
        <w:spacing w:before="3"/>
      </w:pPr>
    </w:p>
    <w:p w:rsidR="00000000" w:rsidRDefault="00C914FB">
      <w:pPr>
        <w:pStyle w:val="Textkrper"/>
        <w:kinsoku w:val="0"/>
        <w:overflowPunct w:val="0"/>
        <w:ind w:left="115" w:right="113"/>
        <w:jc w:val="both"/>
      </w:pPr>
      <w:r>
        <w:t>Der AN hat grundsätzlich, für die Lieferbereitschaft für alle im Preisblatt 2 aufgeführten Anla-</w:t>
      </w:r>
      <w:r>
        <w:rPr>
          <w:spacing w:val="1"/>
        </w:rPr>
        <w:t xml:space="preserve"> </w:t>
      </w:r>
      <w:r>
        <w:t>genteile, Einrichtungen oder Geräte, soweit zumutbar, für die Dauer des Vertrages zu sor-</w:t>
      </w:r>
      <w:r>
        <w:rPr>
          <w:spacing w:val="1"/>
        </w:rPr>
        <w:t xml:space="preserve"> </w:t>
      </w:r>
      <w:r>
        <w:t>gen. Abschnitt 11 (Vertragsdauer/Kündigung) bleibt unberührt.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 w:right="111"/>
        <w:jc w:val="both"/>
      </w:pPr>
      <w:r>
        <w:t>Sofern der AN seine Verpflichtungen vertragsgemäß erfüllt hat, wird er mit allen Erweite-</w:t>
      </w:r>
      <w:r>
        <w:rPr>
          <w:spacing w:val="1"/>
        </w:rPr>
        <w:t xml:space="preserve"> </w:t>
      </w:r>
      <w:r>
        <w:t>rungs-, Änder</w:t>
      </w:r>
      <w:r>
        <w:t>ungs- und Ergänzungsleistungen an der im Vertrag erfassten Gefahrenmelde-</w:t>
      </w:r>
      <w:r>
        <w:rPr>
          <w:spacing w:val="1"/>
        </w:rPr>
        <w:t xml:space="preserve"> </w:t>
      </w:r>
      <w:r>
        <w:t>anlage</w:t>
      </w:r>
      <w:r>
        <w:rPr>
          <w:spacing w:val="-1"/>
        </w:rPr>
        <w:t xml:space="preserve"> </w:t>
      </w:r>
      <w:r>
        <w:t>und deren Einrichtung und Geräte</w:t>
      </w:r>
      <w:r>
        <w:rPr>
          <w:spacing w:val="-5"/>
        </w:rPr>
        <w:t xml:space="preserve"> </w:t>
      </w:r>
      <w:r>
        <w:t>– ausgenommen Leitungsnetze – beauftragt.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5"/>
        <w:jc w:val="both"/>
      </w:pPr>
      <w:r>
        <w:t>Die Ausführungszeit wird im</w:t>
      </w:r>
      <w:r>
        <w:rPr>
          <w:spacing w:val="-3"/>
        </w:rPr>
        <w:t xml:space="preserve"> </w:t>
      </w:r>
      <w:r>
        <w:t>Einzelfall vereinbart.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206"/>
        <w:ind w:hanging="721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9"/>
        <w:ind w:left="115" w:right="107"/>
        <w:jc w:val="both"/>
      </w:pPr>
      <w:r>
        <w:t>Die Vergütung für Ger</w:t>
      </w:r>
      <w:r>
        <w:t>äte, Anlagenteile und Einrichtungen bestimmt sich auf Grundlage der</w:t>
      </w:r>
      <w:r>
        <w:rPr>
          <w:spacing w:val="1"/>
        </w:rPr>
        <w:t xml:space="preserve"> </w:t>
      </w:r>
      <w:r>
        <w:t>im</w:t>
      </w:r>
      <w:r>
        <w:rPr>
          <w:spacing w:val="1"/>
        </w:rPr>
        <w:t xml:space="preserve"> </w:t>
      </w:r>
      <w:r>
        <w:t>Preisblatt</w:t>
      </w:r>
      <w:r>
        <w:rPr>
          <w:spacing w:val="1"/>
        </w:rPr>
        <w:t xml:space="preserve"> </w:t>
      </w:r>
      <w:r>
        <w:t>enthaltenen</w:t>
      </w:r>
      <w:r>
        <w:rPr>
          <w:spacing w:val="1"/>
        </w:rPr>
        <w:t xml:space="preserve"> </w:t>
      </w:r>
      <w:r>
        <w:t>Einheitspreise</w:t>
      </w:r>
      <w:r>
        <w:rPr>
          <w:spacing w:val="1"/>
        </w:rPr>
        <w:t xml:space="preserve"> </w:t>
      </w:r>
      <w:r>
        <w:t>bzw.</w:t>
      </w:r>
      <w:r>
        <w:rPr>
          <w:spacing w:val="1"/>
        </w:rPr>
        <w:t xml:space="preserve"> </w:t>
      </w:r>
      <w:r>
        <w:t>nach</w:t>
      </w:r>
      <w:r>
        <w:rPr>
          <w:spacing w:val="1"/>
        </w:rPr>
        <w:t xml:space="preserve"> </w:t>
      </w:r>
      <w:r>
        <w:t>dem</w:t>
      </w:r>
      <w:r>
        <w:rPr>
          <w:spacing w:val="1"/>
        </w:rPr>
        <w:t xml:space="preserve"> </w:t>
      </w:r>
      <w:r>
        <w:t>entsprechend</w:t>
      </w:r>
      <w:r>
        <w:rPr>
          <w:spacing w:val="1"/>
        </w:rPr>
        <w:t xml:space="preserve"> </w:t>
      </w:r>
      <w:r>
        <w:t>Abschnitt</w:t>
      </w:r>
      <w:r>
        <w:rPr>
          <w:spacing w:val="1"/>
        </w:rPr>
        <w:t xml:space="preserve"> </w:t>
      </w:r>
      <w:r>
        <w:t>2.5.1</w:t>
      </w:r>
      <w:r>
        <w:rPr>
          <w:spacing w:val="1"/>
        </w:rPr>
        <w:t xml:space="preserve"> </w:t>
      </w:r>
      <w:r>
        <w:t>abzugebenden Angebot.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 w:right="112"/>
        <w:jc w:val="both"/>
      </w:pPr>
      <w:r>
        <w:t>Die Preise gelten für die Dauer von 12 Monaten. Danach kö</w:t>
      </w:r>
      <w:r>
        <w:t>nnen Lieferpreise vom AN jähr-</w:t>
      </w:r>
      <w:r>
        <w:rPr>
          <w:spacing w:val="1"/>
        </w:rPr>
        <w:t xml:space="preserve"> </w:t>
      </w:r>
      <w:r>
        <w:t>lich im Verhältnis der Änderung seiner jeweiligen Listenpreise angepasst werden. Die Erhö-</w:t>
      </w:r>
      <w:r>
        <w:rPr>
          <w:spacing w:val="1"/>
        </w:rPr>
        <w:t xml:space="preserve"> </w:t>
      </w:r>
      <w:r>
        <w:t>hung</w:t>
      </w:r>
      <w:r>
        <w:rPr>
          <w:spacing w:val="-1"/>
        </w:rPr>
        <w:t xml:space="preserve"> </w:t>
      </w:r>
      <w:r>
        <w:t>der Montagepreise erfolgt wie im Abschnitt</w:t>
      </w:r>
      <w:r>
        <w:rPr>
          <w:spacing w:val="-4"/>
        </w:rPr>
        <w:t xml:space="preserve"> </w:t>
      </w:r>
      <w:r>
        <w:t>7 vereinbart.</w:t>
      </w:r>
    </w:p>
    <w:p w:rsidR="00000000" w:rsidRDefault="00C914FB">
      <w:pPr>
        <w:pStyle w:val="Textkrper"/>
        <w:kinsoku w:val="0"/>
        <w:overflowPunct w:val="0"/>
        <w:ind w:left="115" w:right="112"/>
        <w:jc w:val="both"/>
        <w:sectPr w:rsidR="00000000">
          <w:pgSz w:w="11910" w:h="16840"/>
          <w:pgMar w:top="114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9"/>
        </w:numPr>
        <w:tabs>
          <w:tab w:val="left" w:pos="827"/>
        </w:tabs>
        <w:kinsoku w:val="0"/>
        <w:overflowPunct w:val="0"/>
        <w:spacing w:before="69"/>
        <w:ind w:hanging="712"/>
        <w:rPr>
          <w:color w:val="000000"/>
        </w:rPr>
      </w:pPr>
      <w:r>
        <w:lastRenderedPageBreak/>
        <w:t>Systembetreuung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  <w:jc w:val="both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9"/>
        <w:ind w:left="115" w:right="111"/>
        <w:jc w:val="both"/>
      </w:pPr>
      <w:r>
        <w:t xml:space="preserve">Die Leistungen der </w:t>
      </w:r>
      <w:r>
        <w:t>Systembetreuung umfassen alle Maßnahmen für die Erhaltung der Funk-</w:t>
      </w:r>
      <w:r>
        <w:rPr>
          <w:spacing w:val="-59"/>
        </w:rPr>
        <w:t xml:space="preserve"> </w:t>
      </w:r>
      <w:r>
        <w:t>tionsfähigkeit sowie das Pflegen und Sichern von Datensätzen, Plänen oder Systemeinstel-</w:t>
      </w:r>
      <w:r>
        <w:rPr>
          <w:spacing w:val="1"/>
        </w:rPr>
        <w:t xml:space="preserve"> </w:t>
      </w:r>
      <w:r>
        <w:t>lungen.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/>
        <w:jc w:val="both"/>
      </w:pPr>
      <w:r>
        <w:t>Der</w:t>
      </w:r>
      <w:r>
        <w:rPr>
          <w:spacing w:val="-1"/>
        </w:rPr>
        <w:t xml:space="preserve"> </w:t>
      </w:r>
      <w:r>
        <w:t>AN erbringt</w:t>
      </w:r>
      <w:r>
        <w:rPr>
          <w:spacing w:val="-1"/>
        </w:rPr>
        <w:t xml:space="preserve"> </w:t>
      </w:r>
      <w:r>
        <w:t>die im</w:t>
      </w:r>
      <w:r>
        <w:rPr>
          <w:spacing w:val="-1"/>
        </w:rPr>
        <w:t xml:space="preserve"> </w:t>
      </w:r>
      <w:r>
        <w:t>Preisblatt aufgeführten</w:t>
      </w:r>
      <w:r>
        <w:rPr>
          <w:spacing w:val="-1"/>
        </w:rPr>
        <w:t xml:space="preserve"> </w:t>
      </w:r>
      <w:r>
        <w:t>Leistungen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70" name="Freeform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3AFEC" id="Freeform 129" o:spid="_x0000_s1026" style="position:absolute;margin-left:85.9pt;margin-top:6.6pt;width:9.15pt;height:9.1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soweit möglich</w:t>
      </w:r>
      <w:r>
        <w:rPr>
          <w:spacing w:val="-5"/>
        </w:rPr>
        <w:t xml:space="preserve"> </w:t>
      </w:r>
      <w:r>
        <w:t>per Fernbetreuung, sonst am Standort</w:t>
      </w:r>
      <w:r>
        <w:rPr>
          <w:spacing w:val="1"/>
        </w:rPr>
        <w:t xml:space="preserve"> </w:t>
      </w:r>
      <w:r>
        <w:t>der</w:t>
      </w:r>
      <w:r>
        <w:rPr>
          <w:spacing w:val="-4"/>
        </w:rPr>
        <w:t xml:space="preserve"> </w:t>
      </w:r>
      <w:r>
        <w:t>GMA.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69" name="Freeform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55711" id="Freeform 130" o:spid="_x0000_s1026" style="position:absolute;margin-left:85.9pt;margin-top:6.55pt;width:9.15pt;height:9.1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am Standort</w:t>
      </w:r>
      <w:r>
        <w:rPr>
          <w:spacing w:val="-5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GMA.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206"/>
        <w:ind w:hanging="720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2"/>
        <w:rPr>
          <w:b/>
          <w:bCs/>
          <w:sz w:val="28"/>
          <w:szCs w:val="28"/>
        </w:rPr>
      </w:pPr>
    </w:p>
    <w:p w:rsidR="00000000" w:rsidRDefault="00C914FB">
      <w:pPr>
        <w:pStyle w:val="Textkrper"/>
        <w:kinsoku w:val="0"/>
        <w:overflowPunct w:val="0"/>
        <w:ind w:left="116"/>
      </w:pPr>
      <w:r>
        <w:t>Die Systembetreuung ist</w:t>
      </w:r>
      <w:r>
        <w:rPr>
          <w:spacing w:val="1"/>
        </w:rPr>
        <w:t xml:space="preserve"> </w:t>
      </w:r>
      <w:r>
        <w:t>wie</w:t>
      </w:r>
      <w:r>
        <w:rPr>
          <w:spacing w:val="-9"/>
        </w:rPr>
        <w:t xml:space="preserve"> </w:t>
      </w:r>
      <w:r>
        <w:t>folgt</w:t>
      </w:r>
      <w:r>
        <w:rPr>
          <w:spacing w:val="4"/>
        </w:rPr>
        <w:t xml:space="preserve"> </w:t>
      </w:r>
      <w:r>
        <w:t>vorzunehmen</w:t>
      </w:r>
      <w:r>
        <w:rPr>
          <w:vertAlign w:val="superscript"/>
        </w:rPr>
        <w:t>1)</w:t>
      </w:r>
      <w:r>
        <w:t>: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83185</wp:posOffset>
                </wp:positionV>
                <wp:extent cx="116205" cy="116205"/>
                <wp:effectExtent l="0" t="0" r="0" b="0"/>
                <wp:wrapNone/>
                <wp:docPr id="68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D9A3B" id="Freeform 131" o:spid="_x0000_s1026" style="position:absolute;margin-left:85.9pt;margin-top:6.55pt;width:9.15pt;height:9.1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auf Anforderung des AG.</w:t>
      </w:r>
    </w:p>
    <w:p w:rsidR="00000000" w:rsidRDefault="00C914FB">
      <w:pPr>
        <w:pStyle w:val="Textkrper"/>
        <w:kinsoku w:val="0"/>
        <w:overflowPunct w:val="0"/>
        <w:spacing w:before="2"/>
        <w:ind w:left="965" w:right="168"/>
      </w:pPr>
      <w:r>
        <w:t>Die Anforderung durch den AG erfolgt mindestens 5 Werktage vor Leistungsbeginn.</w:t>
      </w:r>
      <w:r>
        <w:rPr>
          <w:spacing w:val="-59"/>
        </w:rPr>
        <w:t xml:space="preserve"> </w:t>
      </w:r>
      <w:r>
        <w:t>Die Leistung ist zum geforderten Termin</w:t>
      </w:r>
      <w:r>
        <w:rPr>
          <w:spacing w:val="-4"/>
        </w:rPr>
        <w:t xml:space="preserve"> </w:t>
      </w:r>
      <w:r>
        <w:t>bis 9.00</w:t>
      </w:r>
      <w:r>
        <w:rPr>
          <w:spacing w:val="-4"/>
        </w:rPr>
        <w:t xml:space="preserve"> </w:t>
      </w:r>
      <w:r>
        <w:t>Uhr zu beginnen.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67" name="Freeform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5578F" id="Freeform 132" o:spid="_x0000_s1026" style="position:absolute;margin-left:85.9pt;margin-top:6.6pt;width:9.15pt;height:9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periodisch</w:t>
      </w:r>
      <w:r>
        <w:rPr>
          <w:spacing w:val="1"/>
        </w:rPr>
        <w:t xml:space="preserve"> </w:t>
      </w:r>
      <w:r>
        <w:t>.................................</w:t>
      </w:r>
    </w:p>
    <w:p w:rsidR="00000000" w:rsidRDefault="00C914FB">
      <w:pPr>
        <w:pStyle w:val="Textkrper"/>
        <w:kinsoku w:val="0"/>
        <w:overflowPunct w:val="0"/>
        <w:spacing w:before="3" w:line="237" w:lineRule="auto"/>
        <w:ind w:left="965" w:right="113"/>
      </w:pPr>
      <w:r>
        <w:t>Der</w:t>
      </w:r>
      <w:r>
        <w:rPr>
          <w:spacing w:val="25"/>
        </w:rPr>
        <w:t xml:space="preserve"> </w:t>
      </w:r>
      <w:r>
        <w:t>AN</w:t>
      </w:r>
      <w:r>
        <w:rPr>
          <w:spacing w:val="26"/>
        </w:rPr>
        <w:t xml:space="preserve"> </w:t>
      </w:r>
      <w:r>
        <w:t>teilt</w:t>
      </w:r>
      <w:r>
        <w:rPr>
          <w:spacing w:val="29"/>
        </w:rPr>
        <w:t xml:space="preserve"> </w:t>
      </w:r>
      <w:r>
        <w:t>die</w:t>
      </w:r>
      <w:r>
        <w:rPr>
          <w:spacing w:val="29"/>
        </w:rPr>
        <w:t xml:space="preserve"> </w:t>
      </w:r>
      <w:r>
        <w:t>Zeiten</w:t>
      </w:r>
      <w:r>
        <w:rPr>
          <w:spacing w:val="28"/>
        </w:rPr>
        <w:t xml:space="preserve"> </w:t>
      </w:r>
      <w:r>
        <w:t>5</w:t>
      </w:r>
      <w:r>
        <w:rPr>
          <w:spacing w:val="23"/>
        </w:rPr>
        <w:t xml:space="preserve"> </w:t>
      </w:r>
      <w:r>
        <w:t>Werktage</w:t>
      </w:r>
      <w:r>
        <w:rPr>
          <w:spacing w:val="28"/>
        </w:rPr>
        <w:t xml:space="preserve"> </w:t>
      </w:r>
      <w:r>
        <w:t>vor</w:t>
      </w:r>
      <w:r>
        <w:rPr>
          <w:spacing w:val="26"/>
        </w:rPr>
        <w:t xml:space="preserve"> </w:t>
      </w:r>
      <w:r>
        <w:t>Leistungsbeginn</w:t>
      </w:r>
      <w:r>
        <w:rPr>
          <w:spacing w:val="25"/>
        </w:rPr>
        <w:t xml:space="preserve"> </w:t>
      </w:r>
      <w:r>
        <w:t>dem</w:t>
      </w:r>
      <w:r>
        <w:rPr>
          <w:spacing w:val="25"/>
        </w:rPr>
        <w:t xml:space="preserve"> </w:t>
      </w:r>
      <w:r>
        <w:t>AG</w:t>
      </w:r>
      <w:r>
        <w:rPr>
          <w:spacing w:val="28"/>
        </w:rPr>
        <w:t xml:space="preserve"> </w:t>
      </w:r>
      <w:r>
        <w:t>mit,</w:t>
      </w:r>
      <w:r>
        <w:rPr>
          <w:spacing w:val="26"/>
        </w:rPr>
        <w:t xml:space="preserve"> </w:t>
      </w:r>
      <w:r>
        <w:t>um</w:t>
      </w:r>
      <w:r>
        <w:rPr>
          <w:spacing w:val="26"/>
        </w:rPr>
        <w:t xml:space="preserve"> </w:t>
      </w:r>
      <w:r>
        <w:t>den</w:t>
      </w:r>
      <w:r>
        <w:rPr>
          <w:spacing w:val="27"/>
        </w:rPr>
        <w:t xml:space="preserve"> </w:t>
      </w:r>
      <w:r>
        <w:t>Zu-</w:t>
      </w:r>
      <w:r>
        <w:rPr>
          <w:spacing w:val="-58"/>
        </w:rPr>
        <w:t xml:space="preserve"> </w:t>
      </w:r>
      <w:r>
        <w:t>gang</w:t>
      </w:r>
      <w:r>
        <w:rPr>
          <w:spacing w:val="2"/>
        </w:rPr>
        <w:t xml:space="preserve"> </w:t>
      </w:r>
      <w:r>
        <w:t>zu den Betriebsräumen sicherzustellen.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 w:line="251" w:lineRule="exact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66" name="Freeform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59B12" id="Freeform 133" o:spid="_x0000_s1026" style="position:absolute;margin-left:85.9pt;margin-top:6.6pt;width:9.15pt;height:9.1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zu folgenden Terminen</w:t>
      </w:r>
      <w:r>
        <w:rPr>
          <w:spacing w:val="36"/>
        </w:rPr>
        <w:t xml:space="preserve"> </w:t>
      </w:r>
      <w:r>
        <w:t>..........................................</w:t>
      </w:r>
    </w:p>
    <w:p w:rsidR="00000000" w:rsidRDefault="00C914FB">
      <w:pPr>
        <w:pStyle w:val="Textkrper"/>
        <w:tabs>
          <w:tab w:val="left" w:leader="dot" w:pos="3877"/>
        </w:tabs>
        <w:kinsoku w:val="0"/>
        <w:overflowPunct w:val="0"/>
        <w:spacing w:line="251" w:lineRule="exact"/>
        <w:ind w:left="965"/>
      </w:pPr>
      <w:r>
        <w:t>Es sind ....... Tage</w:t>
      </w:r>
      <w:r>
        <w:rPr>
          <w:spacing w:val="1"/>
        </w:rPr>
        <w:t xml:space="preserve"> </w:t>
      </w:r>
      <w:r>
        <w:t>mit je</w:t>
      </w:r>
      <w:r>
        <w:tab/>
        <w:t>Arbeitsstunden</w:t>
      </w:r>
      <w:r>
        <w:rPr>
          <w:spacing w:val="-2"/>
        </w:rPr>
        <w:t xml:space="preserve"> </w:t>
      </w:r>
      <w:r>
        <w:t>vereinbart.</w:t>
      </w:r>
    </w:p>
    <w:p w:rsidR="00000000" w:rsidRDefault="00C914FB">
      <w:pPr>
        <w:pStyle w:val="Textkrper"/>
        <w:kinsoku w:val="0"/>
        <w:overflowPunct w:val="0"/>
        <w:spacing w:before="1"/>
        <w:ind w:left="965"/>
      </w:pPr>
      <w:r>
        <w:t>Die Termine werden</w:t>
      </w:r>
      <w:r>
        <w:rPr>
          <w:spacing w:val="1"/>
        </w:rPr>
        <w:t xml:space="preserve"> </w:t>
      </w:r>
      <w:r>
        <w:t>jährlich im</w:t>
      </w:r>
      <w:r>
        <w:rPr>
          <w:spacing w:val="1"/>
        </w:rPr>
        <w:t xml:space="preserve"> </w:t>
      </w:r>
      <w:r>
        <w:t>Voraus</w:t>
      </w:r>
      <w:r>
        <w:rPr>
          <w:spacing w:val="-4"/>
        </w:rPr>
        <w:t xml:space="preserve"> </w:t>
      </w:r>
      <w:r>
        <w:t>schriftlich</w:t>
      </w:r>
      <w:r>
        <w:rPr>
          <w:spacing w:val="1"/>
        </w:rPr>
        <w:t xml:space="preserve"> </w:t>
      </w:r>
      <w:r>
        <w:t>vereinbart.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211"/>
        <w:ind w:hanging="720"/>
        <w:jc w:val="left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71" w:line="237" w:lineRule="auto"/>
        <w:ind w:left="116" w:right="105"/>
      </w:pPr>
      <w:r>
        <w:t>Die</w:t>
      </w:r>
      <w:r>
        <w:rPr>
          <w:spacing w:val="21"/>
        </w:rPr>
        <w:t xml:space="preserve"> </w:t>
      </w:r>
      <w:r>
        <w:t>Vergütung</w:t>
      </w:r>
      <w:r>
        <w:rPr>
          <w:spacing w:val="21"/>
        </w:rPr>
        <w:t xml:space="preserve"> </w:t>
      </w:r>
      <w:r>
        <w:t>bestimmt</w:t>
      </w:r>
      <w:r>
        <w:rPr>
          <w:spacing w:val="22"/>
        </w:rPr>
        <w:t xml:space="preserve"> </w:t>
      </w:r>
      <w:r>
        <w:t>sich</w:t>
      </w:r>
      <w:r>
        <w:rPr>
          <w:spacing w:val="22"/>
        </w:rPr>
        <w:t xml:space="preserve"> </w:t>
      </w:r>
      <w:r>
        <w:t>nach</w:t>
      </w:r>
      <w:r>
        <w:rPr>
          <w:spacing w:val="18"/>
        </w:rPr>
        <w:t xml:space="preserve"> </w:t>
      </w:r>
      <w:r>
        <w:t>den</w:t>
      </w:r>
      <w:r>
        <w:rPr>
          <w:spacing w:val="22"/>
        </w:rPr>
        <w:t xml:space="preserve"> </w:t>
      </w:r>
      <w:r>
        <w:t>im</w:t>
      </w:r>
      <w:r>
        <w:rPr>
          <w:spacing w:val="18"/>
        </w:rPr>
        <w:t xml:space="preserve"> </w:t>
      </w:r>
      <w:r>
        <w:t>Preisblatt</w:t>
      </w:r>
      <w:r>
        <w:rPr>
          <w:spacing w:val="22"/>
        </w:rPr>
        <w:t xml:space="preserve"> </w:t>
      </w:r>
      <w:r>
        <w:t>4</w:t>
      </w:r>
      <w:r>
        <w:rPr>
          <w:spacing w:val="24"/>
        </w:rPr>
        <w:t xml:space="preserve"> </w:t>
      </w:r>
      <w:r>
        <w:t>vereinbarten</w:t>
      </w:r>
      <w:r>
        <w:rPr>
          <w:spacing w:val="18"/>
        </w:rPr>
        <w:t xml:space="preserve"> </w:t>
      </w:r>
      <w:r>
        <w:t>Preisen.</w:t>
      </w:r>
      <w:r>
        <w:rPr>
          <w:spacing w:val="23"/>
        </w:rPr>
        <w:t xml:space="preserve"> </w:t>
      </w:r>
      <w:r>
        <w:t>Die</w:t>
      </w:r>
      <w:r>
        <w:rPr>
          <w:spacing w:val="21"/>
        </w:rPr>
        <w:t xml:space="preserve"> </w:t>
      </w:r>
      <w:r>
        <w:t>Zahlungs-</w:t>
      </w:r>
      <w:r>
        <w:rPr>
          <w:spacing w:val="-58"/>
        </w:rPr>
        <w:t xml:space="preserve"> </w:t>
      </w:r>
      <w:r>
        <w:t>weise</w:t>
      </w:r>
      <w:r>
        <w:rPr>
          <w:spacing w:val="-1"/>
        </w:rPr>
        <w:t xml:space="preserve"> </w:t>
      </w:r>
      <w:r>
        <w:t>wird im</w:t>
      </w:r>
      <w:r>
        <w:rPr>
          <w:spacing w:val="-4"/>
        </w:rPr>
        <w:t xml:space="preserve"> </w:t>
      </w:r>
      <w:r>
        <w:t>Abschnitt 7 „Weitere Regelungen zur Vergütung“ geregelt.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65" name="Free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A0CE0" id="Freeform 134" o:spid="_x0000_s1026" style="position:absolute;margin-left:85.9pt;margin-top:6.6pt;width:9.15pt;height:9.1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</w:t>
      </w:r>
      <w:r>
        <w:rPr>
          <w:spacing w:val="-2"/>
        </w:rPr>
        <w:t xml:space="preserve"> </w:t>
      </w:r>
      <w:r>
        <w:t>Vergütung</w:t>
      </w:r>
      <w:r>
        <w:rPr>
          <w:spacing w:val="-1"/>
        </w:rPr>
        <w:t xml:space="preserve"> </w:t>
      </w:r>
      <w:r>
        <w:t>erfolgt</w:t>
      </w:r>
      <w:r>
        <w:rPr>
          <w:spacing w:val="2"/>
        </w:rPr>
        <w:t xml:space="preserve"> </w:t>
      </w:r>
      <w:r>
        <w:t>monatlich.</w:t>
      </w:r>
    </w:p>
    <w:p w:rsidR="00000000" w:rsidRDefault="00C914FB">
      <w:pPr>
        <w:pStyle w:val="Textkrper"/>
        <w:kinsoku w:val="0"/>
        <w:overflowPunct w:val="0"/>
        <w:spacing w:before="7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64" name="Free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96EE9" id="Freeform 135" o:spid="_x0000_s1026" style="position:absolute;margin-left:85.9pt;margin-top:6.6pt;width:9.15pt;height:9.1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 Vergütung erfolgt</w:t>
      </w:r>
      <w:r>
        <w:rPr>
          <w:spacing w:val="1"/>
        </w:rPr>
        <w:t xml:space="preserve"> </w:t>
      </w:r>
      <w:r>
        <w:t>nur</w:t>
      </w:r>
      <w:r>
        <w:rPr>
          <w:spacing w:val="-6"/>
        </w:rPr>
        <w:t xml:space="preserve"> </w:t>
      </w:r>
      <w:r>
        <w:t>bei</w:t>
      </w:r>
      <w:r>
        <w:rPr>
          <w:spacing w:val="-4"/>
        </w:rPr>
        <w:t xml:space="preserve"> </w:t>
      </w:r>
      <w:r>
        <w:t>besonderem Auftrag.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6"/>
        <w:rPr>
          <w:sz w:val="11"/>
          <w:szCs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5888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99695</wp:posOffset>
                </wp:positionV>
                <wp:extent cx="1828800" cy="6350"/>
                <wp:effectExtent l="0" t="0" r="0" b="0"/>
                <wp:wrapTopAndBottom/>
                <wp:docPr id="63" name="Freeform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1ACFE" id="Freeform 136" o:spid="_x0000_s1026" style="position:absolute;margin-left:70.8pt;margin-top:7.85pt;width:2in;height:.5pt;z-index:25168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r40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 w:line="207" w:lineRule="exact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line="207" w:lineRule="exact"/>
        <w:ind w:left="115"/>
        <w:rPr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1)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Ggf.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line="207" w:lineRule="exact"/>
        <w:ind w:left="115"/>
        <w:rPr>
          <w:sz w:val="18"/>
          <w:szCs w:val="18"/>
        </w:rPr>
        <w:sectPr w:rsidR="00000000">
          <w:pgSz w:w="11910" w:h="16840"/>
          <w:pgMar w:top="130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berschrift3"/>
        <w:numPr>
          <w:ilvl w:val="1"/>
          <w:numId w:val="9"/>
        </w:numPr>
        <w:tabs>
          <w:tab w:val="left" w:pos="692"/>
        </w:tabs>
        <w:kinsoku w:val="0"/>
        <w:overflowPunct w:val="0"/>
        <w:spacing w:before="81"/>
        <w:ind w:left="691" w:hanging="577"/>
        <w:jc w:val="left"/>
        <w:rPr>
          <w:color w:val="000000"/>
        </w:rPr>
      </w:pPr>
      <w:r>
        <w:lastRenderedPageBreak/>
        <w:t>Besondere</w:t>
      </w:r>
      <w:r>
        <w:rPr>
          <w:spacing w:val="-1"/>
        </w:rPr>
        <w:t xml:space="preserve"> </w:t>
      </w:r>
      <w:r>
        <w:t>Leistungen</w:t>
      </w:r>
    </w:p>
    <w:p w:rsidR="00000000" w:rsidRDefault="00C914FB">
      <w:pPr>
        <w:pStyle w:val="Textkrper"/>
        <w:kinsoku w:val="0"/>
        <w:overflowPunct w:val="0"/>
        <w:spacing w:before="1"/>
        <w:rPr>
          <w:b/>
          <w:bCs/>
          <w:sz w:val="21"/>
          <w:szCs w:val="21"/>
        </w:rPr>
      </w:pPr>
    </w:p>
    <w:p w:rsidR="00000000" w:rsidRDefault="00C914FB">
      <w:pPr>
        <w:pStyle w:val="Listenabsatz"/>
        <w:numPr>
          <w:ilvl w:val="2"/>
          <w:numId w:val="9"/>
        </w:numPr>
        <w:tabs>
          <w:tab w:val="left" w:pos="836"/>
        </w:tabs>
        <w:kinsoku w:val="0"/>
        <w:overflowPunct w:val="0"/>
        <w:ind w:hanging="721"/>
        <w:rPr>
          <w:b/>
          <w:bCs/>
        </w:rPr>
      </w:pPr>
      <w:r>
        <w:rPr>
          <w:b/>
          <w:bCs/>
        </w:rPr>
        <w:t>Leistungen</w:t>
      </w:r>
    </w:p>
    <w:p w:rsidR="00000000" w:rsidRDefault="00C914FB">
      <w:pPr>
        <w:pStyle w:val="Textkrper"/>
        <w:kinsoku w:val="0"/>
        <w:overflowPunct w:val="0"/>
        <w:spacing w:before="69"/>
        <w:ind w:left="115"/>
      </w:pPr>
      <w:r>
        <w:t>Die</w:t>
      </w:r>
      <w:r>
        <w:rPr>
          <w:spacing w:val="4"/>
        </w:rPr>
        <w:t xml:space="preserve"> </w:t>
      </w:r>
      <w:r>
        <w:t>nachfolgenden</w:t>
      </w:r>
      <w:r>
        <w:rPr>
          <w:spacing w:val="4"/>
        </w:rPr>
        <w:t xml:space="preserve"> </w:t>
      </w:r>
      <w:r>
        <w:t>aufgeführten</w:t>
      </w:r>
      <w:r>
        <w:rPr>
          <w:spacing w:val="2"/>
        </w:rPr>
        <w:t xml:space="preserve"> </w:t>
      </w:r>
      <w:r>
        <w:t>Leistungen</w:t>
      </w:r>
      <w:r>
        <w:rPr>
          <w:spacing w:val="60"/>
        </w:rPr>
        <w:t xml:space="preserve"> </w:t>
      </w:r>
      <w:r>
        <w:t>gelten</w:t>
      </w:r>
      <w:r>
        <w:rPr>
          <w:spacing w:val="3"/>
        </w:rPr>
        <w:t xml:space="preserve"> </w:t>
      </w:r>
      <w:r>
        <w:t>nur</w:t>
      </w:r>
      <w:r>
        <w:rPr>
          <w:spacing w:val="58"/>
        </w:rPr>
        <w:t xml:space="preserve"> </w:t>
      </w:r>
      <w:r>
        <w:t>dann</w:t>
      </w:r>
      <w:r>
        <w:rPr>
          <w:spacing w:val="2"/>
        </w:rPr>
        <w:t xml:space="preserve"> </w:t>
      </w:r>
      <w:r>
        <w:t>als</w:t>
      </w:r>
      <w:r>
        <w:rPr>
          <w:spacing w:val="4"/>
        </w:rPr>
        <w:t xml:space="preserve"> </w:t>
      </w:r>
      <w:r>
        <w:t>besondere  Leistungen,</w:t>
      </w:r>
      <w:r>
        <w:rPr>
          <w:spacing w:val="-59"/>
        </w:rPr>
        <w:t xml:space="preserve"> </w:t>
      </w:r>
      <w:r>
        <w:t>wenn</w:t>
      </w:r>
      <w:r>
        <w:rPr>
          <w:spacing w:val="-1"/>
        </w:rPr>
        <w:t xml:space="preserve"> </w:t>
      </w:r>
      <w:r>
        <w:t>diese</w:t>
      </w:r>
      <w:r>
        <w:rPr>
          <w:spacing w:val="-1"/>
        </w:rPr>
        <w:t xml:space="preserve"> </w:t>
      </w:r>
      <w:r>
        <w:t>Leistungen</w:t>
      </w:r>
      <w:r>
        <w:rPr>
          <w:spacing w:val="-1"/>
        </w:rPr>
        <w:t xml:space="preserve"> </w:t>
      </w:r>
      <w:r>
        <w:t>nicht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den</w:t>
      </w:r>
      <w:r>
        <w:rPr>
          <w:spacing w:val="3"/>
        </w:rPr>
        <w:t xml:space="preserve"> </w:t>
      </w:r>
      <w:r>
        <w:t>vorhergehenden</w:t>
      </w:r>
      <w:r>
        <w:rPr>
          <w:spacing w:val="-1"/>
        </w:rPr>
        <w:t xml:space="preserve"> </w:t>
      </w:r>
      <w:r>
        <w:t>Abschnitten</w:t>
      </w:r>
      <w:r>
        <w:rPr>
          <w:spacing w:val="-1"/>
        </w:rPr>
        <w:t xml:space="preserve"> </w:t>
      </w:r>
      <w:r>
        <w:t>bereits vereinbart</w:t>
      </w:r>
      <w:r>
        <w:rPr>
          <w:spacing w:val="-1"/>
        </w:rPr>
        <w:t xml:space="preserve"> </w:t>
      </w:r>
      <w:r>
        <w:t>sind: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 w:right="670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62" name="Freeform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2AD37" id="Freeform 137" o:spid="_x0000_s1026" style="position:absolute;margin-left:85.9pt;margin-top:6.6pt;width:9.15pt;height:9.1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Beseitigung von Fehlern an der GMA und deren Einrichtungen und Geräte, die</w:t>
      </w:r>
      <w:r>
        <w:rPr>
          <w:spacing w:val="-59"/>
        </w:rPr>
        <w:t xml:space="preserve"> </w:t>
      </w:r>
      <w:r>
        <w:t>durch</w:t>
      </w:r>
      <w:r>
        <w:rPr>
          <w:spacing w:val="-4"/>
        </w:rPr>
        <w:t xml:space="preserve"> </w:t>
      </w:r>
      <w:r>
        <w:t>außerhalb</w:t>
      </w:r>
      <w:r>
        <w:rPr>
          <w:spacing w:val="-4"/>
        </w:rPr>
        <w:t xml:space="preserve"> </w:t>
      </w:r>
      <w:r>
        <w:t>der GMA liegende</w:t>
      </w:r>
      <w:r>
        <w:rPr>
          <w:spacing w:val="-1"/>
        </w:rPr>
        <w:t xml:space="preserve"> </w:t>
      </w:r>
      <w:r>
        <w:t>Einflüsse verursacht sind.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61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EE3E7" id="Freeform 138" o:spid="_x0000_s1026" style="position:absolute;margin-left:85.9pt;margin-top:5.65pt;width:10.35pt;height:10.3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Leistungen außerhalb der vereinbarten Leistungsinhalte.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6" w:line="237" w:lineRule="auto"/>
        <w:ind w:left="965" w:right="218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60" name="Freeform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6EA54" id="Freeform 139" o:spid="_x0000_s1026" style="position:absolute;margin-left:85.9pt;margin-top:5.65pt;width:10.35pt;height:10.35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Lieferung neuer Softwareversionen zur Ä</w:t>
      </w:r>
      <w:r>
        <w:t>nderung/Modifikation sowie deren Einbrin-</w:t>
      </w:r>
      <w:r>
        <w:rPr>
          <w:spacing w:val="-59"/>
        </w:rPr>
        <w:t xml:space="preserve"> </w:t>
      </w:r>
      <w:r>
        <w:t>gung</w:t>
      </w:r>
      <w:r>
        <w:rPr>
          <w:spacing w:val="2"/>
        </w:rPr>
        <w:t xml:space="preserve"> </w:t>
      </w:r>
      <w:r>
        <w:t>in die GMA und deren Einrichtungen und</w:t>
      </w:r>
      <w:r>
        <w:rPr>
          <w:spacing w:val="-1"/>
        </w:rPr>
        <w:t xml:space="preserve"> </w:t>
      </w:r>
      <w:r>
        <w:t>Geräte.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5" w:line="237" w:lineRule="auto"/>
        <w:ind w:left="965" w:right="11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71120</wp:posOffset>
                </wp:positionV>
                <wp:extent cx="131445" cy="131445"/>
                <wp:effectExtent l="0" t="0" r="0" b="0"/>
                <wp:wrapNone/>
                <wp:docPr id="59" name="Freeform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97514" id="Freeform 140" o:spid="_x0000_s1026" style="position:absolute;margin-left:85.9pt;margin-top:5.6pt;width:10.35pt;height:10.3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Mehrleistungen</w:t>
      </w:r>
      <w:r>
        <w:rPr>
          <w:spacing w:val="30"/>
        </w:rPr>
        <w:t xml:space="preserve"> </w:t>
      </w:r>
      <w:r>
        <w:t>aufgrund</w:t>
      </w:r>
      <w:r>
        <w:rPr>
          <w:spacing w:val="33"/>
        </w:rPr>
        <w:t xml:space="preserve"> </w:t>
      </w:r>
      <w:r>
        <w:t>von</w:t>
      </w:r>
      <w:r>
        <w:rPr>
          <w:spacing w:val="30"/>
        </w:rPr>
        <w:t xml:space="preserve"> </w:t>
      </w:r>
      <w:r>
        <w:t>Änderungen</w:t>
      </w:r>
      <w:r>
        <w:rPr>
          <w:spacing w:val="30"/>
        </w:rPr>
        <w:t xml:space="preserve"> </w:t>
      </w:r>
      <w:r>
        <w:t>der</w:t>
      </w:r>
      <w:r>
        <w:rPr>
          <w:spacing w:val="29"/>
        </w:rPr>
        <w:t xml:space="preserve"> </w:t>
      </w:r>
      <w:r>
        <w:t>VDE</w:t>
      </w:r>
      <w:r>
        <w:rPr>
          <w:spacing w:val="31"/>
        </w:rPr>
        <w:t xml:space="preserve"> </w:t>
      </w:r>
      <w:r>
        <w:t>/</w:t>
      </w:r>
      <w:r>
        <w:rPr>
          <w:spacing w:val="31"/>
        </w:rPr>
        <w:t xml:space="preserve"> </w:t>
      </w:r>
      <w:r>
        <w:t>DIN</w:t>
      </w:r>
      <w:r>
        <w:rPr>
          <w:spacing w:val="34"/>
        </w:rPr>
        <w:t xml:space="preserve"> </w:t>
      </w:r>
      <w:r>
        <w:t>-</w:t>
      </w:r>
      <w:r>
        <w:rPr>
          <w:spacing w:val="33"/>
        </w:rPr>
        <w:t xml:space="preserve"> </w:t>
      </w:r>
      <w:r>
        <w:t>Normen,</w:t>
      </w:r>
      <w:r>
        <w:rPr>
          <w:spacing w:val="34"/>
        </w:rPr>
        <w:t xml:space="preserve"> </w:t>
      </w:r>
      <w:r>
        <w:t>die</w:t>
      </w:r>
      <w:r>
        <w:rPr>
          <w:spacing w:val="34"/>
        </w:rPr>
        <w:t xml:space="preserve"> </w:t>
      </w:r>
      <w:r>
        <w:t>während</w:t>
      </w:r>
      <w:r>
        <w:rPr>
          <w:spacing w:val="-58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Vertragslaufzeit in Kraft getreten</w:t>
      </w:r>
      <w:r>
        <w:rPr>
          <w:spacing w:val="3"/>
        </w:rPr>
        <w:t xml:space="preserve"> </w:t>
      </w:r>
      <w:r>
        <w:t>sind.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14"/>
          <w:szCs w:val="14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71755</wp:posOffset>
                </wp:positionV>
                <wp:extent cx="131445" cy="131445"/>
                <wp:effectExtent l="0" t="0" r="0" b="0"/>
                <wp:wrapNone/>
                <wp:docPr id="58" name="Freeform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4DFE7" id="Freeform 141" o:spid="_x0000_s1026" style="position:absolute;margin-left:85.9pt;margin-top:5.65pt;width:10.35pt;height:10.3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Beratung des AN z. B.</w:t>
      </w:r>
      <w:r>
        <w:rPr>
          <w:spacing w:val="1"/>
        </w:rPr>
        <w:t xml:space="preserve"> </w:t>
      </w:r>
      <w:r>
        <w:t>bezüglich</w:t>
      </w:r>
      <w:r>
        <w:rPr>
          <w:spacing w:val="-6"/>
        </w:rPr>
        <w:t xml:space="preserve"> </w:t>
      </w:r>
      <w:r>
        <w:t>der Bedienung der</w:t>
      </w:r>
      <w:r>
        <w:rPr>
          <w:spacing w:val="1"/>
        </w:rPr>
        <w:t xml:space="preserve"> </w:t>
      </w:r>
      <w:r>
        <w:t>Anlage.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3"/>
          <w:szCs w:val="13"/>
        </w:rPr>
      </w:pPr>
    </w:p>
    <w:p w:rsidR="00000000" w:rsidRDefault="00C914FB">
      <w:pPr>
        <w:pStyle w:val="Textkrper"/>
        <w:kinsoku w:val="0"/>
        <w:overflowPunct w:val="0"/>
        <w:spacing w:before="93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71120</wp:posOffset>
                </wp:positionV>
                <wp:extent cx="131445" cy="131445"/>
                <wp:effectExtent l="0" t="0" r="0" b="0"/>
                <wp:wrapNone/>
                <wp:docPr id="57" name="Freeform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FC4DF" id="Freeform 142" o:spid="_x0000_s1026" style="position:absolute;margin-left:85.9pt;margin-top:5.6pt;width:10.35pt;height:10.3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Leistungen an Gewerken die</w:t>
      </w:r>
      <w:r>
        <w:rPr>
          <w:spacing w:val="1"/>
        </w:rPr>
        <w:t xml:space="preserve"> </w:t>
      </w:r>
      <w:r>
        <w:t>durch</w:t>
      </w:r>
      <w:r>
        <w:rPr>
          <w:spacing w:val="-4"/>
        </w:rPr>
        <w:t xml:space="preserve"> </w:t>
      </w:r>
      <w:r>
        <w:t>Schnittstellen mit</w:t>
      </w:r>
      <w:r>
        <w:rPr>
          <w:spacing w:val="1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>GMA verbunden sind</w:t>
      </w:r>
    </w:p>
    <w:p w:rsidR="00000000" w:rsidRDefault="00C914FB">
      <w:pPr>
        <w:pStyle w:val="Textkrper"/>
        <w:kinsoku w:val="0"/>
        <w:overflowPunct w:val="0"/>
        <w:spacing w:before="3"/>
      </w:pPr>
    </w:p>
    <w:p w:rsidR="00000000" w:rsidRDefault="00C914FB">
      <w:pPr>
        <w:pStyle w:val="Textkrper"/>
        <w:kinsoku w:val="0"/>
        <w:overflowPunct w:val="0"/>
        <w:ind w:left="826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12065</wp:posOffset>
                </wp:positionV>
                <wp:extent cx="131445" cy="131445"/>
                <wp:effectExtent l="0" t="0" r="0" b="0"/>
                <wp:wrapNone/>
                <wp:docPr id="56" name="Freeform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F1F58" id="Freeform 143" o:spid="_x0000_s1026" style="position:absolute;margin-left:85.9pt;margin-top:.95pt;width:10.35pt;height:10.3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</w:t>
      </w:r>
      <w:r>
        <w:rPr>
          <w:spacing w:val="1"/>
        </w:rPr>
        <w:t xml:space="preserve"> 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206"/>
        <w:ind w:hanging="720"/>
        <w:jc w:val="left"/>
      </w:pPr>
      <w:r>
        <w:t>Ausführungszeit</w:t>
      </w:r>
    </w:p>
    <w:p w:rsidR="00000000" w:rsidRDefault="00C914FB">
      <w:pPr>
        <w:pStyle w:val="Textkrper"/>
        <w:kinsoku w:val="0"/>
        <w:overflowPunct w:val="0"/>
        <w:spacing w:before="69"/>
        <w:ind w:left="116" w:right="380"/>
      </w:pPr>
      <w:r>
        <w:t>Der AN erbring</w:t>
      </w:r>
      <w:r>
        <w:t>t die Leistungen unverzüglich nach Auftragserteilung oder nach besonderer</w:t>
      </w:r>
      <w:r>
        <w:rPr>
          <w:spacing w:val="-59"/>
        </w:rPr>
        <w:t xml:space="preserve"> </w:t>
      </w:r>
      <w:r>
        <w:t>Vereinbarung.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spacing w:before="1"/>
        <w:rPr>
          <w:sz w:val="20"/>
          <w:szCs w:val="20"/>
        </w:rPr>
      </w:pPr>
    </w:p>
    <w:p w:rsidR="00000000" w:rsidRDefault="00C914FB">
      <w:pPr>
        <w:pStyle w:val="berschrift3"/>
        <w:numPr>
          <w:ilvl w:val="2"/>
          <w:numId w:val="9"/>
        </w:numPr>
        <w:tabs>
          <w:tab w:val="left" w:pos="836"/>
        </w:tabs>
        <w:kinsoku w:val="0"/>
        <w:overflowPunct w:val="0"/>
        <w:spacing w:before="1"/>
        <w:ind w:hanging="720"/>
        <w:jc w:val="left"/>
      </w:pPr>
      <w:r>
        <w:t>Vergütung</w:t>
      </w:r>
    </w:p>
    <w:p w:rsidR="00000000" w:rsidRDefault="00C914FB">
      <w:pPr>
        <w:pStyle w:val="Textkrper"/>
        <w:kinsoku w:val="0"/>
        <w:overflowPunct w:val="0"/>
        <w:spacing w:before="69"/>
        <w:ind w:left="116" w:right="356"/>
      </w:pPr>
      <w:r>
        <w:t>Die besonderen Leistungen werden nach besonderem Auftrag gemäß Angebot zum Nach-</w:t>
      </w:r>
      <w:r>
        <w:rPr>
          <w:spacing w:val="-59"/>
        </w:rPr>
        <w:t xml:space="preserve"> </w:t>
      </w:r>
      <w:r>
        <w:t>weis vergütet.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9"/>
        <w:rPr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4080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107950</wp:posOffset>
                </wp:positionV>
                <wp:extent cx="1828800" cy="6350"/>
                <wp:effectExtent l="0" t="0" r="0" b="0"/>
                <wp:wrapTopAndBottom/>
                <wp:docPr id="55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E82E7" id="Freeform 144" o:spid="_x0000_s1026" style="position:absolute;margin-left:70.8pt;margin-top:8.5pt;width:2in;height:.5pt;z-index:251694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fN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59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9"/>
        <w:ind w:left="115"/>
        <w:rPr>
          <w:sz w:val="18"/>
          <w:szCs w:val="18"/>
        </w:rPr>
        <w:sectPr w:rsidR="00000000">
          <w:pgSz w:w="11910" w:h="16840"/>
          <w:pgMar w:top="112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spacing w:before="70"/>
        <w:ind w:hanging="721"/>
      </w:pPr>
      <w:r>
        <w:lastRenderedPageBreak/>
        <w:t>Pflichten</w:t>
      </w:r>
      <w:r>
        <w:rPr>
          <w:spacing w:val="-4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Auftragnehmers</w:t>
      </w:r>
    </w:p>
    <w:p w:rsidR="00000000" w:rsidRDefault="00C914FB">
      <w:pPr>
        <w:pStyle w:val="Textkrper"/>
        <w:kinsoku w:val="0"/>
        <w:overflowPunct w:val="0"/>
        <w:spacing w:before="70"/>
        <w:ind w:left="115" w:right="111"/>
        <w:jc w:val="both"/>
      </w:pPr>
      <w:r>
        <w:t>Der AN hat die Ausführung der einzelnen Leistungen unverzüglich in dem Betriebsbuch der</w:t>
      </w:r>
      <w:r>
        <w:rPr>
          <w:spacing w:val="1"/>
        </w:rPr>
        <w:t xml:space="preserve"> </w:t>
      </w:r>
      <w:r>
        <w:t>GMA</w:t>
      </w:r>
      <w:r>
        <w:rPr>
          <w:spacing w:val="-1"/>
        </w:rPr>
        <w:t xml:space="preserve"> </w:t>
      </w:r>
      <w:r>
        <w:t>zu</w:t>
      </w:r>
      <w:r>
        <w:rPr>
          <w:spacing w:val="4"/>
        </w:rPr>
        <w:t xml:space="preserve"> </w:t>
      </w:r>
      <w:r>
        <w:t>dokumentieren. Das Betriebsbuch</w:t>
      </w:r>
      <w:r>
        <w:rPr>
          <w:spacing w:val="-4"/>
        </w:rPr>
        <w:t xml:space="preserve"> </w:t>
      </w:r>
      <w:r>
        <w:t>ist dem AG</w:t>
      </w:r>
      <w:r>
        <w:rPr>
          <w:spacing w:val="2"/>
        </w:rPr>
        <w:t xml:space="preserve"> </w:t>
      </w:r>
      <w:r>
        <w:t>zur Aufbewahrung zu</w:t>
      </w:r>
      <w:r>
        <w:rPr>
          <w:spacing w:val="-4"/>
        </w:rPr>
        <w:t xml:space="preserve"> </w:t>
      </w:r>
      <w:r>
        <w:t>übergeben.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5" w:right="107"/>
        <w:jc w:val="both"/>
      </w:pPr>
      <w:r>
        <w:t>F</w:t>
      </w:r>
      <w:r>
        <w:t>ür jeden angenommenen Instandsetzungsauftrag vergibt der AN zur Kennzeichnung eine</w:t>
      </w:r>
      <w:r>
        <w:rPr>
          <w:spacing w:val="1"/>
        </w:rPr>
        <w:t xml:space="preserve"> </w:t>
      </w:r>
      <w:r>
        <w:t>eindeutige Vorgangsnummer. Nach der Einleitung qualifizierter Maßnahmen berichtet der AN</w:t>
      </w:r>
      <w:r>
        <w:rPr>
          <w:spacing w:val="-59"/>
        </w:rPr>
        <w:t xml:space="preserve"> </w:t>
      </w:r>
      <w:r>
        <w:t>dem AG (Annahmestelle lt. Anlage 1) in angemessenen Intervallen über den Fortschritt</w:t>
      </w:r>
      <w:r>
        <w:t xml:space="preserve"> der</w:t>
      </w:r>
      <w:r>
        <w:rPr>
          <w:spacing w:val="1"/>
        </w:rPr>
        <w:t xml:space="preserve"> </w:t>
      </w:r>
      <w:r>
        <w:t>Instandsetzung.</w:t>
      </w:r>
      <w:r>
        <w:rPr>
          <w:spacing w:val="-1"/>
        </w:rPr>
        <w:t xml:space="preserve"> </w:t>
      </w:r>
      <w:r>
        <w:t>Detaillierte</w:t>
      </w:r>
      <w:r>
        <w:rPr>
          <w:spacing w:val="4"/>
        </w:rPr>
        <w:t xml:space="preserve"> </w:t>
      </w:r>
      <w:r>
        <w:t>Festlegungen dazu können</w:t>
      </w:r>
      <w:r>
        <w:rPr>
          <w:spacing w:val="-1"/>
        </w:rPr>
        <w:t xml:space="preserve"> </w:t>
      </w:r>
      <w:r>
        <w:t>gesondert</w:t>
      </w:r>
      <w:r>
        <w:rPr>
          <w:spacing w:val="-6"/>
        </w:rPr>
        <w:t xml:space="preserve"> </w:t>
      </w:r>
      <w:r>
        <w:t>vereinbart werden.</w:t>
      </w:r>
    </w:p>
    <w:p w:rsidR="00000000" w:rsidRDefault="00C914FB">
      <w:pPr>
        <w:pStyle w:val="Textkrper"/>
        <w:kinsoku w:val="0"/>
        <w:overflowPunct w:val="0"/>
        <w:spacing w:before="207"/>
        <w:ind w:left="115" w:right="111"/>
        <w:jc w:val="both"/>
      </w:pPr>
      <w:r>
        <w:t>Der AN hat die Leistungen so auszuführen, dass die Sicherheit der GMA erhalten bleibt. Die</w:t>
      </w:r>
      <w:r>
        <w:rPr>
          <w:spacing w:val="1"/>
        </w:rPr>
        <w:t xml:space="preserve"> </w:t>
      </w:r>
      <w:r>
        <w:t>Betriebsbereitschaft ist für die Dauer der Leistungen aufrechtzuerhalten, sow</w:t>
      </w:r>
      <w:r>
        <w:t>eit dies möglich</w:t>
      </w:r>
      <w:r>
        <w:rPr>
          <w:spacing w:val="1"/>
        </w:rPr>
        <w:t xml:space="preserve"> </w:t>
      </w:r>
      <w:r>
        <w:t>ist.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 w:right="114"/>
        <w:jc w:val="both"/>
      </w:pPr>
      <w:r>
        <w:t>Die</w:t>
      </w:r>
      <w:r>
        <w:rPr>
          <w:spacing w:val="1"/>
        </w:rPr>
        <w:t xml:space="preserve"> </w:t>
      </w:r>
      <w:r>
        <w:t>allgemein</w:t>
      </w:r>
      <w:r>
        <w:rPr>
          <w:spacing w:val="1"/>
        </w:rPr>
        <w:t xml:space="preserve"> </w:t>
      </w:r>
      <w:r>
        <w:t>anerkannten</w:t>
      </w:r>
      <w:r>
        <w:rPr>
          <w:spacing w:val="1"/>
        </w:rPr>
        <w:t xml:space="preserve"> </w:t>
      </w:r>
      <w:r>
        <w:t>Regeln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Technik,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gesetzlichen</w:t>
      </w:r>
      <w:r>
        <w:rPr>
          <w:spacing w:val="1"/>
        </w:rPr>
        <w:t xml:space="preserve"> </w:t>
      </w:r>
      <w:r>
        <w:t>Bestimmungen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Schutzvorschriften, insbesondere die Unfallverhütungsvorschriften, sind vom AN zu beach-</w:t>
      </w:r>
      <w:r>
        <w:rPr>
          <w:spacing w:val="1"/>
        </w:rPr>
        <w:t xml:space="preserve"> </w:t>
      </w:r>
      <w:r>
        <w:t>ten.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 w:right="112"/>
        <w:jc w:val="both"/>
      </w:pPr>
      <w:r>
        <w:t>Der AN hält einen ständig verfü</w:t>
      </w:r>
      <w:r>
        <w:t>gbaren Instandhaltungsdienst vor. Er hat die Leistungen mit</w:t>
      </w:r>
      <w:r>
        <w:rPr>
          <w:spacing w:val="1"/>
        </w:rPr>
        <w:t xml:space="preserve"> </w:t>
      </w:r>
      <w:r>
        <w:t>seinem Betrieb zu erbringen. Er darf Teile der Leistung mit Zustimmung des AG an Nachun-</w:t>
      </w:r>
      <w:r>
        <w:rPr>
          <w:spacing w:val="1"/>
        </w:rPr>
        <w:t xml:space="preserve"> </w:t>
      </w:r>
      <w:r>
        <w:t>ternehmer</w:t>
      </w:r>
      <w:r>
        <w:rPr>
          <w:spacing w:val="19"/>
        </w:rPr>
        <w:t xml:space="preserve"> </w:t>
      </w:r>
      <w:r>
        <w:t>übertragen.</w:t>
      </w:r>
      <w:r>
        <w:rPr>
          <w:spacing w:val="17"/>
        </w:rPr>
        <w:t xml:space="preserve"> </w:t>
      </w:r>
      <w:r>
        <w:t>Er</w:t>
      </w:r>
      <w:r>
        <w:rPr>
          <w:spacing w:val="21"/>
        </w:rPr>
        <w:t xml:space="preserve"> </w:t>
      </w:r>
      <w:r>
        <w:t>ist</w:t>
      </w:r>
      <w:r>
        <w:rPr>
          <w:spacing w:val="21"/>
        </w:rPr>
        <w:t xml:space="preserve"> </w:t>
      </w:r>
      <w:r>
        <w:t>verpflichtet</w:t>
      </w:r>
      <w:r>
        <w:rPr>
          <w:spacing w:val="24"/>
        </w:rPr>
        <w:t xml:space="preserve"> </w:t>
      </w:r>
      <w:r>
        <w:t>Elektrofachkräfte</w:t>
      </w:r>
      <w:r>
        <w:rPr>
          <w:spacing w:val="20"/>
        </w:rPr>
        <w:t xml:space="preserve"> </w:t>
      </w:r>
      <w:r>
        <w:t>GMA</w:t>
      </w:r>
      <w:r>
        <w:rPr>
          <w:spacing w:val="22"/>
        </w:rPr>
        <w:t xml:space="preserve"> </w:t>
      </w:r>
      <w:r>
        <w:t>nach</w:t>
      </w:r>
      <w:r>
        <w:rPr>
          <w:spacing w:val="23"/>
        </w:rPr>
        <w:t xml:space="preserve"> </w:t>
      </w:r>
      <w:r>
        <w:t>DIN</w:t>
      </w:r>
      <w:r>
        <w:rPr>
          <w:spacing w:val="20"/>
        </w:rPr>
        <w:t xml:space="preserve"> </w:t>
      </w:r>
      <w:r>
        <w:t>VDE</w:t>
      </w:r>
      <w:r>
        <w:rPr>
          <w:spacing w:val="23"/>
        </w:rPr>
        <w:t xml:space="preserve"> </w:t>
      </w:r>
      <w:r>
        <w:t>0833-1</w:t>
      </w:r>
      <w:r>
        <w:rPr>
          <w:spacing w:val="22"/>
        </w:rPr>
        <w:t xml:space="preserve"> </w:t>
      </w:r>
      <w:r>
        <w:t>Pkt.</w:t>
      </w:r>
    </w:p>
    <w:p w:rsidR="00000000" w:rsidRDefault="00C914FB">
      <w:pPr>
        <w:pStyle w:val="Textkrper"/>
        <w:kinsoku w:val="0"/>
        <w:overflowPunct w:val="0"/>
        <w:spacing w:line="252" w:lineRule="exact"/>
        <w:ind w:left="115"/>
        <w:jc w:val="both"/>
      </w:pPr>
      <w:r>
        <w:t>3.1.27</w:t>
      </w:r>
      <w:r>
        <w:rPr>
          <w:spacing w:val="1"/>
        </w:rPr>
        <w:t xml:space="preserve"> </w:t>
      </w:r>
      <w:r>
        <w:t>einzusetzen.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5" w:right="112"/>
        <w:jc w:val="both"/>
      </w:pPr>
      <w:r>
        <w:t>Erkennt der AN, auch außerhalb seines Aufgabenbereichs, Fehler, welche die Betriebsbe-</w:t>
      </w:r>
      <w:r>
        <w:rPr>
          <w:spacing w:val="1"/>
        </w:rPr>
        <w:t xml:space="preserve"> </w:t>
      </w:r>
      <w:r>
        <w:t>reitschaft oder Sicherheit an der GMA gefährden können, hat er die Annahmestelle des AG</w:t>
      </w:r>
      <w:r>
        <w:rPr>
          <w:spacing w:val="1"/>
        </w:rPr>
        <w:t xml:space="preserve"> </w:t>
      </w:r>
      <w:r>
        <w:t xml:space="preserve">unverzüglich zu benachrichtigen und erforderlichenfalls bei Gefahr </w:t>
      </w:r>
      <w:r>
        <w:t>im Verzug die Außerbe-</w:t>
      </w:r>
      <w:r>
        <w:rPr>
          <w:spacing w:val="1"/>
        </w:rPr>
        <w:t xml:space="preserve"> </w:t>
      </w:r>
      <w:r>
        <w:t>triebnahme</w:t>
      </w:r>
      <w:r>
        <w:rPr>
          <w:spacing w:val="-1"/>
        </w:rPr>
        <w:t xml:space="preserve"> </w:t>
      </w:r>
      <w:r>
        <w:t>der GMA zu veranlassen.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ind w:left="115" w:right="111"/>
        <w:jc w:val="both"/>
      </w:pPr>
      <w:r>
        <w:t>Er hat fernmündliche oder mündliche Mitteilungen schriftlich zu bestätigen. Auf andere Feh-</w:t>
      </w:r>
      <w:r>
        <w:rPr>
          <w:spacing w:val="1"/>
        </w:rPr>
        <w:t xml:space="preserve"> </w:t>
      </w:r>
      <w:r>
        <w:t>ler, die beseitigt werden müssen und deren Beseitigung nicht zu den vereinbarten Leistun-</w:t>
      </w:r>
      <w:r>
        <w:rPr>
          <w:spacing w:val="1"/>
        </w:rPr>
        <w:t xml:space="preserve"> </w:t>
      </w:r>
      <w:r>
        <w:t>gen gehören, ha</w:t>
      </w:r>
      <w:r>
        <w:t>t</w:t>
      </w:r>
      <w:r>
        <w:rPr>
          <w:spacing w:val="-4"/>
        </w:rPr>
        <w:t xml:space="preserve"> </w:t>
      </w:r>
      <w:r>
        <w:t>der AN</w:t>
      </w:r>
      <w:r>
        <w:rPr>
          <w:spacing w:val="-3"/>
        </w:rPr>
        <w:t xml:space="preserve"> </w:t>
      </w:r>
      <w:r>
        <w:t>den AG</w:t>
      </w:r>
      <w:r>
        <w:rPr>
          <w:spacing w:val="-4"/>
        </w:rPr>
        <w:t xml:space="preserve"> </w:t>
      </w:r>
      <w:r>
        <w:t>unverzüglich schriftlich hinzuweisen.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 w:right="109"/>
        <w:jc w:val="both"/>
      </w:pPr>
      <w:r>
        <w:t>Erkennt der AN, dass wegen Änderung der Nutzung oder Änderung der bestehenden Vor-</w:t>
      </w:r>
      <w:r>
        <w:rPr>
          <w:spacing w:val="1"/>
        </w:rPr>
        <w:t xml:space="preserve"> </w:t>
      </w:r>
      <w:r>
        <w:t>schriften andere Vereinbarungen zu diesem Vertrag oder Änderungen an der GMA notwen-</w:t>
      </w:r>
      <w:r>
        <w:rPr>
          <w:spacing w:val="1"/>
        </w:rPr>
        <w:t xml:space="preserve"> </w:t>
      </w:r>
      <w:r>
        <w:t>dig</w:t>
      </w:r>
      <w:r>
        <w:rPr>
          <w:spacing w:val="1"/>
        </w:rPr>
        <w:t xml:space="preserve"> </w:t>
      </w:r>
      <w:r>
        <w:t>werden, hat er den AG</w:t>
      </w:r>
      <w:r>
        <w:rPr>
          <w:spacing w:val="61"/>
        </w:rPr>
        <w:t xml:space="preserve"> </w:t>
      </w:r>
      <w:r>
        <w:t>schrift</w:t>
      </w:r>
      <w:r>
        <w:t>lich darauf hinzuweisen und ein entsprechendes Angebot</w:t>
      </w:r>
      <w:r>
        <w:rPr>
          <w:spacing w:val="1"/>
        </w:rPr>
        <w:t xml:space="preserve"> </w:t>
      </w:r>
      <w:r>
        <w:t>zu unterbreiten.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spacing w:before="163"/>
        <w:ind w:hanging="721"/>
      </w:pPr>
      <w:r>
        <w:t>Sicherheitsanforderungen</w:t>
      </w:r>
    </w:p>
    <w:p w:rsidR="00000000" w:rsidRDefault="00C914FB">
      <w:pPr>
        <w:pStyle w:val="Textkrper"/>
        <w:kinsoku w:val="0"/>
        <w:overflowPunct w:val="0"/>
        <w:spacing w:before="65"/>
        <w:ind w:left="115" w:right="112"/>
        <w:jc w:val="both"/>
      </w:pPr>
      <w:r>
        <w:t>Der AN ist verpflichtet, die Anforderungen zur Sicherheit der AG gemäß Anlage 2 „Betriebs-</w:t>
      </w:r>
      <w:r>
        <w:rPr>
          <w:spacing w:val="1"/>
        </w:rPr>
        <w:t xml:space="preserve"> </w:t>
      </w:r>
      <w:r>
        <w:t>sicherheit“ einzuhalten und seine mit der Wahrnehmung der Leistunge</w:t>
      </w:r>
      <w:r>
        <w:t>n beauftragten Ar-</w:t>
      </w:r>
      <w:r>
        <w:rPr>
          <w:spacing w:val="1"/>
        </w:rPr>
        <w:t xml:space="preserve"> </w:t>
      </w:r>
      <w:r>
        <w:t>beitskräfte</w:t>
      </w:r>
      <w:r>
        <w:rPr>
          <w:spacing w:val="-1"/>
        </w:rPr>
        <w:t xml:space="preserve"> </w:t>
      </w:r>
      <w:r>
        <w:t>entsprechend</w:t>
      </w:r>
      <w:r>
        <w:rPr>
          <w:spacing w:val="-1"/>
        </w:rPr>
        <w:t xml:space="preserve"> </w:t>
      </w:r>
      <w:r>
        <w:t>zu verpflichten.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 w:right="112"/>
        <w:jc w:val="both"/>
      </w:pPr>
      <w:r>
        <w:t>Diese Mitarbeiter sind dem AG im Voraus namentlich zu benennen und vom AG bestätigen</w:t>
      </w:r>
      <w:r>
        <w:rPr>
          <w:spacing w:val="1"/>
        </w:rPr>
        <w:t xml:space="preserve"> </w:t>
      </w:r>
      <w:r>
        <w:t>zu lassen. Eine Einweisung und Verpflichtung mit Nachweis kann durch den AG bei Bedarf</w:t>
      </w:r>
      <w:r>
        <w:rPr>
          <w:spacing w:val="1"/>
        </w:rPr>
        <w:t xml:space="preserve"> </w:t>
      </w:r>
      <w:r>
        <w:t>vorgenommen</w:t>
      </w:r>
      <w:r>
        <w:rPr>
          <w:spacing w:val="3"/>
        </w:rPr>
        <w:t xml:space="preserve"> </w:t>
      </w:r>
      <w:r>
        <w:t>werden.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/>
        <w:jc w:val="both"/>
      </w:pPr>
      <w:r>
        <w:t>Der AN hat</w:t>
      </w:r>
      <w:r>
        <w:rPr>
          <w:spacing w:val="1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t>sicherheitsrelevanten</w:t>
      </w:r>
      <w:r>
        <w:rPr>
          <w:spacing w:val="1"/>
        </w:rPr>
        <w:t xml:space="preserve"> </w:t>
      </w:r>
      <w:r>
        <w:t>Arbeiten im</w:t>
      </w:r>
      <w:r>
        <w:rPr>
          <w:spacing w:val="-3"/>
        </w:rPr>
        <w:t xml:space="preserve"> </w:t>
      </w:r>
      <w:r>
        <w:t>Betriebsbuch zu</w:t>
      </w:r>
      <w:r>
        <w:rPr>
          <w:spacing w:val="1"/>
        </w:rPr>
        <w:t xml:space="preserve"> </w:t>
      </w:r>
      <w:r>
        <w:t>dokumentieren.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19"/>
          <w:szCs w:val="19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hanging="721"/>
      </w:pPr>
      <w:r>
        <w:t>Fernbetreuung</w:t>
      </w:r>
    </w:p>
    <w:p w:rsidR="00000000" w:rsidRDefault="00C914FB">
      <w:pPr>
        <w:pStyle w:val="Textkrper"/>
        <w:kinsoku w:val="0"/>
        <w:overflowPunct w:val="0"/>
        <w:spacing w:before="70"/>
        <w:ind w:left="115" w:right="110"/>
        <w:jc w:val="both"/>
      </w:pPr>
      <w:r>
        <w:t>Als Fernbetreuung werden Tätigkeiten, gemäß DIN VDE 0833-1 Pkt. 5.1.4 und weitere Leis-</w:t>
      </w:r>
      <w:r>
        <w:rPr>
          <w:spacing w:val="1"/>
        </w:rPr>
        <w:t xml:space="preserve"> </w:t>
      </w:r>
      <w:r>
        <w:t>tungen die aus</w:t>
      </w:r>
      <w:r>
        <w:rPr>
          <w:spacing w:val="-4"/>
        </w:rPr>
        <w:t xml:space="preserve"> </w:t>
      </w:r>
      <w:r>
        <w:t>der Ferne</w:t>
      </w:r>
      <w:r>
        <w:rPr>
          <w:spacing w:val="-5"/>
        </w:rPr>
        <w:t xml:space="preserve"> </w:t>
      </w:r>
      <w:r>
        <w:t>durchgeführt werden können,</w:t>
      </w:r>
      <w:r>
        <w:rPr>
          <w:spacing w:val="-4"/>
        </w:rPr>
        <w:t xml:space="preserve"> </w:t>
      </w:r>
      <w:r>
        <w:t>definiert.</w:t>
      </w:r>
    </w:p>
    <w:p w:rsidR="00000000" w:rsidRDefault="00C914FB">
      <w:pPr>
        <w:pStyle w:val="Textkrper"/>
        <w:kinsoku w:val="0"/>
        <w:overflowPunct w:val="0"/>
        <w:spacing w:before="70"/>
        <w:ind w:left="115" w:right="110"/>
        <w:jc w:val="both"/>
        <w:sectPr w:rsidR="00000000">
          <w:pgSz w:w="11910" w:h="16840"/>
          <w:pgMar w:top="130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Textkrper"/>
        <w:kinsoku w:val="0"/>
        <w:overflowPunct w:val="0"/>
        <w:spacing w:before="70"/>
        <w:ind w:left="96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68580</wp:posOffset>
                </wp:positionV>
                <wp:extent cx="116205" cy="116205"/>
                <wp:effectExtent l="0" t="0" r="0" b="0"/>
                <wp:wrapNone/>
                <wp:docPr id="54" name="Freeform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C784D" id="Freeform 145" o:spid="_x0000_s1026" style="position:absolute;margin-left:85.9pt;margin-top:5.4pt;width:9.15pt;height:9.1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Leistungen und Tätigkeiten</w:t>
      </w:r>
      <w:r>
        <w:rPr>
          <w:spacing w:val="1"/>
        </w:rPr>
        <w:t xml:space="preserve"> </w:t>
      </w:r>
      <w:r>
        <w:t>dürfen</w:t>
      </w:r>
      <w:r>
        <w:rPr>
          <w:spacing w:val="-5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per Fernbetreuung</w:t>
      </w:r>
      <w:r>
        <w:rPr>
          <w:spacing w:val="1"/>
        </w:rPr>
        <w:t xml:space="preserve"> </w:t>
      </w:r>
      <w:r>
        <w:t>erbracht werden.</w:t>
      </w:r>
    </w:p>
    <w:p w:rsidR="00000000" w:rsidRDefault="00C914FB">
      <w:pPr>
        <w:pStyle w:val="Textkrper"/>
        <w:kinsoku w:val="0"/>
        <w:overflowPunct w:val="0"/>
        <w:spacing w:before="208"/>
        <w:ind w:left="965" w:right="340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156210</wp:posOffset>
                </wp:positionV>
                <wp:extent cx="116205" cy="116205"/>
                <wp:effectExtent l="0" t="0" r="0" b="0"/>
                <wp:wrapNone/>
                <wp:docPr id="53" name="Free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A9B7B" id="Freeform 146" o:spid="_x0000_s1026" style="position:absolute;margin-left:85.9pt;margin-top:12.3pt;width:9.15pt;height:9.1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Qp0Rw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Leistungen und Tätigkeiten dürfen, wenn die in DIN VDE 0833-1 Pkt. 5.1.4 festge-</w:t>
      </w:r>
      <w:r>
        <w:rPr>
          <w:spacing w:val="-59"/>
        </w:rPr>
        <w:t xml:space="preserve"> </w:t>
      </w:r>
      <w:r>
        <w:t>legten</w:t>
      </w:r>
      <w:r>
        <w:rPr>
          <w:spacing w:val="-1"/>
        </w:rPr>
        <w:t xml:space="preserve"> </w:t>
      </w:r>
      <w:r>
        <w:t>Bedingungen erfüllt sind, per</w:t>
      </w:r>
      <w:r>
        <w:rPr>
          <w:spacing w:val="1"/>
        </w:rPr>
        <w:t xml:space="preserve"> </w:t>
      </w:r>
      <w:r>
        <w:t>Fernbetreuung durchgeführt</w:t>
      </w:r>
      <w:r>
        <w:rPr>
          <w:spacing w:val="-6"/>
        </w:rPr>
        <w:t xml:space="preserve"> </w:t>
      </w:r>
      <w:r>
        <w:t>werden.</w:t>
      </w:r>
    </w:p>
    <w:p w:rsidR="00000000" w:rsidRDefault="00C914FB">
      <w:pPr>
        <w:pStyle w:val="Textkrper"/>
        <w:kinsoku w:val="0"/>
        <w:overflowPunct w:val="0"/>
        <w:spacing w:before="209"/>
        <w:ind w:left="965" w:right="265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156845</wp:posOffset>
                </wp:positionV>
                <wp:extent cx="116205" cy="116205"/>
                <wp:effectExtent l="0" t="0" r="0" b="0"/>
                <wp:wrapNone/>
                <wp:docPr id="52" name="Freeform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915BC0" id="Freeform 147" o:spid="_x0000_s1026" style="position:absolute;margin-left:85.9pt;margin-top:12.35pt;width:9.15pt;height:9.1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Leistungen und Tätigkeiten dürfen, wenn die in DIN VDE 0833-1 Pkt. 5.1.4 festge-</w:t>
      </w:r>
      <w:r>
        <w:rPr>
          <w:spacing w:val="1"/>
        </w:rPr>
        <w:t xml:space="preserve"> </w:t>
      </w:r>
      <w:r>
        <w:t xml:space="preserve">legten Bedingungen und zusätzlich die im </w:t>
      </w:r>
      <w:r>
        <w:rPr>
          <w:u w:val="single"/>
        </w:rPr>
        <w:t>Anlage 2 Betriebssicherheit</w:t>
      </w:r>
      <w:r>
        <w:t xml:space="preserve"> festgelegten</w:t>
      </w:r>
      <w:r>
        <w:rPr>
          <w:spacing w:val="-59"/>
        </w:rPr>
        <w:t xml:space="preserve"> </w:t>
      </w:r>
      <w:r>
        <w:t>Bedingungen</w:t>
      </w:r>
      <w:r>
        <w:rPr>
          <w:spacing w:val="-4"/>
        </w:rPr>
        <w:t xml:space="preserve"> </w:t>
      </w:r>
      <w:r>
        <w:t>erfüllt sind, per Fernbetreuung durchgeführt werden.</w:t>
      </w:r>
    </w:p>
    <w:p w:rsidR="00000000" w:rsidRDefault="00C914FB">
      <w:pPr>
        <w:pStyle w:val="Textkrper"/>
        <w:kinsoku w:val="0"/>
        <w:overflowPunct w:val="0"/>
        <w:spacing w:before="206"/>
        <w:ind w:left="116" w:right="112"/>
        <w:jc w:val="both"/>
      </w:pPr>
      <w:r>
        <w:t>Wenn Tätigkeiten per Fernbet</w:t>
      </w:r>
      <w:r>
        <w:t>reuung erfolgen, hat der AN nach Beendigung der Tätigkeiten</w:t>
      </w:r>
      <w:r>
        <w:rPr>
          <w:spacing w:val="1"/>
        </w:rPr>
        <w:t xml:space="preserve"> </w:t>
      </w:r>
      <w:r>
        <w:t>dem AG einen Nachweis gemäß DIN VDE 0833-1 Pkt. 5.4 innerhalb von 5 Werktagen zuzu-</w:t>
      </w:r>
      <w:r>
        <w:rPr>
          <w:spacing w:val="1"/>
        </w:rPr>
        <w:t xml:space="preserve"> </w:t>
      </w:r>
      <w:r>
        <w:t>leiten.</w:t>
      </w:r>
      <w:r>
        <w:rPr>
          <w:spacing w:val="-1"/>
        </w:rPr>
        <w:t xml:space="preserve"> </w:t>
      </w:r>
      <w:r>
        <w:t>Dieser Nachweis</w:t>
      </w:r>
      <w:r>
        <w:rPr>
          <w:spacing w:val="3"/>
        </w:rPr>
        <w:t xml:space="preserve"> </w:t>
      </w:r>
      <w:r>
        <w:t>ist vom</w:t>
      </w:r>
      <w:r>
        <w:rPr>
          <w:spacing w:val="-6"/>
        </w:rPr>
        <w:t xml:space="preserve"> </w:t>
      </w:r>
      <w:r>
        <w:t>AG dem Betriebsbuch hinzuzufügen.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spacing w:before="162"/>
      </w:pPr>
      <w:r>
        <w:t>Besondere</w:t>
      </w:r>
      <w:r>
        <w:rPr>
          <w:spacing w:val="-8"/>
        </w:rPr>
        <w:t xml:space="preserve"> </w:t>
      </w:r>
      <w:r>
        <w:t>Vereinbarungen</w:t>
      </w:r>
    </w:p>
    <w:p w:rsidR="00000000" w:rsidRDefault="00C914FB">
      <w:pPr>
        <w:pStyle w:val="Textkrper"/>
        <w:kinsoku w:val="0"/>
        <w:overflowPunct w:val="0"/>
        <w:spacing w:before="10"/>
        <w:rPr>
          <w:b/>
          <w:bCs/>
          <w:sz w:val="15"/>
          <w:szCs w:val="15"/>
        </w:rPr>
      </w:pPr>
    </w:p>
    <w:p w:rsidR="00000000" w:rsidRDefault="00C914FB">
      <w:pPr>
        <w:pStyle w:val="Textkrper"/>
        <w:kinsoku w:val="0"/>
        <w:overflowPunct w:val="0"/>
        <w:spacing w:before="94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83820</wp:posOffset>
                </wp:positionV>
                <wp:extent cx="116205" cy="116205"/>
                <wp:effectExtent l="0" t="0" r="0" b="0"/>
                <wp:wrapNone/>
                <wp:docPr id="51" name="Freeform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972BB" id="Freeform 148" o:spid="_x0000_s1026" style="position:absolute;margin-left:85.9pt;margin-top:6.6pt;width:9.15pt;height:9.1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J+VSA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Es</w:t>
      </w:r>
      <w:r>
        <w:rPr>
          <w:spacing w:val="-1"/>
        </w:rPr>
        <w:t xml:space="preserve"> </w:t>
      </w:r>
      <w:r>
        <w:t>werden keine</w:t>
      </w:r>
      <w:r>
        <w:rPr>
          <w:spacing w:val="-1"/>
        </w:rPr>
        <w:t xml:space="preserve"> </w:t>
      </w:r>
      <w:r>
        <w:t>besonderen Vereinbarungen</w:t>
      </w:r>
      <w:r>
        <w:rPr>
          <w:spacing w:val="-1"/>
        </w:rPr>
        <w:t xml:space="preserve"> </w:t>
      </w:r>
      <w:r>
        <w:t>getroffen.</w:t>
      </w:r>
    </w:p>
    <w:p w:rsidR="00000000" w:rsidRDefault="00C914FB">
      <w:pPr>
        <w:pStyle w:val="Textkrper"/>
        <w:kinsoku w:val="0"/>
        <w:overflowPunct w:val="0"/>
        <w:spacing w:before="208"/>
        <w:ind w:left="965" w:right="42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156210</wp:posOffset>
                </wp:positionV>
                <wp:extent cx="116205" cy="116205"/>
                <wp:effectExtent l="0" t="0" r="0" b="0"/>
                <wp:wrapNone/>
                <wp:docPr id="50" name="Freeform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C86B3" id="Freeform 149" o:spid="_x0000_s1026" style="position:absolute;margin-left:85.9pt;margin-top:12.3pt;width:9.15pt;height:9.1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 xml:space="preserve">Die Vereinbarungen gemäß der </w:t>
      </w:r>
      <w:r>
        <w:rPr>
          <w:u w:val="single"/>
        </w:rPr>
        <w:t>Anlage 3 Besondere Vereinbarungen</w:t>
      </w:r>
      <w:r>
        <w:t xml:space="preserve"> sind zu be-</w:t>
      </w:r>
      <w:r>
        <w:rPr>
          <w:spacing w:val="-59"/>
        </w:rPr>
        <w:t xml:space="preserve"> </w:t>
      </w:r>
      <w:r>
        <w:t>achten.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spacing w:before="160"/>
      </w:pPr>
      <w:r>
        <w:t>Weitere</w:t>
      </w:r>
      <w:r>
        <w:rPr>
          <w:spacing w:val="-7"/>
        </w:rPr>
        <w:t xml:space="preserve"> </w:t>
      </w:r>
      <w:r>
        <w:t>Regelungen</w:t>
      </w:r>
      <w:r>
        <w:rPr>
          <w:spacing w:val="-7"/>
        </w:rPr>
        <w:t xml:space="preserve"> </w:t>
      </w:r>
      <w:r>
        <w:t>zur</w:t>
      </w:r>
      <w:r>
        <w:rPr>
          <w:spacing w:val="-6"/>
        </w:rPr>
        <w:t xml:space="preserve"> </w:t>
      </w:r>
      <w:r>
        <w:t>Vergütung</w:t>
      </w:r>
    </w:p>
    <w:p w:rsidR="00000000" w:rsidRDefault="00C914FB">
      <w:pPr>
        <w:pStyle w:val="Textkrper"/>
        <w:kinsoku w:val="0"/>
        <w:overflowPunct w:val="0"/>
        <w:spacing w:before="70" w:line="460" w:lineRule="auto"/>
        <w:ind w:left="1532" w:right="552" w:hanging="141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376555</wp:posOffset>
                </wp:positionV>
                <wp:extent cx="116205" cy="116205"/>
                <wp:effectExtent l="0" t="0" r="0" b="0"/>
                <wp:wrapNone/>
                <wp:docPr id="49" name="Free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04499" id="Freeform 150" o:spid="_x0000_s1026" style="position:absolute;margin-left:107.25pt;margin-top:29.65pt;width:9.15pt;height:9.1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Die in den Preisblättern vereinbarten monatlichen Vergütungen werden wie folgt gezahlt:</w:t>
      </w:r>
      <w:r>
        <w:rPr>
          <w:spacing w:val="-59"/>
        </w:rPr>
        <w:t xml:space="preserve"> </w:t>
      </w:r>
      <w:r>
        <w:t>vierteljährl</w:t>
      </w:r>
      <w:r>
        <w:t>ich</w:t>
      </w:r>
      <w:r>
        <w:rPr>
          <w:spacing w:val="-1"/>
        </w:rPr>
        <w:t xml:space="preserve"> </w:t>
      </w:r>
      <w:r>
        <w:t>in der Mitte des Quartals</w:t>
      </w:r>
    </w:p>
    <w:p w:rsidR="00000000" w:rsidRDefault="00C914FB">
      <w:pPr>
        <w:pStyle w:val="Textkrper"/>
        <w:kinsoku w:val="0"/>
        <w:overflowPunct w:val="0"/>
        <w:spacing w:line="246" w:lineRule="exact"/>
        <w:ind w:left="1071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19685</wp:posOffset>
                </wp:positionV>
                <wp:extent cx="116205" cy="116205"/>
                <wp:effectExtent l="0" t="0" r="0" b="0"/>
                <wp:wrapNone/>
                <wp:docPr id="48" name="Freeform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A9C89" id="Freeform 151" o:spid="_x0000_s1026" style="position:absolute;margin-left:107.25pt;margin-top:1.55pt;width:9.15pt;height:9.1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...........................................................................................................................</w:t>
      </w:r>
      <w:r>
        <w:rPr>
          <w:spacing w:val="38"/>
        </w:rPr>
        <w:t xml:space="preserve"> </w:t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208"/>
        <w:ind w:left="116" w:right="111"/>
        <w:jc w:val="both"/>
      </w:pPr>
      <w:r>
        <w:t>Die Vergütung ist, ausschließlich der Umsatzsteuer, für die Dauer von 12 Monaten von dem</w:t>
      </w:r>
      <w:r>
        <w:rPr>
          <w:spacing w:val="1"/>
        </w:rPr>
        <w:t xml:space="preserve"> </w:t>
      </w:r>
      <w:r>
        <w:t>für die A</w:t>
      </w:r>
      <w:r>
        <w:t>ngebotsabgabe festgesetzten Termin ein Festpreis. Die Fahrtkosten sind Bestandteil</w:t>
      </w:r>
      <w:r>
        <w:rPr>
          <w:spacing w:val="-59"/>
        </w:rPr>
        <w:t xml:space="preserve"> </w:t>
      </w:r>
      <w:r>
        <w:t>der Vergütung.</w:t>
      </w:r>
    </w:p>
    <w:p w:rsidR="00000000" w:rsidRDefault="00C914FB">
      <w:pPr>
        <w:pStyle w:val="Textkrper"/>
        <w:kinsoku w:val="0"/>
        <w:overflowPunct w:val="0"/>
        <w:spacing w:before="206"/>
        <w:ind w:left="116" w:right="109"/>
        <w:jc w:val="both"/>
      </w:pPr>
      <w:r>
        <w:t>Ändert sich nach Ablauf dieser Frist das maßgebende Entgelt, so kann auf Verlangen jedes</w:t>
      </w:r>
      <w:r>
        <w:rPr>
          <w:spacing w:val="1"/>
        </w:rPr>
        <w:t xml:space="preserve"> </w:t>
      </w:r>
      <w:r>
        <w:t>Vertragspartners die Vergütung</w:t>
      </w:r>
      <w:r>
        <w:rPr>
          <w:spacing w:val="1"/>
        </w:rPr>
        <w:t xml:space="preserve"> </w:t>
      </w:r>
      <w:r>
        <w:t>nach</w:t>
      </w:r>
      <w:r>
        <w:rPr>
          <w:spacing w:val="-5"/>
        </w:rPr>
        <w:t xml:space="preserve"> </w:t>
      </w:r>
      <w:r>
        <w:t>folgender Preisgleitklausel</w:t>
      </w:r>
      <w:r>
        <w:rPr>
          <w:spacing w:val="1"/>
        </w:rPr>
        <w:t xml:space="preserve"> </w:t>
      </w:r>
      <w:r>
        <w:t>angepasst</w:t>
      </w:r>
      <w:r>
        <w:rPr>
          <w:spacing w:val="-4"/>
        </w:rPr>
        <w:t xml:space="preserve"> </w:t>
      </w:r>
      <w:r>
        <w:t>werden.</w:t>
      </w:r>
    </w:p>
    <w:p w:rsidR="00000000" w:rsidRDefault="00C914FB">
      <w:pPr>
        <w:pStyle w:val="Textkrper"/>
        <w:kinsoku w:val="0"/>
        <w:overflowPunct w:val="0"/>
        <w:spacing w:before="6"/>
        <w:rPr>
          <w:sz w:val="12"/>
          <w:szCs w:val="12"/>
        </w:rPr>
      </w:pPr>
    </w:p>
    <w:p w:rsidR="00000000" w:rsidRDefault="00C914FB">
      <w:pPr>
        <w:pStyle w:val="Textkrper"/>
        <w:kinsoku w:val="0"/>
        <w:overflowPunct w:val="0"/>
        <w:spacing w:before="6"/>
        <w:rPr>
          <w:sz w:val="12"/>
          <w:szCs w:val="12"/>
        </w:rPr>
        <w:sectPr w:rsidR="00000000">
          <w:pgSz w:w="11910" w:h="16840"/>
          <w:pgMar w:top="90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spacing w:before="183"/>
        <w:ind w:left="115"/>
      </w:pPr>
      <w:r>
        <w:t>Dabei</w:t>
      </w:r>
      <w:r>
        <w:rPr>
          <w:spacing w:val="-1"/>
        </w:rPr>
        <w:t xml:space="preserve"> </w:t>
      </w:r>
      <w:r>
        <w:t>bedeuten:</w:t>
      </w:r>
    </w:p>
    <w:p w:rsidR="00000000" w:rsidRDefault="00C914FB">
      <w:pPr>
        <w:pStyle w:val="berschrift2"/>
        <w:tabs>
          <w:tab w:val="left" w:pos="562"/>
        </w:tabs>
        <w:kinsoku w:val="0"/>
        <w:overflowPunct w:val="0"/>
        <w:spacing w:before="105" w:line="391" w:lineRule="exact"/>
      </w:pPr>
      <w:r>
        <w:rPr>
          <w:sz w:val="24"/>
          <w:szCs w:val="24"/>
        </w:rPr>
        <w:br w:type="column"/>
      </w:r>
      <w:r>
        <w:t>K</w:t>
      </w:r>
      <w:r>
        <w:tab/>
      </w:r>
      <w:r>
        <w:rPr>
          <w:rFonts w:ascii="Symbol" w:hAnsi="Symbol" w:cs="Symbol"/>
        </w:rPr>
        <w:t></w:t>
      </w:r>
      <w:r>
        <w:rPr>
          <w:spacing w:val="27"/>
        </w:rPr>
        <w:t xml:space="preserve"> </w:t>
      </w:r>
      <w:r>
        <w:t>K</w:t>
      </w:r>
      <w:r>
        <w:rPr>
          <w:spacing w:val="16"/>
        </w:rPr>
        <w:t xml:space="preserve"> </w:t>
      </w:r>
      <w:r>
        <w:rPr>
          <w:rFonts w:ascii="Symbol" w:hAnsi="Symbol" w:cs="Symbol"/>
        </w:rPr>
        <w:t></w:t>
      </w:r>
      <w:r>
        <w:rPr>
          <w:spacing w:val="-9"/>
        </w:rPr>
        <w:t xml:space="preserve"> </w:t>
      </w:r>
      <w:r>
        <w:rPr>
          <w:rFonts w:ascii="Symbol" w:hAnsi="Symbol" w:cs="Symbol"/>
          <w:position w:val="14"/>
        </w:rPr>
        <w:t></w:t>
      </w:r>
      <w:r>
        <w:rPr>
          <w:spacing w:val="-16"/>
          <w:position w:val="14"/>
        </w:rPr>
        <w:t xml:space="preserve"> </w:t>
      </w:r>
      <w:r>
        <w:t>P</w:t>
      </w:r>
    </w:p>
    <w:p w:rsidR="00000000" w:rsidRDefault="00C914FB">
      <w:pPr>
        <w:pStyle w:val="Textkrper"/>
        <w:tabs>
          <w:tab w:val="left" w:pos="1253"/>
        </w:tabs>
        <w:kinsoku w:val="0"/>
        <w:overflowPunct w:val="0"/>
        <w:spacing w:line="66" w:lineRule="auto"/>
        <w:ind w:left="360"/>
        <w:rPr>
          <w:rFonts w:ascii="Times New Roman" w:hAnsi="Times New Roman" w:cs="Times New Roman"/>
          <w:sz w:val="15"/>
          <w:szCs w:val="1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>
                <wp:simplePos x="0" y="0"/>
                <wp:positionH relativeFrom="page">
                  <wp:posOffset>3752215</wp:posOffset>
                </wp:positionH>
                <wp:positionV relativeFrom="paragraph">
                  <wp:posOffset>-143510</wp:posOffset>
                </wp:positionV>
                <wp:extent cx="64135" cy="203200"/>
                <wp:effectExtent l="0" t="0" r="0" b="0"/>
                <wp:wrapNone/>
                <wp:docPr id="47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C914FB">
                            <w:pPr>
                              <w:pStyle w:val="Textkrper"/>
                              <w:kinsoku w:val="0"/>
                              <w:overflowPunct w:val="0"/>
                              <w:spacing w:before="1"/>
                              <w:rPr>
                                <w:rFonts w:ascii="Symbol" w:hAnsi="Symbol" w:cs="Symbo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Symbol" w:hAnsi="Symbol" w:cs="Symbol"/>
                                <w:sz w:val="26"/>
                                <w:szCs w:val="26"/>
                              </w:rPr>
                              <w:t>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2" o:spid="_x0000_s1026" type="#_x0000_t202" style="position:absolute;left:0;text-align:left;margin-left:295.45pt;margin-top:-11.3pt;width:5.05pt;height:16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d9gsAIAALE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" o:allowincell="f" filled="f" stroked="f">
                <v:textbox inset="0,0,0,0">
                  <w:txbxContent>
                    <w:p w:rsidR="00000000" w:rsidRDefault="00C914FB">
                      <w:pPr>
                        <w:pStyle w:val="Textkrper"/>
                        <w:kinsoku w:val="0"/>
                        <w:overflowPunct w:val="0"/>
                        <w:spacing w:before="1"/>
                        <w:rPr>
                          <w:rFonts w:ascii="Symbol" w:hAnsi="Symbol" w:cs="Symbol"/>
                          <w:sz w:val="26"/>
                          <w:szCs w:val="26"/>
                        </w:rPr>
                      </w:pPr>
                      <w:r>
                        <w:rPr>
                          <w:rFonts w:ascii="Symbol" w:hAnsi="Symbol" w:cs="Symbol"/>
                          <w:sz w:val="26"/>
                          <w:szCs w:val="26"/>
                        </w:rPr>
                        <w:t>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15"/>
          <w:szCs w:val="15"/>
        </w:rPr>
        <w:t>n</w:t>
      </w:r>
      <w:r>
        <w:rPr>
          <w:rFonts w:ascii="Times New Roman" w:hAnsi="Times New Roman" w:cs="Times New Roman"/>
          <w:sz w:val="15"/>
          <w:szCs w:val="15"/>
        </w:rPr>
        <w:tab/>
      </w:r>
      <w:r>
        <w:rPr>
          <w:rFonts w:ascii="Symbol" w:hAnsi="Symbol" w:cs="Symbol"/>
          <w:position w:val="-17"/>
          <w:sz w:val="26"/>
          <w:szCs w:val="26"/>
        </w:rPr>
        <w:t></w:t>
      </w:r>
      <w:r>
        <w:rPr>
          <w:rFonts w:ascii="Times New Roman" w:hAnsi="Times New Roman" w:cs="Times New Roman"/>
          <w:spacing w:val="116"/>
          <w:position w:val="-1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15"/>
          <w:szCs w:val="15"/>
        </w:rPr>
        <w:t>A</w:t>
      </w:r>
    </w:p>
    <w:p w:rsidR="00000000" w:rsidRDefault="00C914FB">
      <w:pPr>
        <w:pStyle w:val="Listenabsatz"/>
        <w:numPr>
          <w:ilvl w:val="0"/>
          <w:numId w:val="7"/>
        </w:numPr>
        <w:tabs>
          <w:tab w:val="left" w:pos="297"/>
        </w:tabs>
        <w:kinsoku w:val="0"/>
        <w:overflowPunct w:val="0"/>
        <w:spacing w:before="245"/>
        <w:ind w:hanging="227"/>
        <w:rPr>
          <w:rFonts w:ascii="Times New Roman" w:hAnsi="Times New Roman" w:cs="Times New Roman"/>
          <w:i/>
          <w:iCs/>
          <w:position w:val="-6"/>
          <w:sz w:val="15"/>
          <w:szCs w:val="15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br w:type="column"/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i/>
          <w:iCs/>
          <w:position w:val="-6"/>
          <w:sz w:val="15"/>
          <w:szCs w:val="15"/>
        </w:rPr>
        <w:t>L</w:t>
      </w:r>
    </w:p>
    <w:p w:rsidR="00000000" w:rsidRDefault="00C914FB">
      <w:pPr>
        <w:pStyle w:val="berschrift2"/>
        <w:numPr>
          <w:ilvl w:val="0"/>
          <w:numId w:val="6"/>
        </w:numPr>
        <w:tabs>
          <w:tab w:val="left" w:pos="274"/>
        </w:tabs>
        <w:kinsoku w:val="0"/>
        <w:overflowPunct w:val="0"/>
        <w:spacing w:before="129" w:line="182" w:lineRule="auto"/>
        <w:rPr>
          <w:rFonts w:ascii="Symbol" w:hAnsi="Symbol" w:cs="Symbol"/>
          <w:w w:val="95"/>
        </w:rPr>
      </w:pPr>
      <w:r>
        <w:rPr>
          <w:position w:val="2"/>
        </w:rPr>
        <w:br w:type="column"/>
      </w:r>
      <w:r>
        <w:rPr>
          <w:w w:val="95"/>
          <w:position w:val="2"/>
        </w:rPr>
        <w:t>L</w:t>
      </w:r>
      <w:r>
        <w:rPr>
          <w:spacing w:val="-18"/>
          <w:w w:val="95"/>
          <w:position w:val="2"/>
        </w:rPr>
        <w:t xml:space="preserve"> </w:t>
      </w:r>
      <w:r>
        <w:rPr>
          <w:w w:val="95"/>
          <w:position w:val="2"/>
          <w:vertAlign w:val="subscript"/>
        </w:rPr>
        <w:t>n</w:t>
      </w:r>
      <w:r>
        <w:rPr>
          <w:spacing w:val="43"/>
          <w:w w:val="95"/>
          <w:position w:val="2"/>
        </w:rPr>
        <w:t xml:space="preserve"> </w:t>
      </w:r>
      <w:r>
        <w:rPr>
          <w:rFonts w:ascii="Symbol" w:hAnsi="Symbol" w:cs="Symbol"/>
          <w:w w:val="95"/>
        </w:rPr>
        <w:t></w:t>
      </w:r>
    </w:p>
    <w:p w:rsidR="00000000" w:rsidRDefault="00C914FB">
      <w:pPr>
        <w:pStyle w:val="Textkrper"/>
        <w:kinsoku w:val="0"/>
        <w:overflowPunct w:val="0"/>
        <w:spacing w:line="283" w:lineRule="exact"/>
        <w:ind w:left="345"/>
        <w:rPr>
          <w:rFonts w:ascii="Symbol" w:hAnsi="Symbol" w:cs="Symbol"/>
          <w:position w:val="-3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>
                <wp:simplePos x="0" y="0"/>
                <wp:positionH relativeFrom="page">
                  <wp:posOffset>4561840</wp:posOffset>
                </wp:positionH>
                <wp:positionV relativeFrom="paragraph">
                  <wp:posOffset>-46355</wp:posOffset>
                </wp:positionV>
                <wp:extent cx="229870" cy="635"/>
                <wp:effectExtent l="0" t="0" r="0" b="0"/>
                <wp:wrapNone/>
                <wp:docPr id="46" name="Freeform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9870" cy="635"/>
                        </a:xfrm>
                        <a:custGeom>
                          <a:avLst/>
                          <a:gdLst>
                            <a:gd name="T0" fmla="*/ 0 w 362"/>
                            <a:gd name="T1" fmla="*/ 0 h 1"/>
                            <a:gd name="T2" fmla="*/ 361 w 36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2" h="1">
                              <a:moveTo>
                                <a:pt x="0" y="0"/>
                              </a:moveTo>
                              <a:lnTo>
                                <a:pt x="361" y="0"/>
                              </a:lnTo>
                            </a:path>
                          </a:pathLst>
                        </a:custGeom>
                        <a:noFill/>
                        <a:ln w="741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3AAD295" id="Freeform 153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59.2pt,-3.65pt,377.25pt,-3.65pt" coordsize="36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" o:allowincell="f" filled="f" strokeweight=".206mm">
                <v:path arrowok="t" o:connecttype="custom" o:connectlocs="0,0;22923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>
                <wp:simplePos x="0" y="0"/>
                <wp:positionH relativeFrom="page">
                  <wp:posOffset>4815840</wp:posOffset>
                </wp:positionH>
                <wp:positionV relativeFrom="paragraph">
                  <wp:posOffset>-154940</wp:posOffset>
                </wp:positionV>
                <wp:extent cx="64135" cy="203200"/>
                <wp:effectExtent l="0" t="0" r="0" b="0"/>
                <wp:wrapNone/>
                <wp:docPr id="45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C914FB">
                            <w:pPr>
                              <w:pStyle w:val="Textkrper"/>
                              <w:kinsoku w:val="0"/>
                              <w:overflowPunct w:val="0"/>
                              <w:spacing w:before="1"/>
                              <w:rPr>
                                <w:rFonts w:ascii="Symbol" w:hAnsi="Symbol" w:cs="Symbo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Symbol" w:hAnsi="Symbol" w:cs="Symbol"/>
                                <w:sz w:val="26"/>
                                <w:szCs w:val="26"/>
                              </w:rPr>
                              <w:t>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27" type="#_x0000_t202" style="position:absolute;left:0;text-align:left;margin-left:379.2pt;margin-top:-12.2pt;width:5.05pt;height:16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" o:allowincell="f" filled="f" stroked="f">
                <v:textbox inset="0,0,0,0">
                  <w:txbxContent>
                    <w:p w:rsidR="00000000" w:rsidRDefault="00C914FB">
                      <w:pPr>
                        <w:pStyle w:val="Textkrper"/>
                        <w:kinsoku w:val="0"/>
                        <w:overflowPunct w:val="0"/>
                        <w:spacing w:before="1"/>
                        <w:rPr>
                          <w:rFonts w:ascii="Symbol" w:hAnsi="Symbol" w:cs="Symbol"/>
                          <w:sz w:val="26"/>
                          <w:szCs w:val="26"/>
                        </w:rPr>
                      </w:pPr>
                      <w:r>
                        <w:rPr>
                          <w:rFonts w:ascii="Symbol" w:hAnsi="Symbol" w:cs="Symbol"/>
                          <w:sz w:val="26"/>
                          <w:szCs w:val="26"/>
                        </w:rPr>
                        <w:t>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>
        <w:rPr>
          <w:rFonts w:ascii="Symbol" w:hAnsi="Symbol" w:cs="Symbol"/>
          <w:position w:val="-3"/>
          <w:sz w:val="26"/>
          <w:szCs w:val="26"/>
        </w:rPr>
        <w:t></w:t>
      </w:r>
    </w:p>
    <w:p w:rsidR="00000000" w:rsidRDefault="00C914FB">
      <w:pPr>
        <w:pStyle w:val="Textkrper"/>
        <w:kinsoku w:val="0"/>
        <w:overflowPunct w:val="0"/>
        <w:spacing w:line="283" w:lineRule="exact"/>
        <w:ind w:left="345"/>
        <w:rPr>
          <w:rFonts w:ascii="Symbol" w:hAnsi="Symbol" w:cs="Symbol"/>
          <w:position w:val="-3"/>
          <w:sz w:val="26"/>
          <w:szCs w:val="26"/>
        </w:rPr>
        <w:sectPr w:rsidR="00000000">
          <w:type w:val="continuous"/>
          <w:pgSz w:w="11910" w:h="16840"/>
          <w:pgMar w:top="1480" w:right="1300" w:bottom="280" w:left="1300" w:header="720" w:footer="720" w:gutter="0"/>
          <w:cols w:num="4" w:space="720" w:equalWidth="0">
            <w:col w:w="1776" w:space="1579"/>
            <w:col w:w="1662" w:space="40"/>
            <w:col w:w="535" w:space="39"/>
            <w:col w:w="3679"/>
          </w:cols>
          <w:noEndnote/>
        </w:sectPr>
      </w:pPr>
    </w:p>
    <w:p w:rsidR="00000000" w:rsidRDefault="00C914FB">
      <w:pPr>
        <w:pStyle w:val="Textkrper"/>
        <w:kinsoku w:val="0"/>
        <w:overflowPunct w:val="0"/>
        <w:spacing w:before="4"/>
        <w:rPr>
          <w:rFonts w:ascii="Symbol" w:hAnsi="Symbol" w:cs="Symbol"/>
          <w:sz w:val="9"/>
          <w:szCs w:val="9"/>
        </w:rPr>
      </w:pPr>
    </w:p>
    <w:p w:rsidR="00000000" w:rsidRDefault="00C914FB">
      <w:pPr>
        <w:pStyle w:val="Textkrper"/>
        <w:tabs>
          <w:tab w:val="left" w:pos="1248"/>
        </w:tabs>
        <w:kinsoku w:val="0"/>
        <w:overflowPunct w:val="0"/>
        <w:spacing w:before="4" w:line="370" w:lineRule="exact"/>
        <w:ind w:left="115" w:right="2471"/>
      </w:pPr>
      <w:r>
        <w:t>K</w:t>
      </w:r>
      <w:r>
        <w:tab/>
        <w:t>=</w:t>
      </w:r>
      <w:r>
        <w:rPr>
          <w:spacing w:val="29"/>
        </w:rPr>
        <w:t xml:space="preserve"> </w:t>
      </w:r>
      <w:r>
        <w:t>Vergütung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ohne</w:t>
      </w:r>
      <w:r>
        <w:rPr>
          <w:spacing w:val="-2"/>
        </w:rPr>
        <w:t xml:space="preserve"> </w:t>
      </w:r>
      <w:r>
        <w:t>Umsatzsteuer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bei</w:t>
      </w:r>
      <w:r>
        <w:rPr>
          <w:spacing w:val="-2"/>
        </w:rPr>
        <w:t xml:space="preserve"> </w:t>
      </w:r>
      <w:r>
        <w:t>Vertragsangebot</w:t>
      </w:r>
      <w:r>
        <w:rPr>
          <w:spacing w:val="-59"/>
        </w:rPr>
        <w:t xml:space="preserve"> </w:t>
      </w:r>
      <w:r>
        <w:t>K</w:t>
      </w:r>
      <w:r>
        <w:rPr>
          <w:position w:val="-8"/>
          <w:sz w:val="14"/>
          <w:szCs w:val="14"/>
        </w:rPr>
        <w:t>n</w:t>
      </w:r>
      <w:r>
        <w:rPr>
          <w:position w:val="-8"/>
          <w:sz w:val="14"/>
          <w:szCs w:val="14"/>
        </w:rPr>
        <w:tab/>
      </w:r>
      <w:r>
        <w:t>=</w:t>
      </w:r>
      <w:r>
        <w:rPr>
          <w:spacing w:val="32"/>
        </w:rPr>
        <w:t xml:space="preserve"> </w:t>
      </w:r>
      <w:r>
        <w:t>neue Vergütung</w:t>
      </w:r>
    </w:p>
    <w:p w:rsidR="00000000" w:rsidRDefault="00C914FB">
      <w:pPr>
        <w:pStyle w:val="Textkrper"/>
        <w:tabs>
          <w:tab w:val="left" w:pos="1248"/>
        </w:tabs>
        <w:kinsoku w:val="0"/>
        <w:overflowPunct w:val="0"/>
        <w:spacing w:before="4" w:line="370" w:lineRule="exact"/>
        <w:ind w:left="115" w:right="2471"/>
        <w:sectPr w:rsidR="00000000">
          <w:type w:val="continuous"/>
          <w:pgSz w:w="11910" w:h="16840"/>
          <w:pgMar w:top="1480" w:right="1300" w:bottom="280" w:left="1300" w:header="720" w:footer="720" w:gutter="0"/>
          <w:cols w:space="720" w:equalWidth="0">
            <w:col w:w="9310"/>
          </w:cols>
          <w:noEndnote/>
        </w:sectPr>
      </w:pPr>
    </w:p>
    <w:p w:rsidR="00000000" w:rsidRDefault="00C914FB">
      <w:pPr>
        <w:pStyle w:val="Textkrper"/>
        <w:tabs>
          <w:tab w:val="left" w:pos="1248"/>
        </w:tabs>
        <w:kinsoku w:val="0"/>
        <w:overflowPunct w:val="0"/>
        <w:spacing w:before="156"/>
        <w:ind w:left="115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>
                <wp:simplePos x="0" y="0"/>
                <wp:positionH relativeFrom="page">
                  <wp:posOffset>993775</wp:posOffset>
                </wp:positionH>
                <wp:positionV relativeFrom="paragraph">
                  <wp:posOffset>201930</wp:posOffset>
                </wp:positionV>
                <wp:extent cx="59055" cy="99060"/>
                <wp:effectExtent l="0" t="0" r="0" b="0"/>
                <wp:wrapNone/>
                <wp:docPr id="44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C914FB">
                            <w:pPr>
                              <w:pStyle w:val="Textkrper"/>
                              <w:kinsoku w:val="0"/>
                              <w:overflowPunct w:val="0"/>
                              <w:spacing w:line="156" w:lineRule="exact"/>
                              <w:rPr>
                                <w:w w:val="99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  <w:szCs w:val="1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" o:spid="_x0000_s1028" type="#_x0000_t202" style="position:absolute;left:0;text-align:left;margin-left:78.25pt;margin-top:15.9pt;width:4.65pt;height:7.8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" o:allowincell="f" filled="f" stroked="f">
                <v:textbox inset="0,0,0,0">
                  <w:txbxContent>
                    <w:p w:rsidR="00000000" w:rsidRDefault="00C914FB">
                      <w:pPr>
                        <w:pStyle w:val="Textkrper"/>
                        <w:kinsoku w:val="0"/>
                        <w:overflowPunct w:val="0"/>
                        <w:spacing w:line="156" w:lineRule="exact"/>
                        <w:rPr>
                          <w:w w:val="99"/>
                          <w:sz w:val="14"/>
                          <w:szCs w:val="14"/>
                        </w:rPr>
                      </w:pPr>
                      <w:r>
                        <w:rPr>
                          <w:w w:val="99"/>
                          <w:sz w:val="14"/>
                          <w:szCs w:val="14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</w:t>
      </w:r>
      <w:r>
        <w:tab/>
        <w:t>=</w:t>
      </w:r>
      <w:r>
        <w:rPr>
          <w:spacing w:val="84"/>
        </w:rPr>
        <w:t xml:space="preserve"> </w:t>
      </w:r>
      <w:r>
        <w:t>0,….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Allgemeinkostenanteil</w:t>
      </w:r>
      <w:r>
        <w:rPr>
          <w:spacing w:val="29"/>
        </w:rPr>
        <w:t xml:space="preserve"> 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8" w:line="579" w:lineRule="exact"/>
        <w:ind w:left="115"/>
        <w:rPr>
          <w:rFonts w:ascii="Times New Roman" w:hAnsi="Times New Roman" w:cs="Times New Roman"/>
          <w:w w:val="95"/>
          <w:sz w:val="47"/>
          <w:szCs w:val="47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w w:val="95"/>
          <w:sz w:val="47"/>
          <w:szCs w:val="47"/>
        </w:rPr>
        <w:t></w:t>
      </w:r>
      <w:r>
        <w:rPr>
          <w:rFonts w:ascii="Symbol" w:hAnsi="Symbol" w:cs="Symbol"/>
          <w:w w:val="95"/>
          <w:sz w:val="62"/>
          <w:szCs w:val="62"/>
        </w:rPr>
        <w:t></w:t>
      </w:r>
      <w:r>
        <w:rPr>
          <w:rFonts w:ascii="Times New Roman" w:hAnsi="Times New Roman" w:cs="Times New Roman"/>
          <w:w w:val="95"/>
          <w:sz w:val="47"/>
          <w:szCs w:val="47"/>
        </w:rPr>
        <w:t>zusammen</w:t>
      </w:r>
    </w:p>
    <w:p w:rsidR="00000000" w:rsidRDefault="00C914FB">
      <w:pPr>
        <w:pStyle w:val="Textkrper"/>
        <w:kinsoku w:val="0"/>
        <w:overflowPunct w:val="0"/>
        <w:spacing w:before="192" w:line="394" w:lineRule="exact"/>
        <w:ind w:left="115"/>
        <w:rPr>
          <w:rFonts w:ascii="Times New Roman" w:hAnsi="Times New Roman" w:cs="Times New Roman"/>
          <w:sz w:val="47"/>
          <w:szCs w:val="47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sz w:val="47"/>
          <w:szCs w:val="47"/>
        </w:rPr>
        <w:t>1,0</w:t>
      </w:r>
    </w:p>
    <w:p w:rsidR="00000000" w:rsidRDefault="00C914FB">
      <w:pPr>
        <w:pStyle w:val="Textkrper"/>
        <w:kinsoku w:val="0"/>
        <w:overflowPunct w:val="0"/>
        <w:spacing w:before="192" w:line="394" w:lineRule="exact"/>
        <w:ind w:left="115"/>
        <w:rPr>
          <w:rFonts w:ascii="Times New Roman" w:hAnsi="Times New Roman" w:cs="Times New Roman"/>
          <w:sz w:val="47"/>
          <w:szCs w:val="47"/>
        </w:rPr>
        <w:sectPr w:rsidR="00000000">
          <w:type w:val="continuous"/>
          <w:pgSz w:w="11910" w:h="16840"/>
          <w:pgMar w:top="1480" w:right="1300" w:bottom="280" w:left="1300" w:header="720" w:footer="720" w:gutter="0"/>
          <w:cols w:num="3" w:space="720" w:equalWidth="0">
            <w:col w:w="4598" w:space="63"/>
            <w:col w:w="2800" w:space="66"/>
            <w:col w:w="1783"/>
          </w:cols>
          <w:noEndnote/>
        </w:sectPr>
      </w:pPr>
    </w:p>
    <w:p w:rsidR="00000000" w:rsidRDefault="00C914FB">
      <w:pPr>
        <w:pStyle w:val="Textkrper"/>
        <w:tabs>
          <w:tab w:val="left" w:pos="1248"/>
        </w:tabs>
        <w:kinsoku w:val="0"/>
        <w:overflowPunct w:val="0"/>
        <w:spacing w:before="1"/>
        <w:ind w:left="116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>
                <wp:simplePos x="0" y="0"/>
                <wp:positionH relativeFrom="page">
                  <wp:posOffset>993775</wp:posOffset>
                </wp:positionH>
                <wp:positionV relativeFrom="paragraph">
                  <wp:posOffset>103505</wp:posOffset>
                </wp:positionV>
                <wp:extent cx="49530" cy="99060"/>
                <wp:effectExtent l="0" t="0" r="0" b="0"/>
                <wp:wrapNone/>
                <wp:docPr id="43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C914FB">
                            <w:pPr>
                              <w:pStyle w:val="Textkrper"/>
                              <w:kinsoku w:val="0"/>
                              <w:overflowPunct w:val="0"/>
                              <w:spacing w:line="156" w:lineRule="exact"/>
                              <w:rPr>
                                <w:w w:val="99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  <w:szCs w:val="14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29" type="#_x0000_t202" style="position:absolute;left:0;text-align:left;margin-left:78.25pt;margin-top:8.15pt;width:3.9pt;height:7.8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" o:allowincell="f" filled="f" stroked="f">
                <v:textbox inset="0,0,0,0">
                  <w:txbxContent>
                    <w:p w:rsidR="00000000" w:rsidRDefault="00C914FB">
                      <w:pPr>
                        <w:pStyle w:val="Textkrper"/>
                        <w:kinsoku w:val="0"/>
                        <w:overflowPunct w:val="0"/>
                        <w:spacing w:line="156" w:lineRule="exact"/>
                        <w:rPr>
                          <w:w w:val="99"/>
                          <w:sz w:val="14"/>
                          <w:szCs w:val="14"/>
                        </w:rPr>
                      </w:pPr>
                      <w:r>
                        <w:rPr>
                          <w:w w:val="99"/>
                          <w:sz w:val="14"/>
                          <w:szCs w:val="14"/>
                        </w:rPr>
                        <w:t>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</w:t>
      </w:r>
      <w:r>
        <w:tab/>
        <w:t>=</w:t>
      </w:r>
      <w:r>
        <w:rPr>
          <w:spacing w:val="33"/>
        </w:rPr>
        <w:t xml:space="preserve"> </w:t>
      </w:r>
      <w:r>
        <w:t>0,…. = Entgeltkostenanteil</w:t>
      </w:r>
      <w:r>
        <w:rPr>
          <w:spacing w:val="-25"/>
        </w:rPr>
        <w:t xml:space="preserve"> </w:t>
      </w:r>
      <w:r>
        <w:rPr>
          <w:vertAlign w:val="superscript"/>
        </w:rPr>
        <w:t>2)</w:t>
      </w:r>
    </w:p>
    <w:p w:rsidR="00000000" w:rsidRDefault="00C914FB">
      <w:pPr>
        <w:pStyle w:val="Textkrper"/>
        <w:tabs>
          <w:tab w:val="left" w:pos="1248"/>
        </w:tabs>
        <w:kinsoku w:val="0"/>
        <w:overflowPunct w:val="0"/>
        <w:spacing w:before="179" w:line="355" w:lineRule="auto"/>
        <w:ind w:left="116" w:right="139"/>
      </w:pPr>
      <w:r>
        <w:t>L</w:t>
      </w:r>
      <w:r>
        <w:tab/>
        <w:t>=</w:t>
      </w:r>
      <w:r>
        <w:rPr>
          <w:spacing w:val="32"/>
        </w:rPr>
        <w:t xml:space="preserve"> </w:t>
      </w:r>
      <w:r>
        <w:t>………€/Std.</w:t>
      </w:r>
      <w:r>
        <w:rPr>
          <w:spacing w:val="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Entgelt</w:t>
      </w:r>
      <w:r>
        <w:rPr>
          <w:spacing w:val="-4"/>
        </w:rPr>
        <w:t xml:space="preserve"> </w:t>
      </w:r>
      <w:r>
        <w:t>der maßgebenden Entgeltgruppe bei Vertragsangebot</w:t>
      </w:r>
      <w:r>
        <w:rPr>
          <w:vertAlign w:val="superscript"/>
        </w:rPr>
        <w:t>2)</w:t>
      </w:r>
      <w:r>
        <w:rPr>
          <w:spacing w:val="-59"/>
        </w:rPr>
        <w:t xml:space="preserve"> </w:t>
      </w:r>
      <w:r>
        <w:t>L</w:t>
      </w:r>
      <w:r>
        <w:rPr>
          <w:position w:val="-8"/>
          <w:sz w:val="14"/>
          <w:szCs w:val="14"/>
        </w:rPr>
        <w:t>n</w:t>
      </w:r>
      <w:r>
        <w:rPr>
          <w:position w:val="-8"/>
          <w:sz w:val="14"/>
          <w:szCs w:val="14"/>
        </w:rPr>
        <w:tab/>
      </w:r>
      <w:r>
        <w:t>=</w:t>
      </w:r>
      <w:r>
        <w:rPr>
          <w:spacing w:val="33"/>
        </w:rPr>
        <w:t xml:space="preserve"> </w:t>
      </w:r>
      <w:r>
        <w:t>neues</w:t>
      </w:r>
      <w:r>
        <w:rPr>
          <w:spacing w:val="-4"/>
        </w:rPr>
        <w:t xml:space="preserve"> </w:t>
      </w:r>
      <w:r>
        <w:t>Entgelt</w:t>
      </w:r>
      <w:r>
        <w:rPr>
          <w:spacing w:val="-5"/>
        </w:rPr>
        <w:t xml:space="preserve"> </w:t>
      </w:r>
      <w:r>
        <w:t>der maßgebenden Entgeltgruppe</w:t>
      </w:r>
    </w:p>
    <w:p w:rsidR="00000000" w:rsidRDefault="00C914FB">
      <w:pPr>
        <w:pStyle w:val="Textkrper"/>
        <w:tabs>
          <w:tab w:val="left" w:leader="dot" w:pos="8923"/>
        </w:tabs>
        <w:kinsoku w:val="0"/>
        <w:overflowPunct w:val="0"/>
        <w:spacing w:line="248" w:lineRule="exact"/>
        <w:ind w:left="115"/>
        <w:rPr>
          <w:vertAlign w:val="superscript"/>
        </w:rPr>
      </w:pPr>
      <w:r>
        <w:t>Maßgebender</w:t>
      </w:r>
      <w:r>
        <w:rPr>
          <w:spacing w:val="-1"/>
        </w:rPr>
        <w:t xml:space="preserve"> </w:t>
      </w:r>
      <w:r>
        <w:t>Tarifvertrag</w:t>
      </w:r>
      <w:r>
        <w:tab/>
      </w:r>
      <w:r>
        <w:rPr>
          <w:vertAlign w:val="superscript"/>
        </w:rPr>
        <w:t>2)</w:t>
      </w:r>
    </w:p>
    <w:p w:rsidR="00000000" w:rsidRDefault="00C914FB">
      <w:pPr>
        <w:pStyle w:val="Textkrper"/>
        <w:tabs>
          <w:tab w:val="left" w:leader="dot" w:pos="8923"/>
        </w:tabs>
        <w:kinsoku w:val="0"/>
        <w:overflowPunct w:val="0"/>
        <w:spacing w:before="121"/>
        <w:ind w:left="116"/>
        <w:rPr>
          <w:vertAlign w:val="superscript"/>
        </w:rPr>
      </w:pPr>
      <w:r>
        <w:t>Maßgebende Entgeltgruppe</w:t>
      </w:r>
      <w:r>
        <w:tab/>
      </w:r>
      <w:r>
        <w:rPr>
          <w:vertAlign w:val="superscript"/>
        </w:rPr>
        <w:t>2)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2272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132080</wp:posOffset>
                </wp:positionV>
                <wp:extent cx="1828800" cy="6350"/>
                <wp:effectExtent l="0" t="0" r="0" b="0"/>
                <wp:wrapTopAndBottom/>
                <wp:docPr id="42" name="Freeform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E5518" id="Freeform 157" o:spid="_x0000_s1026" style="position:absolute;margin-left:70.8pt;margin-top:10.4pt;width:2in;height:.5pt;z-index:251702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/>
        <w:ind w:left="115"/>
        <w:rPr>
          <w:sz w:val="18"/>
          <w:szCs w:val="18"/>
        </w:rPr>
      </w:pPr>
      <w:r>
        <w:rPr>
          <w:rFonts w:ascii="Wingdings" w:hAnsi="Wingdings" w:cs="Wingdings"/>
          <w:sz w:val="18"/>
          <w:szCs w:val="18"/>
        </w:rPr>
        <w:t></w:t>
      </w:r>
      <w:r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auszuwählen</w:t>
      </w:r>
    </w:p>
    <w:p w:rsidR="00000000" w:rsidRDefault="00C914FB">
      <w:pPr>
        <w:pStyle w:val="Textkrper"/>
        <w:kinsoku w:val="0"/>
        <w:overflowPunct w:val="0"/>
        <w:spacing w:before="59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Ggf.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8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vom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AN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58"/>
        <w:ind w:left="115"/>
        <w:rPr>
          <w:sz w:val="18"/>
          <w:szCs w:val="18"/>
        </w:rPr>
        <w:sectPr w:rsidR="00000000">
          <w:type w:val="continuous"/>
          <w:pgSz w:w="11910" w:h="16840"/>
          <w:pgMar w:top="1480" w:right="1300" w:bottom="280" w:left="1300" w:header="720" w:footer="720" w:gutter="0"/>
          <w:cols w:space="720" w:equalWidth="0">
            <w:col w:w="9310"/>
          </w:cols>
          <w:noEndnote/>
        </w:sectPr>
      </w:pPr>
    </w:p>
    <w:p w:rsidR="00000000" w:rsidRDefault="00C914FB">
      <w:pPr>
        <w:pStyle w:val="Textkrper"/>
        <w:kinsoku w:val="0"/>
        <w:overflowPunct w:val="0"/>
        <w:spacing w:before="78"/>
        <w:ind w:left="115"/>
      </w:pPr>
      <w:r>
        <w:lastRenderedPageBreak/>
        <w:t>Bei</w:t>
      </w:r>
      <w:r>
        <w:rPr>
          <w:spacing w:val="9"/>
        </w:rPr>
        <w:t xml:space="preserve"> </w:t>
      </w:r>
      <w:r>
        <w:t>tariflosem</w:t>
      </w:r>
      <w:r>
        <w:rPr>
          <w:spacing w:val="12"/>
        </w:rPr>
        <w:t xml:space="preserve"> </w:t>
      </w:r>
      <w:r>
        <w:t>Zustand</w:t>
      </w:r>
      <w:r>
        <w:rPr>
          <w:spacing w:val="11"/>
        </w:rPr>
        <w:t xml:space="preserve"> </w:t>
      </w:r>
      <w:r>
        <w:t>gelten</w:t>
      </w:r>
      <w:r>
        <w:rPr>
          <w:spacing w:val="15"/>
        </w:rPr>
        <w:t xml:space="preserve"> </w:t>
      </w:r>
      <w:r>
        <w:t>die</w:t>
      </w:r>
      <w:r>
        <w:rPr>
          <w:spacing w:val="14"/>
        </w:rPr>
        <w:t xml:space="preserve"> </w:t>
      </w:r>
      <w:r>
        <w:t>maßgebenden</w:t>
      </w:r>
      <w:r>
        <w:rPr>
          <w:spacing w:val="13"/>
        </w:rPr>
        <w:t xml:space="preserve"> </w:t>
      </w:r>
      <w:r>
        <w:t>orts-</w:t>
      </w:r>
      <w:r>
        <w:rPr>
          <w:spacing w:val="11"/>
        </w:rPr>
        <w:t xml:space="preserve"> </w:t>
      </w:r>
      <w:r>
        <w:t>oder</w:t>
      </w:r>
      <w:r>
        <w:rPr>
          <w:spacing w:val="12"/>
        </w:rPr>
        <w:t xml:space="preserve"> </w:t>
      </w:r>
      <w:r>
        <w:t>gewerbeüblichen</w:t>
      </w:r>
      <w:r>
        <w:rPr>
          <w:spacing w:val="15"/>
        </w:rPr>
        <w:t xml:space="preserve"> </w:t>
      </w:r>
      <w:r>
        <w:t>Betriebsverein-</w:t>
      </w:r>
      <w:r>
        <w:rPr>
          <w:spacing w:val="-58"/>
        </w:rPr>
        <w:t xml:space="preserve"> </w:t>
      </w:r>
      <w:r>
        <w:t>barungen.</w:t>
      </w:r>
    </w:p>
    <w:p w:rsidR="00000000" w:rsidRDefault="00C914FB">
      <w:pPr>
        <w:pStyle w:val="Textkrper"/>
        <w:kinsoku w:val="0"/>
        <w:overflowPunct w:val="0"/>
        <w:spacing w:before="209"/>
        <w:ind w:left="115"/>
      </w:pPr>
      <w:r>
        <w:t>Die</w:t>
      </w:r>
      <w:r>
        <w:rPr>
          <w:spacing w:val="-1"/>
        </w:rPr>
        <w:t xml:space="preserve"> </w:t>
      </w:r>
      <w:r>
        <w:t>Anpassung erfolgt</w:t>
      </w:r>
      <w:r>
        <w:rPr>
          <w:spacing w:val="4"/>
        </w:rPr>
        <w:t xml:space="preserve"> </w:t>
      </w:r>
      <w:r>
        <w:t>mit</w:t>
      </w:r>
      <w:r>
        <w:rPr>
          <w:spacing w:val="-10"/>
        </w:rPr>
        <w:t xml:space="preserve"> </w:t>
      </w:r>
      <w:r>
        <w:t>Wirkung vom 1.</w:t>
      </w:r>
      <w:r>
        <w:rPr>
          <w:spacing w:val="-5"/>
        </w:rPr>
        <w:t xml:space="preserve"> </w:t>
      </w:r>
      <w:r>
        <w:t>des dem Verlangen folgenden</w:t>
      </w:r>
      <w:r>
        <w:rPr>
          <w:spacing w:val="4"/>
        </w:rPr>
        <w:t xml:space="preserve"> </w:t>
      </w:r>
      <w:r>
        <w:t>Monats.</w:t>
      </w:r>
    </w:p>
    <w:p w:rsidR="00000000" w:rsidRDefault="00C914FB">
      <w:pPr>
        <w:pStyle w:val="Textkrper"/>
        <w:kinsoku w:val="0"/>
        <w:overflowPunct w:val="0"/>
        <w:spacing w:before="208"/>
        <w:ind w:left="115" w:right="113"/>
        <w:rPr>
          <w:vertAlign w:val="superscript"/>
        </w:rPr>
      </w:pPr>
      <w:r>
        <w:t>Für</w:t>
      </w:r>
      <w:r>
        <w:rPr>
          <w:spacing w:val="4"/>
        </w:rPr>
        <w:t xml:space="preserve"> </w:t>
      </w:r>
      <w:r>
        <w:t>Leistungen</w:t>
      </w:r>
      <w:r>
        <w:rPr>
          <w:spacing w:val="6"/>
        </w:rPr>
        <w:t xml:space="preserve"> </w:t>
      </w:r>
      <w:r>
        <w:t>außerhalb</w:t>
      </w:r>
      <w:r>
        <w:rPr>
          <w:spacing w:val="8"/>
        </w:rPr>
        <w:t xml:space="preserve"> </w:t>
      </w:r>
      <w:r>
        <w:t>der</w:t>
      </w:r>
      <w:r>
        <w:rPr>
          <w:spacing w:val="3"/>
        </w:rPr>
        <w:t xml:space="preserve"> </w:t>
      </w:r>
      <w:r>
        <w:t>vereinbarten Ausführungszeiten</w:t>
      </w:r>
      <w:r>
        <w:rPr>
          <w:spacing w:val="6"/>
        </w:rPr>
        <w:t xml:space="preserve"> </w:t>
      </w:r>
      <w:r>
        <w:t>gelten</w:t>
      </w:r>
      <w:r>
        <w:rPr>
          <w:spacing w:val="8"/>
        </w:rPr>
        <w:t xml:space="preserve"> </w:t>
      </w:r>
      <w:r>
        <w:t>die</w:t>
      </w:r>
      <w:r>
        <w:rPr>
          <w:spacing w:val="4"/>
        </w:rPr>
        <w:t xml:space="preserve"> </w:t>
      </w:r>
      <w:r>
        <w:t>folgenden</w:t>
      </w:r>
      <w:r>
        <w:rPr>
          <w:spacing w:val="8"/>
        </w:rPr>
        <w:t xml:space="preserve"> </w:t>
      </w:r>
      <w:r>
        <w:t>Zuschlä-</w:t>
      </w:r>
      <w:r>
        <w:rPr>
          <w:spacing w:val="-58"/>
        </w:rPr>
        <w:t xml:space="preserve"> </w:t>
      </w:r>
      <w:r>
        <w:t>ge</w:t>
      </w:r>
      <w:r>
        <w:rPr>
          <w:spacing w:val="-1"/>
        </w:rPr>
        <w:t xml:space="preserve"> </w:t>
      </w:r>
      <w:r>
        <w:t>auf die vereinbarten Einheitspreise:</w:t>
      </w:r>
      <w:r>
        <w:rPr>
          <w:spacing w:val="4"/>
        </w:rPr>
        <w:t xml:space="preserve"> </w:t>
      </w:r>
      <w:r>
        <w:rPr>
          <w:vertAlign w:val="superscript"/>
        </w:rPr>
        <w:t>2)</w:t>
      </w:r>
    </w:p>
    <w:p w:rsidR="00000000" w:rsidRDefault="00C914FB">
      <w:pPr>
        <w:pStyle w:val="Listenabsatz"/>
        <w:numPr>
          <w:ilvl w:val="0"/>
          <w:numId w:val="5"/>
        </w:numPr>
        <w:tabs>
          <w:tab w:val="left" w:pos="251"/>
          <w:tab w:val="left" w:pos="6211"/>
          <w:tab w:val="left" w:pos="8376"/>
        </w:tabs>
        <w:kinsoku w:val="0"/>
        <w:overflowPunct w:val="0"/>
        <w:spacing w:before="200"/>
        <w:ind w:hanging="136"/>
        <w:rPr>
          <w:sz w:val="22"/>
          <w:szCs w:val="22"/>
          <w:vertAlign w:val="superscript"/>
        </w:rPr>
      </w:pPr>
      <w:r>
        <w:rPr>
          <w:sz w:val="22"/>
          <w:szCs w:val="22"/>
        </w:rPr>
        <w:t>Leistungen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außerhalb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der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vereinbarten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Ausführungszeiten</w:t>
      </w:r>
      <w:r>
        <w:rPr>
          <w:sz w:val="22"/>
          <w:szCs w:val="22"/>
        </w:rPr>
        <w:tab/>
        <w:t>ZA</w:t>
      </w:r>
      <w:r>
        <w:rPr>
          <w:sz w:val="22"/>
          <w:szCs w:val="22"/>
        </w:rPr>
        <w:tab/>
        <w:t>……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%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>
        <w:rPr>
          <w:sz w:val="22"/>
          <w:szCs w:val="22"/>
          <w:vertAlign w:val="superscript"/>
        </w:rPr>
        <w:t>)</w:t>
      </w:r>
    </w:p>
    <w:p w:rsidR="00000000" w:rsidRDefault="00C914FB">
      <w:pPr>
        <w:pStyle w:val="Textkrper"/>
        <w:tabs>
          <w:tab w:val="left" w:pos="6211"/>
          <w:tab w:val="left" w:pos="8366"/>
        </w:tabs>
        <w:kinsoku w:val="0"/>
        <w:overflowPunct w:val="0"/>
        <w:spacing w:before="125"/>
        <w:ind w:left="115"/>
        <w:rPr>
          <w:vertAlign w:val="superscript"/>
        </w:rPr>
      </w:pPr>
      <w:r>
        <w:t>-</w:t>
      </w:r>
      <w:r>
        <w:rPr>
          <w:spacing w:val="-1"/>
        </w:rPr>
        <w:t xml:space="preserve"> </w:t>
      </w:r>
      <w:r>
        <w:t>Nachtarbeit (20:00 –</w:t>
      </w:r>
      <w:r>
        <w:rPr>
          <w:spacing w:val="-4"/>
        </w:rPr>
        <w:t xml:space="preserve"> </w:t>
      </w:r>
      <w:r>
        <w:t>6:00</w:t>
      </w:r>
      <w:r>
        <w:rPr>
          <w:spacing w:val="3"/>
        </w:rPr>
        <w:t xml:space="preserve"> </w:t>
      </w:r>
      <w:r>
        <w:t>Uhr)</w:t>
      </w:r>
      <w:r>
        <w:tab/>
        <w:t>ZN</w:t>
      </w:r>
      <w:r>
        <w:tab/>
        <w:t>……</w:t>
      </w:r>
      <w:r>
        <w:rPr>
          <w:spacing w:val="3"/>
        </w:rPr>
        <w:t xml:space="preserve"> </w:t>
      </w:r>
      <w:r>
        <w:t>%</w:t>
      </w:r>
      <w:r>
        <w:rPr>
          <w:vertAlign w:val="superscript"/>
        </w:rPr>
        <w:t>1)</w:t>
      </w:r>
    </w:p>
    <w:p w:rsidR="00000000" w:rsidRDefault="00C914FB">
      <w:pPr>
        <w:pStyle w:val="Listenabsatz"/>
        <w:numPr>
          <w:ilvl w:val="0"/>
          <w:numId w:val="5"/>
        </w:numPr>
        <w:tabs>
          <w:tab w:val="left" w:pos="251"/>
          <w:tab w:val="left" w:pos="6211"/>
        </w:tabs>
        <w:kinsoku w:val="0"/>
        <w:overflowPunct w:val="0"/>
        <w:spacing w:before="122"/>
        <w:ind w:hanging="136"/>
        <w:rPr>
          <w:sz w:val="22"/>
          <w:szCs w:val="22"/>
          <w:vertAlign w:val="superscript"/>
        </w:rPr>
      </w:pPr>
      <w:r>
        <w:rPr>
          <w:sz w:val="22"/>
          <w:szCs w:val="22"/>
        </w:rPr>
        <w:t>An Samstagen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/ Sonntagen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/ Feiertagen</w:t>
      </w:r>
      <w:r>
        <w:rPr>
          <w:sz w:val="22"/>
          <w:szCs w:val="22"/>
        </w:rPr>
        <w:tab/>
        <w:t>ZSF…..%</w:t>
      </w: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>/……%</w:t>
      </w:r>
      <w:r>
        <w:rPr>
          <w:sz w:val="22"/>
          <w:szCs w:val="22"/>
          <w:vertAlign w:val="superscript"/>
        </w:rPr>
        <w:t>1)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/</w:t>
      </w:r>
      <w:r>
        <w:rPr>
          <w:spacing w:val="63"/>
          <w:sz w:val="22"/>
          <w:szCs w:val="22"/>
        </w:rPr>
        <w:t xml:space="preserve"> </w:t>
      </w:r>
      <w:r>
        <w:rPr>
          <w:sz w:val="22"/>
          <w:szCs w:val="22"/>
        </w:rPr>
        <w:t>……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%</w:t>
      </w:r>
      <w:r>
        <w:rPr>
          <w:sz w:val="22"/>
          <w:szCs w:val="22"/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207"/>
        <w:ind w:left="115" w:right="113"/>
      </w:pPr>
      <w:r>
        <w:t>Werden</w:t>
      </w:r>
      <w:r>
        <w:rPr>
          <w:spacing w:val="16"/>
        </w:rPr>
        <w:t xml:space="preserve"> </w:t>
      </w:r>
      <w:r>
        <w:t>Leistungen</w:t>
      </w:r>
      <w:r>
        <w:rPr>
          <w:spacing w:val="17"/>
        </w:rPr>
        <w:t xml:space="preserve"> </w:t>
      </w:r>
      <w:r>
        <w:t>erbracht,</w:t>
      </w:r>
      <w:r>
        <w:rPr>
          <w:spacing w:val="17"/>
        </w:rPr>
        <w:t xml:space="preserve"> </w:t>
      </w:r>
      <w:r>
        <w:t>bei</w:t>
      </w:r>
      <w:r>
        <w:rPr>
          <w:spacing w:val="13"/>
        </w:rPr>
        <w:t xml:space="preserve"> </w:t>
      </w:r>
      <w:r>
        <w:t>denen</w:t>
      </w:r>
      <w:r>
        <w:rPr>
          <w:spacing w:val="16"/>
        </w:rPr>
        <w:t xml:space="preserve"> </w:t>
      </w:r>
      <w:r>
        <w:t>mehrere</w:t>
      </w:r>
      <w:r>
        <w:rPr>
          <w:spacing w:val="13"/>
        </w:rPr>
        <w:t xml:space="preserve"> </w:t>
      </w:r>
      <w:r>
        <w:t>der</w:t>
      </w:r>
      <w:r>
        <w:rPr>
          <w:spacing w:val="14"/>
        </w:rPr>
        <w:t xml:space="preserve"> </w:t>
      </w:r>
      <w:r>
        <w:t>vorstehend</w:t>
      </w:r>
      <w:r>
        <w:rPr>
          <w:spacing w:val="17"/>
        </w:rPr>
        <w:t xml:space="preserve"> </w:t>
      </w:r>
      <w:r>
        <w:t>genannten</w:t>
      </w:r>
      <w:r>
        <w:rPr>
          <w:spacing w:val="17"/>
        </w:rPr>
        <w:t xml:space="preserve"> </w:t>
      </w:r>
      <w:r>
        <w:t>Situationen</w:t>
      </w:r>
      <w:r>
        <w:rPr>
          <w:spacing w:val="18"/>
        </w:rPr>
        <w:t xml:space="preserve"> </w:t>
      </w:r>
      <w:r>
        <w:t>zu-</w:t>
      </w:r>
      <w:r>
        <w:rPr>
          <w:spacing w:val="-58"/>
        </w:rPr>
        <w:t xml:space="preserve"> </w:t>
      </w:r>
      <w:r>
        <w:t>treffen,</w:t>
      </w:r>
      <w:r>
        <w:rPr>
          <w:spacing w:val="-1"/>
        </w:rPr>
        <w:t xml:space="preserve"> </w:t>
      </w:r>
      <w:r>
        <w:t>so ergibt</w:t>
      </w:r>
      <w:r>
        <w:rPr>
          <w:spacing w:val="4"/>
        </w:rPr>
        <w:t xml:space="preserve"> </w:t>
      </w:r>
      <w:r>
        <w:t>sich</w:t>
      </w:r>
      <w:r>
        <w:rPr>
          <w:spacing w:val="-7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>Gesamtzuschlag</w:t>
      </w:r>
      <w:r>
        <w:rPr>
          <w:spacing w:val="-1"/>
        </w:rPr>
        <w:t xml:space="preserve"> </w:t>
      </w:r>
      <w:r>
        <w:t>aus der Addition der einzelnen</w:t>
      </w:r>
      <w:r>
        <w:rPr>
          <w:spacing w:val="-1"/>
        </w:rPr>
        <w:t xml:space="preserve"> </w:t>
      </w:r>
      <w:r>
        <w:t>Zuschläge.</w:t>
      </w:r>
    </w:p>
    <w:p w:rsidR="00000000" w:rsidRDefault="00C914FB">
      <w:pPr>
        <w:pStyle w:val="Textkrper"/>
        <w:kinsoku w:val="0"/>
        <w:overflowPunct w:val="0"/>
        <w:spacing w:before="205"/>
        <w:ind w:left="115"/>
      </w:pPr>
      <w:r>
        <w:t>Die</w:t>
      </w:r>
      <w:r>
        <w:rPr>
          <w:spacing w:val="10"/>
        </w:rPr>
        <w:t xml:space="preserve"> </w:t>
      </w:r>
      <w:r>
        <w:t>Vergütung</w:t>
      </w:r>
      <w:r>
        <w:rPr>
          <w:spacing w:val="10"/>
        </w:rPr>
        <w:t xml:space="preserve"> </w:t>
      </w:r>
      <w:r>
        <w:t>des</w:t>
      </w:r>
      <w:r>
        <w:rPr>
          <w:spacing w:val="10"/>
        </w:rPr>
        <w:t xml:space="preserve"> </w:t>
      </w:r>
      <w:r>
        <w:t>Mehraufwandes</w:t>
      </w:r>
      <w:r>
        <w:rPr>
          <w:spacing w:val="12"/>
        </w:rPr>
        <w:t xml:space="preserve"> </w:t>
      </w:r>
      <w:r>
        <w:t>bei</w:t>
      </w:r>
      <w:r>
        <w:rPr>
          <w:spacing w:val="10"/>
        </w:rPr>
        <w:t xml:space="preserve"> </w:t>
      </w:r>
      <w:r>
        <w:t>vom</w:t>
      </w:r>
      <w:r>
        <w:rPr>
          <w:spacing w:val="11"/>
        </w:rPr>
        <w:t xml:space="preserve"> </w:t>
      </w:r>
      <w:r>
        <w:t>AG</w:t>
      </w:r>
      <w:r>
        <w:rPr>
          <w:spacing w:val="7"/>
        </w:rPr>
        <w:t xml:space="preserve"> </w:t>
      </w:r>
      <w:r>
        <w:t>geforderter</w:t>
      </w:r>
      <w:r>
        <w:rPr>
          <w:spacing w:val="11"/>
        </w:rPr>
        <w:t xml:space="preserve"> </w:t>
      </w:r>
      <w:r>
        <w:t>verkürzter</w:t>
      </w:r>
      <w:r>
        <w:rPr>
          <w:spacing w:val="10"/>
        </w:rPr>
        <w:t xml:space="preserve"> </w:t>
      </w:r>
      <w:r>
        <w:t>Reaktionszeit</w:t>
      </w:r>
      <w:r>
        <w:rPr>
          <w:spacing w:val="13"/>
        </w:rPr>
        <w:t xml:space="preserve"> </w:t>
      </w:r>
      <w:r>
        <w:t>ist</w:t>
      </w:r>
      <w:r>
        <w:rPr>
          <w:spacing w:val="10"/>
        </w:rPr>
        <w:t xml:space="preserve"> </w:t>
      </w:r>
      <w:r>
        <w:t>zwi-</w:t>
      </w:r>
      <w:r>
        <w:rPr>
          <w:spacing w:val="-58"/>
        </w:rPr>
        <w:t xml:space="preserve"> </w:t>
      </w:r>
      <w:r>
        <w:t>schen</w:t>
      </w:r>
      <w:r>
        <w:rPr>
          <w:spacing w:val="-1"/>
        </w:rPr>
        <w:t xml:space="preserve"> </w:t>
      </w:r>
      <w:r>
        <w:t>den Vertragsparteien im Einzelfall zu regeln.</w:t>
      </w:r>
    </w:p>
    <w:p w:rsidR="00000000" w:rsidRDefault="00C914FB">
      <w:pPr>
        <w:pStyle w:val="Textkrper"/>
        <w:kinsoku w:val="0"/>
        <w:overflowPunct w:val="0"/>
        <w:spacing w:before="209"/>
        <w:ind w:left="115"/>
      </w:pPr>
      <w:r>
        <w:t>Alle</w:t>
      </w:r>
      <w:r>
        <w:rPr>
          <w:spacing w:val="-1"/>
        </w:rPr>
        <w:t xml:space="preserve"> </w:t>
      </w:r>
      <w:r>
        <w:t>Vergütungsangaben</w:t>
      </w:r>
      <w:r>
        <w:rPr>
          <w:spacing w:val="2"/>
        </w:rPr>
        <w:t xml:space="preserve"> </w:t>
      </w:r>
      <w:r>
        <w:t>sind ohne</w:t>
      </w:r>
      <w:r>
        <w:rPr>
          <w:spacing w:val="-1"/>
        </w:rPr>
        <w:t xml:space="preserve"> </w:t>
      </w:r>
      <w:r>
        <w:t>Umsatz</w:t>
      </w:r>
      <w:r>
        <w:t>steuer.</w:t>
      </w:r>
    </w:p>
    <w:p w:rsidR="00000000" w:rsidRDefault="00C914FB">
      <w:pPr>
        <w:pStyle w:val="Textkrper"/>
        <w:kinsoku w:val="0"/>
        <w:overflowPunct w:val="0"/>
        <w:spacing w:before="210" w:line="237" w:lineRule="auto"/>
        <w:ind w:left="115" w:right="113"/>
        <w:jc w:val="both"/>
      </w:pPr>
      <w:r>
        <w:t>Soweit der AN Ansprüchen des AG aus Mängelhaftung nachkommt, wird für diese Leistun-</w:t>
      </w:r>
      <w:r>
        <w:rPr>
          <w:spacing w:val="1"/>
        </w:rPr>
        <w:t xml:space="preserve"> </w:t>
      </w:r>
      <w:r>
        <w:t>gen</w:t>
      </w:r>
      <w:r>
        <w:rPr>
          <w:spacing w:val="-1"/>
        </w:rPr>
        <w:t xml:space="preserve"> </w:t>
      </w:r>
      <w:r>
        <w:t>keine Vergütung gewährt.</w:t>
      </w:r>
    </w:p>
    <w:p w:rsidR="00000000" w:rsidRDefault="00C914FB">
      <w:pPr>
        <w:pStyle w:val="Textkrper"/>
        <w:kinsoku w:val="0"/>
        <w:overflowPunct w:val="0"/>
        <w:spacing w:before="207"/>
        <w:ind w:left="115"/>
      </w:pPr>
      <w:r>
        <w:t>Wird</w:t>
      </w:r>
      <w:r>
        <w:rPr>
          <w:spacing w:val="12"/>
        </w:rPr>
        <w:t xml:space="preserve"> </w:t>
      </w:r>
      <w:r>
        <w:t>ein</w:t>
      </w:r>
      <w:r>
        <w:rPr>
          <w:spacing w:val="14"/>
        </w:rPr>
        <w:t xml:space="preserve"> </w:t>
      </w:r>
      <w:r>
        <w:t>Teil</w:t>
      </w:r>
      <w:r>
        <w:rPr>
          <w:spacing w:val="10"/>
        </w:rPr>
        <w:t xml:space="preserve"> </w:t>
      </w:r>
      <w:r>
        <w:t>der</w:t>
      </w:r>
      <w:r>
        <w:rPr>
          <w:spacing w:val="9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den</w:t>
      </w:r>
      <w:r>
        <w:rPr>
          <w:spacing w:val="14"/>
        </w:rPr>
        <w:t xml:space="preserve"> </w:t>
      </w:r>
      <w:r>
        <w:t>Preisblättern</w:t>
      </w:r>
      <w:r>
        <w:rPr>
          <w:spacing w:val="13"/>
        </w:rPr>
        <w:t xml:space="preserve"> </w:t>
      </w:r>
      <w:r>
        <w:t>aufgeführten</w:t>
      </w:r>
      <w:r>
        <w:rPr>
          <w:spacing w:val="13"/>
        </w:rPr>
        <w:t xml:space="preserve"> </w:t>
      </w:r>
      <w:r>
        <w:t>GMA</w:t>
      </w:r>
      <w:r>
        <w:rPr>
          <w:spacing w:val="12"/>
        </w:rPr>
        <w:t xml:space="preserve"> </w:t>
      </w:r>
      <w:r>
        <w:t>oder</w:t>
      </w:r>
      <w:r>
        <w:rPr>
          <w:spacing w:val="12"/>
        </w:rPr>
        <w:t xml:space="preserve"> </w:t>
      </w:r>
      <w:r>
        <w:t>Teile</w:t>
      </w:r>
      <w:r>
        <w:rPr>
          <w:spacing w:val="12"/>
        </w:rPr>
        <w:t xml:space="preserve"> </w:t>
      </w:r>
      <w:r>
        <w:t>davon</w:t>
      </w:r>
      <w:r>
        <w:rPr>
          <w:spacing w:val="13"/>
        </w:rPr>
        <w:t xml:space="preserve"> </w:t>
      </w:r>
      <w:r>
        <w:t>außer</w:t>
      </w:r>
      <w:r>
        <w:rPr>
          <w:spacing w:val="11"/>
        </w:rPr>
        <w:t xml:space="preserve"> </w:t>
      </w:r>
      <w:r>
        <w:t>Betrieb</w:t>
      </w:r>
      <w:r>
        <w:rPr>
          <w:spacing w:val="13"/>
        </w:rPr>
        <w:t xml:space="preserve"> </w:t>
      </w:r>
      <w:r>
        <w:t>ge-</w:t>
      </w:r>
      <w:r>
        <w:rPr>
          <w:spacing w:val="-58"/>
        </w:rPr>
        <w:t xml:space="preserve"> </w:t>
      </w:r>
      <w:r>
        <w:t>nommen,</w:t>
      </w:r>
      <w:r>
        <w:rPr>
          <w:spacing w:val="3"/>
        </w:rPr>
        <w:t xml:space="preserve"> </w:t>
      </w:r>
      <w:r>
        <w:t>ist</w:t>
      </w:r>
      <w:r>
        <w:rPr>
          <w:spacing w:val="-5"/>
        </w:rPr>
        <w:t xml:space="preserve"> </w:t>
      </w:r>
      <w:r>
        <w:t>mit dem AN</w:t>
      </w:r>
      <w:r>
        <w:rPr>
          <w:spacing w:val="-5"/>
        </w:rPr>
        <w:t xml:space="preserve"> </w:t>
      </w:r>
      <w:r>
        <w:t>eine entsprechende</w:t>
      </w:r>
      <w:r>
        <w:rPr>
          <w:spacing w:val="4"/>
        </w:rPr>
        <w:t xml:space="preserve"> </w:t>
      </w:r>
      <w:r>
        <w:t>Herabsetzung</w:t>
      </w:r>
      <w:r>
        <w:rPr>
          <w:spacing w:val="-1"/>
        </w:rPr>
        <w:t xml:space="preserve"> </w:t>
      </w:r>
      <w:r>
        <w:t>der Vergütung zu vereinbaren.</w:t>
      </w:r>
    </w:p>
    <w:p w:rsidR="00000000" w:rsidRDefault="00C914FB">
      <w:pPr>
        <w:pStyle w:val="Textkrper"/>
        <w:kinsoku w:val="0"/>
        <w:overflowPunct w:val="0"/>
        <w:spacing w:before="210"/>
        <w:ind w:left="115" w:right="107"/>
        <w:jc w:val="both"/>
      </w:pPr>
      <w:r>
        <w:t>Werden in den Preisblättern aufgeführte GMA oder Teile davon außer Betrieb gesetzt, ist für</w:t>
      </w:r>
      <w:r>
        <w:rPr>
          <w:spacing w:val="1"/>
        </w:rPr>
        <w:t xml:space="preserve"> </w:t>
      </w:r>
      <w:r>
        <w:t>die Zeitspanne der Außerbetriebsetzung mit dem AN eine entsprechende Herabsetzung der</w:t>
      </w:r>
      <w:r>
        <w:rPr>
          <w:spacing w:val="1"/>
        </w:rPr>
        <w:t xml:space="preserve"> </w:t>
      </w:r>
      <w:r>
        <w:t>Vergütung</w:t>
      </w:r>
      <w:r>
        <w:rPr>
          <w:spacing w:val="-1"/>
        </w:rPr>
        <w:t xml:space="preserve"> </w:t>
      </w:r>
      <w:r>
        <w:t>zu vereinbaren, falls die</w:t>
      </w:r>
      <w:r>
        <w:t xml:space="preserve"> Außerbetriebsetzung 12 Monate</w:t>
      </w:r>
      <w:r>
        <w:rPr>
          <w:spacing w:val="-4"/>
        </w:rPr>
        <w:t xml:space="preserve"> </w:t>
      </w:r>
      <w:r>
        <w:t>überschreitet.</w:t>
      </w:r>
    </w:p>
    <w:p w:rsidR="00000000" w:rsidRDefault="00C914FB">
      <w:pPr>
        <w:pStyle w:val="Textkrper"/>
        <w:kinsoku w:val="0"/>
        <w:overflowPunct w:val="0"/>
        <w:spacing w:before="205"/>
        <w:ind w:left="115" w:right="110"/>
        <w:jc w:val="both"/>
      </w:pPr>
      <w:r>
        <w:t>Die Absicht, die GMA oder Teile davon außer Betrieb zu nehmen oder außer Betrieb zu set-</w:t>
      </w:r>
      <w:r>
        <w:rPr>
          <w:spacing w:val="1"/>
        </w:rPr>
        <w:t xml:space="preserve"> </w:t>
      </w:r>
      <w:r>
        <w:t>zen, ist dem AN 3 Monate vorher schriftlich mitzuteilen; hierbei ist die voraussichtliche Dauer</w:t>
      </w:r>
      <w:r>
        <w:rPr>
          <w:spacing w:val="1"/>
        </w:rPr>
        <w:t xml:space="preserve"> </w:t>
      </w:r>
      <w:r>
        <w:t>der Außerbetriebsetzung a</w:t>
      </w:r>
      <w:r>
        <w:t>nzugeben.</w:t>
      </w:r>
    </w:p>
    <w:p w:rsidR="00000000" w:rsidRDefault="00C914FB">
      <w:pPr>
        <w:pStyle w:val="Textkrper"/>
        <w:kinsoku w:val="0"/>
        <w:overflowPunct w:val="0"/>
        <w:spacing w:before="206"/>
        <w:ind w:left="115"/>
      </w:pPr>
      <w:r>
        <w:t>Für</w:t>
      </w:r>
      <w:r>
        <w:rPr>
          <w:spacing w:val="21"/>
        </w:rPr>
        <w:t xml:space="preserve"> </w:t>
      </w:r>
      <w:r>
        <w:t>die</w:t>
      </w:r>
      <w:r>
        <w:rPr>
          <w:spacing w:val="19"/>
        </w:rPr>
        <w:t xml:space="preserve"> </w:t>
      </w:r>
      <w:r>
        <w:t>bei</w:t>
      </w:r>
      <w:r>
        <w:rPr>
          <w:spacing w:val="14"/>
        </w:rPr>
        <w:t xml:space="preserve"> </w:t>
      </w:r>
      <w:r>
        <w:t>der</w:t>
      </w:r>
      <w:r>
        <w:rPr>
          <w:spacing w:val="15"/>
        </w:rPr>
        <w:t xml:space="preserve"> </w:t>
      </w:r>
      <w:r>
        <w:t>Außerbetriebsetzung</w:t>
      </w:r>
      <w:r>
        <w:rPr>
          <w:spacing w:val="18"/>
        </w:rPr>
        <w:t xml:space="preserve"> </w:t>
      </w:r>
      <w:r>
        <w:t>und</w:t>
      </w:r>
      <w:r>
        <w:rPr>
          <w:spacing w:val="13"/>
        </w:rPr>
        <w:t xml:space="preserve"> </w:t>
      </w:r>
      <w:r>
        <w:t>Wiederinbetriebnahme</w:t>
      </w:r>
      <w:r>
        <w:rPr>
          <w:spacing w:val="17"/>
        </w:rPr>
        <w:t xml:space="preserve"> </w:t>
      </w:r>
      <w:r>
        <w:t>ggf.</w:t>
      </w:r>
      <w:r>
        <w:rPr>
          <w:spacing w:val="17"/>
        </w:rPr>
        <w:t xml:space="preserve"> </w:t>
      </w:r>
      <w:r>
        <w:t>erforderlichen</w:t>
      </w:r>
      <w:r>
        <w:rPr>
          <w:spacing w:val="21"/>
        </w:rPr>
        <w:t xml:space="preserve"> </w:t>
      </w:r>
      <w:r>
        <w:t>Leistun-</w:t>
      </w:r>
      <w:r>
        <w:rPr>
          <w:spacing w:val="-59"/>
        </w:rPr>
        <w:t xml:space="preserve"> </w:t>
      </w:r>
      <w:r>
        <w:t>gen</w:t>
      </w:r>
      <w:r>
        <w:rPr>
          <w:spacing w:val="8"/>
        </w:rPr>
        <w:t xml:space="preserve"> </w:t>
      </w:r>
      <w:r>
        <w:t>sind</w:t>
      </w:r>
      <w:r>
        <w:rPr>
          <w:spacing w:val="10"/>
        </w:rPr>
        <w:t xml:space="preserve"> </w:t>
      </w:r>
      <w:r>
        <w:t>ergänzende</w:t>
      </w:r>
      <w:r>
        <w:rPr>
          <w:spacing w:val="7"/>
        </w:rPr>
        <w:t xml:space="preserve"> </w:t>
      </w:r>
      <w:r>
        <w:t>Vereinbarungen</w:t>
      </w:r>
      <w:r>
        <w:rPr>
          <w:spacing w:val="8"/>
        </w:rPr>
        <w:t xml:space="preserve"> </w:t>
      </w:r>
      <w:r>
        <w:t>zu</w:t>
      </w:r>
      <w:r>
        <w:rPr>
          <w:spacing w:val="9"/>
        </w:rPr>
        <w:t xml:space="preserve"> </w:t>
      </w:r>
      <w:r>
        <w:t>treffen.</w:t>
      </w:r>
      <w:r>
        <w:rPr>
          <w:spacing w:val="5"/>
        </w:rPr>
        <w:t xml:space="preserve"> </w:t>
      </w:r>
      <w:r>
        <w:t>Der</w:t>
      </w:r>
      <w:r>
        <w:rPr>
          <w:spacing w:val="6"/>
        </w:rPr>
        <w:t xml:space="preserve"> </w:t>
      </w:r>
      <w:r>
        <w:t>AG</w:t>
      </w:r>
      <w:r>
        <w:rPr>
          <w:spacing w:val="9"/>
        </w:rPr>
        <w:t xml:space="preserve"> </w:t>
      </w:r>
      <w:r>
        <w:t>hat</w:t>
      </w:r>
      <w:r>
        <w:rPr>
          <w:spacing w:val="7"/>
        </w:rPr>
        <w:t xml:space="preserve"> </w:t>
      </w:r>
      <w:r>
        <w:t>zumindest</w:t>
      </w:r>
      <w:r>
        <w:rPr>
          <w:spacing w:val="1"/>
        </w:rPr>
        <w:t xml:space="preserve"> </w:t>
      </w:r>
      <w:r>
        <w:t>die</w:t>
      </w:r>
      <w:r>
        <w:rPr>
          <w:spacing w:val="8"/>
        </w:rPr>
        <w:t xml:space="preserve"> </w:t>
      </w:r>
      <w:r>
        <w:t>Kosten</w:t>
      </w:r>
      <w:r>
        <w:rPr>
          <w:spacing w:val="4"/>
        </w:rPr>
        <w:t xml:space="preserve"> </w:t>
      </w:r>
      <w:r>
        <w:t>für</w:t>
      </w:r>
      <w:r>
        <w:rPr>
          <w:spacing w:val="7"/>
        </w:rPr>
        <w:t xml:space="preserve"> </w:t>
      </w:r>
      <w:r>
        <w:t>die</w:t>
      </w:r>
      <w:r>
        <w:rPr>
          <w:spacing w:val="9"/>
        </w:rPr>
        <w:t xml:space="preserve"> </w:t>
      </w:r>
      <w:r>
        <w:t>u.</w:t>
      </w:r>
    </w:p>
    <w:p w:rsidR="00000000" w:rsidRDefault="00C914FB">
      <w:pPr>
        <w:pStyle w:val="Textkrper"/>
        <w:kinsoku w:val="0"/>
        <w:overflowPunct w:val="0"/>
        <w:spacing w:before="5" w:line="237" w:lineRule="auto"/>
        <w:ind w:left="115"/>
      </w:pPr>
      <w:r>
        <w:t>U.</w:t>
      </w:r>
      <w:r>
        <w:rPr>
          <w:spacing w:val="34"/>
        </w:rPr>
        <w:t xml:space="preserve"> </w:t>
      </w:r>
      <w:r>
        <w:t>erforderlichen</w:t>
      </w:r>
      <w:r>
        <w:rPr>
          <w:spacing w:val="36"/>
        </w:rPr>
        <w:t xml:space="preserve"> </w:t>
      </w:r>
      <w:r>
        <w:t>Überholungsarbeiten,</w:t>
      </w:r>
      <w:r>
        <w:rPr>
          <w:spacing w:val="35"/>
        </w:rPr>
        <w:t xml:space="preserve"> </w:t>
      </w:r>
      <w:r>
        <w:t>die</w:t>
      </w:r>
      <w:r>
        <w:rPr>
          <w:spacing w:val="37"/>
        </w:rPr>
        <w:t xml:space="preserve"> </w:t>
      </w:r>
      <w:r>
        <w:t>nachweislich</w:t>
      </w:r>
      <w:r>
        <w:rPr>
          <w:spacing w:val="34"/>
        </w:rPr>
        <w:t xml:space="preserve"> </w:t>
      </w:r>
      <w:r>
        <w:t>durch</w:t>
      </w:r>
      <w:r>
        <w:rPr>
          <w:spacing w:val="34"/>
        </w:rPr>
        <w:t xml:space="preserve"> </w:t>
      </w:r>
      <w:r>
        <w:t>den</w:t>
      </w:r>
      <w:r>
        <w:rPr>
          <w:spacing w:val="32"/>
        </w:rPr>
        <w:t xml:space="preserve"> </w:t>
      </w:r>
      <w:r>
        <w:t>Stillstand</w:t>
      </w:r>
      <w:r>
        <w:rPr>
          <w:spacing w:val="31"/>
        </w:rPr>
        <w:t xml:space="preserve"> </w:t>
      </w:r>
      <w:r>
        <w:t>bedingt</w:t>
      </w:r>
      <w:r>
        <w:rPr>
          <w:spacing w:val="35"/>
        </w:rPr>
        <w:t xml:space="preserve"> </w:t>
      </w:r>
      <w:r>
        <w:t>sind,</w:t>
      </w:r>
      <w:r>
        <w:rPr>
          <w:spacing w:val="-58"/>
        </w:rPr>
        <w:t xml:space="preserve"> </w:t>
      </w:r>
      <w:r>
        <w:t>sowie die Kosten</w:t>
      </w:r>
      <w:r>
        <w:rPr>
          <w:spacing w:val="-3"/>
        </w:rPr>
        <w:t xml:space="preserve"> </w:t>
      </w:r>
      <w:r>
        <w:t>für die</w:t>
      </w:r>
      <w:r>
        <w:rPr>
          <w:spacing w:val="-4"/>
        </w:rPr>
        <w:t xml:space="preserve"> </w:t>
      </w:r>
      <w:r>
        <w:t>Überprüfung</w:t>
      </w:r>
      <w:r>
        <w:rPr>
          <w:spacing w:val="1"/>
        </w:rPr>
        <w:t xml:space="preserve"> </w:t>
      </w:r>
      <w:r>
        <w:t>der Anlage</w:t>
      </w:r>
      <w:r>
        <w:rPr>
          <w:spacing w:val="1"/>
        </w:rPr>
        <w:t xml:space="preserve"> </w:t>
      </w:r>
      <w:r>
        <w:t>vor</w:t>
      </w:r>
      <w:r>
        <w:rPr>
          <w:spacing w:val="-6"/>
        </w:rPr>
        <w:t xml:space="preserve"> </w:t>
      </w:r>
      <w:r>
        <w:t>Wiederinbetriebnahme zu</w:t>
      </w:r>
      <w:r>
        <w:rPr>
          <w:spacing w:val="1"/>
        </w:rPr>
        <w:t xml:space="preserve"> </w:t>
      </w:r>
      <w:r>
        <w:t>tragen.</w:t>
      </w:r>
    </w:p>
    <w:p w:rsidR="00000000" w:rsidRDefault="00C914FB">
      <w:pPr>
        <w:pStyle w:val="Textkrper"/>
        <w:kinsoku w:val="0"/>
        <w:overflowPunct w:val="0"/>
        <w:spacing w:before="5"/>
        <w:rPr>
          <w:sz w:val="34"/>
          <w:szCs w:val="34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hanging="721"/>
      </w:pPr>
      <w:r>
        <w:t>Annahmestellen</w:t>
      </w:r>
      <w:r>
        <w:rPr>
          <w:spacing w:val="-3"/>
        </w:rPr>
        <w:t xml:space="preserve"> </w:t>
      </w:r>
      <w:r>
        <w:t>für</w:t>
      </w:r>
      <w:r>
        <w:rPr>
          <w:spacing w:val="-2"/>
        </w:rPr>
        <w:t xml:space="preserve"> </w:t>
      </w:r>
      <w:r>
        <w:t>Benachrichtigungen</w:t>
      </w:r>
    </w:p>
    <w:p w:rsidR="00000000" w:rsidRDefault="00C914FB">
      <w:pPr>
        <w:pStyle w:val="Textkrper"/>
        <w:kinsoku w:val="0"/>
        <w:overflowPunct w:val="0"/>
        <w:spacing w:before="66"/>
        <w:ind w:left="115" w:right="115"/>
      </w:pPr>
      <w:r>
        <w:t>Die</w:t>
      </w:r>
      <w:r>
        <w:rPr>
          <w:spacing w:val="38"/>
        </w:rPr>
        <w:t xml:space="preserve"> </w:t>
      </w:r>
      <w:r>
        <w:t>Ansprechpartner</w:t>
      </w:r>
      <w:r>
        <w:rPr>
          <w:spacing w:val="37"/>
        </w:rPr>
        <w:t xml:space="preserve"> </w:t>
      </w:r>
      <w:r>
        <w:t>sind</w:t>
      </w:r>
      <w:r>
        <w:rPr>
          <w:spacing w:val="38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der</w:t>
      </w:r>
      <w:r>
        <w:rPr>
          <w:spacing w:val="37"/>
        </w:rPr>
        <w:t xml:space="preserve"> </w:t>
      </w:r>
      <w:r>
        <w:t>Anlage</w:t>
      </w:r>
      <w:r>
        <w:rPr>
          <w:spacing w:val="36"/>
        </w:rPr>
        <w:t xml:space="preserve"> </w:t>
      </w:r>
      <w:r>
        <w:t>1</w:t>
      </w:r>
      <w:r>
        <w:rPr>
          <w:spacing w:val="36"/>
        </w:rPr>
        <w:t xml:space="preserve"> </w:t>
      </w:r>
      <w:r>
        <w:t>genannt.</w:t>
      </w:r>
      <w:r>
        <w:rPr>
          <w:spacing w:val="37"/>
        </w:rPr>
        <w:t xml:space="preserve"> </w:t>
      </w:r>
      <w:r>
        <w:t>Dort</w:t>
      </w:r>
      <w:r>
        <w:rPr>
          <w:spacing w:val="35"/>
        </w:rPr>
        <w:t xml:space="preserve"> </w:t>
      </w:r>
      <w:r>
        <w:t>sind</w:t>
      </w:r>
      <w:r>
        <w:rPr>
          <w:spacing w:val="35"/>
        </w:rPr>
        <w:t xml:space="preserve"> </w:t>
      </w:r>
      <w:r>
        <w:t>die</w:t>
      </w:r>
      <w:r>
        <w:rPr>
          <w:spacing w:val="37"/>
        </w:rPr>
        <w:t xml:space="preserve"> </w:t>
      </w:r>
      <w:r>
        <w:t>jeweiligen</w:t>
      </w:r>
      <w:r>
        <w:rPr>
          <w:spacing w:val="37"/>
        </w:rPr>
        <w:t xml:space="preserve"> </w:t>
      </w:r>
      <w:r>
        <w:t>Kontaktdaten</w:t>
      </w:r>
      <w:r>
        <w:rPr>
          <w:spacing w:val="-58"/>
        </w:rPr>
        <w:t xml:space="preserve"> </w:t>
      </w:r>
      <w:r>
        <w:t>aufgelistet.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19"/>
          <w:szCs w:val="19"/>
        </w:rPr>
      </w:pPr>
    </w:p>
    <w:p w:rsidR="00000000" w:rsidRDefault="00C914FB">
      <w:pPr>
        <w:pStyle w:val="Textkrper"/>
        <w:kinsoku w:val="0"/>
        <w:overflowPunct w:val="0"/>
        <w:ind w:left="115"/>
      </w:pPr>
      <w:r>
        <w:t>Änderu</w:t>
      </w:r>
      <w:r>
        <w:t>ngen sind dem</w:t>
      </w:r>
      <w:r>
        <w:rPr>
          <w:spacing w:val="1"/>
        </w:rPr>
        <w:t xml:space="preserve"> </w:t>
      </w:r>
      <w:r>
        <w:t>jeweiligen Vertragspartner</w:t>
      </w:r>
      <w:r>
        <w:rPr>
          <w:spacing w:val="-5"/>
        </w:rPr>
        <w:t xml:space="preserve"> </w:t>
      </w:r>
      <w:r>
        <w:t>umgehend</w:t>
      </w:r>
      <w:r>
        <w:rPr>
          <w:spacing w:val="1"/>
        </w:rPr>
        <w:t xml:space="preserve"> </w:t>
      </w:r>
      <w:r>
        <w:t>schriftlich mitzuteilen.</w:t>
      </w:r>
    </w:p>
    <w:p w:rsidR="00000000" w:rsidRDefault="00C914FB">
      <w:pPr>
        <w:pStyle w:val="Textkrper"/>
        <w:kinsoku w:val="0"/>
        <w:overflowPunct w:val="0"/>
        <w:spacing w:before="3"/>
        <w:rPr>
          <w:sz w:val="20"/>
          <w:szCs w:val="20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hanging="721"/>
      </w:pPr>
      <w:r>
        <w:t>Verjährung</w:t>
      </w:r>
      <w:r>
        <w:rPr>
          <w:spacing w:val="-8"/>
        </w:rPr>
        <w:t xml:space="preserve"> </w:t>
      </w:r>
      <w:r>
        <w:t>der</w:t>
      </w:r>
      <w:r>
        <w:rPr>
          <w:spacing w:val="-8"/>
        </w:rPr>
        <w:t xml:space="preserve"> </w:t>
      </w:r>
      <w:r>
        <w:t>Mängelansprüche</w:t>
      </w:r>
    </w:p>
    <w:p w:rsidR="00000000" w:rsidRDefault="00C914FB">
      <w:pPr>
        <w:pStyle w:val="Textkrper"/>
        <w:kinsoku w:val="0"/>
        <w:overflowPunct w:val="0"/>
        <w:spacing w:before="70"/>
        <w:ind w:left="115"/>
      </w:pPr>
      <w:r>
        <w:t>Die</w:t>
      </w:r>
      <w:r>
        <w:rPr>
          <w:spacing w:val="-1"/>
        </w:rPr>
        <w:t xml:space="preserve"> </w:t>
      </w:r>
      <w:r>
        <w:t>Verjährungsfristen</w:t>
      </w:r>
      <w:r>
        <w:rPr>
          <w:spacing w:val="-4"/>
        </w:rPr>
        <w:t xml:space="preserve"> </w:t>
      </w:r>
      <w:r>
        <w:t>für Mängelansprüche</w:t>
      </w:r>
      <w:r>
        <w:rPr>
          <w:spacing w:val="-1"/>
        </w:rPr>
        <w:t xml:space="preserve"> </w:t>
      </w:r>
      <w:r>
        <w:t>der Leistungen</w:t>
      </w:r>
    </w:p>
    <w:p w:rsidR="00000000" w:rsidRDefault="00C914FB">
      <w:pPr>
        <w:pStyle w:val="Listenabsatz"/>
        <w:numPr>
          <w:ilvl w:val="0"/>
          <w:numId w:val="4"/>
        </w:numPr>
        <w:tabs>
          <w:tab w:val="left" w:pos="836"/>
        </w:tabs>
        <w:kinsoku w:val="0"/>
        <w:overflowPunct w:val="0"/>
        <w:spacing w:before="184" w:line="269" w:lineRule="exact"/>
        <w:ind w:left="835" w:hanging="361"/>
        <w:rPr>
          <w:sz w:val="22"/>
          <w:szCs w:val="22"/>
        </w:rPr>
      </w:pPr>
      <w:r>
        <w:rPr>
          <w:sz w:val="22"/>
          <w:szCs w:val="22"/>
        </w:rPr>
        <w:t>Inspektion</w:t>
      </w:r>
    </w:p>
    <w:p w:rsidR="00000000" w:rsidRDefault="00C914FB">
      <w:pPr>
        <w:pStyle w:val="Listenabsatz"/>
        <w:numPr>
          <w:ilvl w:val="0"/>
          <w:numId w:val="4"/>
        </w:numPr>
        <w:tabs>
          <w:tab w:val="left" w:pos="836"/>
        </w:tabs>
        <w:kinsoku w:val="0"/>
        <w:overflowPunct w:val="0"/>
        <w:spacing w:line="266" w:lineRule="exact"/>
        <w:ind w:left="835" w:hanging="361"/>
        <w:rPr>
          <w:sz w:val="22"/>
          <w:szCs w:val="22"/>
        </w:rPr>
      </w:pPr>
      <w:r>
        <w:rPr>
          <w:sz w:val="22"/>
          <w:szCs w:val="22"/>
        </w:rPr>
        <w:t>Wartung</w:t>
      </w:r>
    </w:p>
    <w:p w:rsidR="00000000" w:rsidRDefault="00C914FB">
      <w:pPr>
        <w:pStyle w:val="Listenabsatz"/>
        <w:numPr>
          <w:ilvl w:val="0"/>
          <w:numId w:val="4"/>
        </w:numPr>
        <w:tabs>
          <w:tab w:val="left" w:pos="836"/>
        </w:tabs>
        <w:kinsoku w:val="0"/>
        <w:overflowPunct w:val="0"/>
        <w:spacing w:line="266" w:lineRule="exact"/>
        <w:ind w:left="835" w:hanging="361"/>
        <w:rPr>
          <w:sz w:val="22"/>
          <w:szCs w:val="22"/>
        </w:rPr>
      </w:pPr>
      <w:r>
        <w:rPr>
          <w:sz w:val="22"/>
          <w:szCs w:val="22"/>
        </w:rPr>
        <w:t>Instandsetzung</w:t>
      </w:r>
    </w:p>
    <w:p w:rsidR="00000000" w:rsidRDefault="00C914FB">
      <w:pPr>
        <w:pStyle w:val="Listenabsatz"/>
        <w:numPr>
          <w:ilvl w:val="0"/>
          <w:numId w:val="4"/>
        </w:numPr>
        <w:tabs>
          <w:tab w:val="left" w:pos="836"/>
        </w:tabs>
        <w:kinsoku w:val="0"/>
        <w:overflowPunct w:val="0"/>
        <w:spacing w:line="269" w:lineRule="exact"/>
        <w:ind w:left="835" w:hanging="361"/>
        <w:rPr>
          <w:sz w:val="22"/>
          <w:szCs w:val="22"/>
        </w:rPr>
      </w:pPr>
      <w:r>
        <w:rPr>
          <w:sz w:val="22"/>
          <w:szCs w:val="22"/>
        </w:rPr>
        <w:t>Systembetreuung</w:t>
      </w:r>
    </w:p>
    <w:p w:rsidR="00000000" w:rsidRDefault="00C914FB">
      <w:pPr>
        <w:pStyle w:val="Listenabsatz"/>
        <w:numPr>
          <w:ilvl w:val="0"/>
          <w:numId w:val="4"/>
        </w:numPr>
        <w:tabs>
          <w:tab w:val="left" w:pos="836"/>
        </w:tabs>
        <w:kinsoku w:val="0"/>
        <w:overflowPunct w:val="0"/>
        <w:spacing w:line="269" w:lineRule="exact"/>
        <w:ind w:left="835" w:hanging="361"/>
        <w:rPr>
          <w:sz w:val="22"/>
          <w:szCs w:val="22"/>
        </w:rPr>
      </w:pPr>
      <w:r>
        <w:rPr>
          <w:sz w:val="22"/>
          <w:szCs w:val="22"/>
        </w:rPr>
        <w:t>Besondere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Leistungen</w:t>
      </w:r>
    </w:p>
    <w:p w:rsidR="00000000" w:rsidRDefault="00C914FB">
      <w:pPr>
        <w:pStyle w:val="Textkrper"/>
        <w:kinsoku w:val="0"/>
        <w:overflowPunct w:val="0"/>
        <w:ind w:left="115"/>
      </w:pPr>
      <w:r>
        <w:t>aus</w:t>
      </w:r>
      <w:r>
        <w:rPr>
          <w:spacing w:val="-4"/>
        </w:rPr>
        <w:t xml:space="preserve"> </w:t>
      </w:r>
      <w:r>
        <w:t>diesem Vertrag</w:t>
      </w:r>
      <w:r>
        <w:rPr>
          <w:spacing w:val="1"/>
        </w:rPr>
        <w:t xml:space="preserve"> </w:t>
      </w:r>
      <w:r>
        <w:t>betragen 12 Monate.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11"/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5584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95250</wp:posOffset>
                </wp:positionV>
                <wp:extent cx="1828800" cy="6350"/>
                <wp:effectExtent l="0" t="0" r="0" b="0"/>
                <wp:wrapTopAndBottom/>
                <wp:docPr id="41" name="Freeform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C9DF4" id="Freeform 158" o:spid="_x0000_s1026" style="position:absolute;margin-left:70.8pt;margin-top:7.5pt;width:2in;height:.5pt;z-index:251715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ISz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1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vom</w:t>
      </w:r>
      <w:r>
        <w:rPr>
          <w:spacing w:val="3"/>
          <w:sz w:val="18"/>
          <w:szCs w:val="18"/>
        </w:rPr>
        <w:t xml:space="preserve"> </w:t>
      </w:r>
      <w:r>
        <w:rPr>
          <w:sz w:val="18"/>
          <w:szCs w:val="18"/>
        </w:rPr>
        <w:t>AN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spacing w:before="101"/>
        <w:ind w:left="115"/>
        <w:rPr>
          <w:sz w:val="18"/>
          <w:szCs w:val="18"/>
        </w:rPr>
        <w:sectPr w:rsidR="00000000">
          <w:pgSz w:w="11910" w:h="16840"/>
          <w:pgMar w:top="106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Textkrper"/>
        <w:kinsoku w:val="0"/>
        <w:overflowPunct w:val="0"/>
        <w:spacing w:before="70"/>
        <w:ind w:left="115"/>
        <w:jc w:val="both"/>
      </w:pPr>
      <w:r>
        <w:lastRenderedPageBreak/>
        <w:t>Die</w:t>
      </w:r>
      <w:r>
        <w:rPr>
          <w:spacing w:val="-2"/>
        </w:rPr>
        <w:t xml:space="preserve"> </w:t>
      </w:r>
      <w:r>
        <w:t>Verjährungsfrist</w:t>
      </w:r>
      <w:r>
        <w:rPr>
          <w:spacing w:val="-2"/>
        </w:rPr>
        <w:t xml:space="preserve"> </w:t>
      </w:r>
      <w:r>
        <w:t>für</w:t>
      </w:r>
      <w:r>
        <w:rPr>
          <w:spacing w:val="-1"/>
        </w:rPr>
        <w:t xml:space="preserve"> </w:t>
      </w:r>
      <w:r>
        <w:t>Mängelansprüche</w:t>
      </w:r>
      <w:r>
        <w:rPr>
          <w:spacing w:val="-2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Leistung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Listenabsatz"/>
        <w:numPr>
          <w:ilvl w:val="0"/>
          <w:numId w:val="4"/>
        </w:numPr>
        <w:tabs>
          <w:tab w:val="left" w:pos="836"/>
        </w:tabs>
        <w:kinsoku w:val="0"/>
        <w:overflowPunct w:val="0"/>
        <w:spacing w:before="1" w:line="422" w:lineRule="auto"/>
        <w:ind w:left="115" w:right="5367" w:firstLine="360"/>
        <w:rPr>
          <w:sz w:val="22"/>
          <w:szCs w:val="22"/>
        </w:rPr>
      </w:pPr>
      <w:r>
        <w:rPr>
          <w:sz w:val="22"/>
          <w:szCs w:val="22"/>
        </w:rPr>
        <w:t>Erweiterungen (Abschnitt 2.5)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aus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diesem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Vertrag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beträgt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48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Monate.</w:t>
      </w: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spacing w:before="42"/>
        <w:ind w:left="835" w:hanging="721"/>
      </w:pPr>
      <w:r>
        <w:t>Haftung</w:t>
      </w:r>
    </w:p>
    <w:p w:rsidR="00000000" w:rsidRDefault="00C914FB">
      <w:pPr>
        <w:pStyle w:val="Textkrper"/>
        <w:kinsoku w:val="0"/>
        <w:overflowPunct w:val="0"/>
        <w:spacing w:before="65"/>
        <w:ind w:left="115" w:right="107"/>
        <w:jc w:val="both"/>
      </w:pPr>
      <w:r>
        <w:t>Werden</w:t>
      </w:r>
      <w:r>
        <w:rPr>
          <w:spacing w:val="1"/>
        </w:rPr>
        <w:t xml:space="preserve"> </w:t>
      </w:r>
      <w:r>
        <w:t>im Zusammenhang</w:t>
      </w:r>
      <w:r>
        <w:rPr>
          <w:spacing w:val="1"/>
        </w:rPr>
        <w:t xml:space="preserve"> </w:t>
      </w:r>
      <w:r>
        <w:t>mit der Erbringung</w:t>
      </w:r>
      <w:r>
        <w:rPr>
          <w:spacing w:val="1"/>
        </w:rPr>
        <w:t xml:space="preserve"> </w:t>
      </w:r>
      <w:r>
        <w:t>von</w:t>
      </w:r>
      <w:r>
        <w:rPr>
          <w:spacing w:val="1"/>
        </w:rPr>
        <w:t xml:space="preserve"> </w:t>
      </w:r>
      <w:r>
        <w:t>vereinbarten</w:t>
      </w:r>
      <w:r>
        <w:rPr>
          <w:spacing w:val="1"/>
        </w:rPr>
        <w:t xml:space="preserve"> </w:t>
      </w:r>
      <w:r>
        <w:t>Leistungen Schäden</w:t>
      </w:r>
      <w:r>
        <w:rPr>
          <w:spacing w:val="6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den GMA und deren Einrichtungen/Geräten verursacht, hat der AN die Schäden unverzüg-</w:t>
      </w:r>
      <w:r>
        <w:rPr>
          <w:spacing w:val="1"/>
        </w:rPr>
        <w:t xml:space="preserve"> </w:t>
      </w:r>
      <w:r>
        <w:t>lich zu beseitigen, wenn ihn oder seine</w:t>
      </w:r>
      <w:r>
        <w:rPr>
          <w:spacing w:val="-4"/>
        </w:rPr>
        <w:t xml:space="preserve"> </w:t>
      </w:r>
      <w:r>
        <w:t>Erfüllungsgehilfen Verschulden trifft.</w:t>
      </w:r>
    </w:p>
    <w:p w:rsidR="00000000" w:rsidRDefault="00C914FB">
      <w:pPr>
        <w:pStyle w:val="Textkrper"/>
        <w:kinsoku w:val="0"/>
        <w:overflowPunct w:val="0"/>
        <w:ind w:left="115" w:right="113"/>
        <w:jc w:val="both"/>
      </w:pPr>
      <w:r>
        <w:t>Werden im Zusammenhang mit der Erbringung von vereinbarte</w:t>
      </w:r>
      <w:r>
        <w:t>n Leistungen andere Schä-</w:t>
      </w:r>
      <w:r>
        <w:rPr>
          <w:spacing w:val="1"/>
        </w:rPr>
        <w:t xml:space="preserve"> </w:t>
      </w:r>
      <w:r>
        <w:t>den verursacht, hat der AN in vollem Umfang Ersatz zu leisten, wenn ihn oder seine Erfül-</w:t>
      </w:r>
      <w:r>
        <w:rPr>
          <w:spacing w:val="1"/>
        </w:rPr>
        <w:t xml:space="preserve"> </w:t>
      </w:r>
      <w:r>
        <w:t>lungsgehilfen</w:t>
      </w:r>
      <w:r>
        <w:rPr>
          <w:spacing w:val="-5"/>
        </w:rPr>
        <w:t xml:space="preserve"> </w:t>
      </w:r>
      <w:r>
        <w:t>Vorsatz oder grobe Fahrlässigkeit</w:t>
      </w:r>
      <w:r>
        <w:rPr>
          <w:spacing w:val="-4"/>
        </w:rPr>
        <w:t xml:space="preserve"> </w:t>
      </w:r>
      <w:r>
        <w:t>trifft.</w:t>
      </w:r>
    </w:p>
    <w:p w:rsidR="00000000" w:rsidRDefault="00C914FB">
      <w:pPr>
        <w:pStyle w:val="Textkrper"/>
        <w:kinsoku w:val="0"/>
        <w:overflowPunct w:val="0"/>
        <w:spacing w:line="252" w:lineRule="exact"/>
        <w:ind w:left="115"/>
        <w:jc w:val="both"/>
      </w:pPr>
      <w:r>
        <w:t>Im Falle leichter Fahrlässigkeit ist die Haftung begrenzt für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Listenabsatz"/>
        <w:numPr>
          <w:ilvl w:val="0"/>
          <w:numId w:val="3"/>
        </w:numPr>
        <w:tabs>
          <w:tab w:val="left" w:pos="827"/>
        </w:tabs>
        <w:kinsoku w:val="0"/>
        <w:overflowPunct w:val="0"/>
        <w:ind w:right="3984"/>
        <w:rPr>
          <w:sz w:val="22"/>
          <w:szCs w:val="22"/>
        </w:rPr>
      </w:pPr>
      <w:r>
        <w:rPr>
          <w:sz w:val="22"/>
          <w:szCs w:val="22"/>
        </w:rPr>
        <w:t>Sachschäden auf 500.0</w:t>
      </w:r>
      <w:r>
        <w:rPr>
          <w:sz w:val="22"/>
          <w:szCs w:val="22"/>
        </w:rPr>
        <w:t>00,- € je Schadensfall,</w:t>
      </w:r>
      <w:r>
        <w:rPr>
          <w:spacing w:val="-59"/>
          <w:sz w:val="22"/>
          <w:szCs w:val="22"/>
        </w:rPr>
        <w:t xml:space="preserve"> </w:t>
      </w:r>
      <w:r>
        <w:rPr>
          <w:sz w:val="22"/>
          <w:szCs w:val="22"/>
        </w:rPr>
        <w:t>höchstens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aber 1.000.000,- € insgesamt.</w:t>
      </w:r>
    </w:p>
    <w:p w:rsidR="00000000" w:rsidRDefault="00C914FB">
      <w:pPr>
        <w:pStyle w:val="Listenabsatz"/>
        <w:numPr>
          <w:ilvl w:val="0"/>
          <w:numId w:val="3"/>
        </w:numPr>
        <w:tabs>
          <w:tab w:val="left" w:pos="827"/>
          <w:tab w:val="left" w:leader="dot" w:pos="4276"/>
        </w:tabs>
        <w:kinsoku w:val="0"/>
        <w:overflowPunct w:val="0"/>
        <w:spacing w:line="265" w:lineRule="exact"/>
        <w:rPr>
          <w:sz w:val="22"/>
          <w:szCs w:val="22"/>
          <w:vertAlign w:val="superscript"/>
        </w:rPr>
      </w:pPr>
      <w:r>
        <w:rPr>
          <w:sz w:val="22"/>
          <w:szCs w:val="22"/>
        </w:rPr>
        <w:t>Vermögensschäden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auf</w:t>
      </w:r>
      <w:r>
        <w:rPr>
          <w:sz w:val="22"/>
          <w:szCs w:val="22"/>
        </w:rPr>
        <w:tab/>
        <w:t>€ je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Schadensfall,</w:t>
      </w:r>
      <w:r>
        <w:rPr>
          <w:sz w:val="22"/>
          <w:szCs w:val="22"/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ind w:left="826"/>
      </w:pPr>
      <w:r>
        <w:t>höchstens</w:t>
      </w:r>
      <w:r>
        <w:rPr>
          <w:spacing w:val="-5"/>
        </w:rPr>
        <w:t xml:space="preserve"> </w:t>
      </w:r>
      <w:r>
        <w:t>aber 500.000,-</w:t>
      </w:r>
      <w:r>
        <w:rPr>
          <w:spacing w:val="1"/>
        </w:rPr>
        <w:t xml:space="preserve"> </w:t>
      </w:r>
      <w:r>
        <w:t>€ insgesamt.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5"/>
        <w:jc w:val="both"/>
      </w:pPr>
      <w:r>
        <w:t>Der AN</w:t>
      </w:r>
      <w:r>
        <w:rPr>
          <w:spacing w:val="1"/>
        </w:rPr>
        <w:t xml:space="preserve"> </w:t>
      </w:r>
      <w:r>
        <w:t>haftet</w:t>
      </w:r>
      <w:r>
        <w:rPr>
          <w:spacing w:val="-4"/>
        </w:rPr>
        <w:t xml:space="preserve"> </w:t>
      </w:r>
      <w:r>
        <w:t>nicht</w:t>
      </w:r>
      <w:r>
        <w:rPr>
          <w:spacing w:val="-3"/>
        </w:rPr>
        <w:t xml:space="preserve"> </w:t>
      </w:r>
      <w:r>
        <w:t>für</w:t>
      </w:r>
      <w:r>
        <w:rPr>
          <w:spacing w:val="1"/>
        </w:rPr>
        <w:t xml:space="preserve"> </w:t>
      </w:r>
      <w:r>
        <w:t>Schäden, die</w:t>
      </w:r>
      <w:r>
        <w:rPr>
          <w:spacing w:val="-3"/>
        </w:rPr>
        <w:t xml:space="preserve"> </w:t>
      </w:r>
      <w:r>
        <w:t>von</w:t>
      </w:r>
      <w:r>
        <w:rPr>
          <w:spacing w:val="1"/>
        </w:rPr>
        <w:t xml:space="preserve"> </w:t>
      </w:r>
      <w:r>
        <w:t>Beistellungen</w:t>
      </w:r>
      <w:r>
        <w:rPr>
          <w:spacing w:val="4"/>
        </w:rPr>
        <w:t xml:space="preserve"> </w:t>
      </w:r>
      <w:r>
        <w:t>verursacht</w:t>
      </w:r>
      <w:r>
        <w:rPr>
          <w:spacing w:val="-3"/>
        </w:rPr>
        <w:t xml:space="preserve"> </w:t>
      </w:r>
      <w:r>
        <w:t>werden.</w:t>
      </w:r>
    </w:p>
    <w:p w:rsidR="00000000" w:rsidRDefault="00C914FB">
      <w:pPr>
        <w:pStyle w:val="Textkrper"/>
        <w:kinsoku w:val="0"/>
        <w:overflowPunct w:val="0"/>
        <w:spacing w:before="3"/>
      </w:pPr>
    </w:p>
    <w:p w:rsidR="00000000" w:rsidRDefault="00C914FB">
      <w:pPr>
        <w:pStyle w:val="Textkrper"/>
        <w:kinsoku w:val="0"/>
        <w:overflowPunct w:val="0"/>
        <w:ind w:left="115" w:right="114"/>
        <w:jc w:val="both"/>
      </w:pPr>
      <w:r>
        <w:t>Der AN hat eine Haftpflichtversicher</w:t>
      </w:r>
      <w:r>
        <w:t>ung abzuschließen, die Sach-, Vermögens- und Perso-</w:t>
      </w:r>
      <w:r>
        <w:rPr>
          <w:spacing w:val="1"/>
        </w:rPr>
        <w:t xml:space="preserve"> </w:t>
      </w:r>
      <w:r>
        <w:t>nenschäden in</w:t>
      </w:r>
      <w:r>
        <w:rPr>
          <w:spacing w:val="-5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nachfolgenden Höhe</w:t>
      </w:r>
      <w:r>
        <w:rPr>
          <w:spacing w:val="1"/>
        </w:rPr>
        <w:t xml:space="preserve"> </w:t>
      </w:r>
      <w:r>
        <w:t>abdeckt</w:t>
      </w:r>
      <w:r>
        <w:rPr>
          <w:spacing w:val="-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die auf Verlangen</w:t>
      </w:r>
      <w:r>
        <w:rPr>
          <w:spacing w:val="1"/>
        </w:rPr>
        <w:t xml:space="preserve"> </w:t>
      </w:r>
      <w:r>
        <w:t>nachzuweisen ist.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21"/>
          <w:szCs w:val="21"/>
        </w:rPr>
      </w:pPr>
    </w:p>
    <w:p w:rsidR="00000000" w:rsidRDefault="00C914FB">
      <w:pPr>
        <w:pStyle w:val="Listenabsatz"/>
        <w:numPr>
          <w:ilvl w:val="0"/>
          <w:numId w:val="3"/>
        </w:numPr>
        <w:tabs>
          <w:tab w:val="left" w:pos="827"/>
        </w:tabs>
        <w:kinsoku w:val="0"/>
        <w:overflowPunct w:val="0"/>
        <w:ind w:right="3802"/>
        <w:rPr>
          <w:sz w:val="22"/>
          <w:szCs w:val="22"/>
        </w:rPr>
      </w:pPr>
      <w:r>
        <w:rPr>
          <w:sz w:val="22"/>
          <w:szCs w:val="22"/>
        </w:rPr>
        <w:t>Sachschäden auf 1.000.000,- € je Schadensfall,</w:t>
      </w:r>
      <w:r>
        <w:rPr>
          <w:spacing w:val="-59"/>
          <w:sz w:val="22"/>
          <w:szCs w:val="22"/>
        </w:rPr>
        <w:t xml:space="preserve"> </w:t>
      </w:r>
      <w:r>
        <w:rPr>
          <w:sz w:val="22"/>
          <w:szCs w:val="22"/>
        </w:rPr>
        <w:t>höchstens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aber 2.000.000,- € insgesamt.</w:t>
      </w:r>
    </w:p>
    <w:p w:rsidR="00000000" w:rsidRDefault="00C914FB">
      <w:pPr>
        <w:pStyle w:val="Listenabsatz"/>
        <w:numPr>
          <w:ilvl w:val="0"/>
          <w:numId w:val="3"/>
        </w:numPr>
        <w:tabs>
          <w:tab w:val="left" w:pos="827"/>
          <w:tab w:val="left" w:leader="dot" w:pos="4217"/>
        </w:tabs>
        <w:kinsoku w:val="0"/>
        <w:overflowPunct w:val="0"/>
        <w:spacing w:line="265" w:lineRule="exact"/>
        <w:rPr>
          <w:sz w:val="22"/>
          <w:szCs w:val="22"/>
          <w:vertAlign w:val="superscript"/>
        </w:rPr>
      </w:pPr>
      <w:r>
        <w:rPr>
          <w:sz w:val="22"/>
          <w:szCs w:val="22"/>
        </w:rPr>
        <w:t>Vermögensschäden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auf</w:t>
      </w:r>
      <w:r>
        <w:rPr>
          <w:sz w:val="22"/>
          <w:szCs w:val="22"/>
        </w:rPr>
        <w:tab/>
        <w:t>€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Schadensfall,</w:t>
      </w:r>
      <w:r>
        <w:rPr>
          <w:sz w:val="22"/>
          <w:szCs w:val="22"/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ind w:left="826"/>
      </w:pPr>
      <w:r>
        <w:t>höchstens</w:t>
      </w:r>
      <w:r>
        <w:rPr>
          <w:spacing w:val="-5"/>
        </w:rPr>
        <w:t xml:space="preserve"> </w:t>
      </w:r>
      <w:r>
        <w:t>aber 1.000.000,- €</w:t>
      </w:r>
      <w:r>
        <w:rPr>
          <w:spacing w:val="1"/>
        </w:rPr>
        <w:t xml:space="preserve"> </w:t>
      </w:r>
      <w:r>
        <w:t>insgesamt.</w:t>
      </w:r>
    </w:p>
    <w:p w:rsidR="00000000" w:rsidRDefault="00C914FB">
      <w:pPr>
        <w:pStyle w:val="Listenabsatz"/>
        <w:numPr>
          <w:ilvl w:val="0"/>
          <w:numId w:val="3"/>
        </w:numPr>
        <w:tabs>
          <w:tab w:val="left" w:pos="827"/>
          <w:tab w:val="left" w:leader="dot" w:pos="4031"/>
        </w:tabs>
        <w:kinsoku w:val="0"/>
        <w:overflowPunct w:val="0"/>
        <w:spacing w:before="1" w:line="269" w:lineRule="exact"/>
        <w:rPr>
          <w:sz w:val="22"/>
          <w:szCs w:val="22"/>
          <w:vertAlign w:val="superscript"/>
        </w:rPr>
      </w:pPr>
      <w:r>
        <w:rPr>
          <w:sz w:val="22"/>
          <w:szCs w:val="22"/>
        </w:rPr>
        <w:t>Personenschäden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auf</w:t>
      </w:r>
      <w:r>
        <w:rPr>
          <w:sz w:val="22"/>
          <w:szCs w:val="22"/>
        </w:rPr>
        <w:tab/>
        <w:t>€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Schadensfall,</w:t>
      </w:r>
      <w:r>
        <w:rPr>
          <w:sz w:val="22"/>
          <w:szCs w:val="22"/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ind w:left="826"/>
      </w:pPr>
      <w:r>
        <w:t>höchstens</w:t>
      </w:r>
      <w:r>
        <w:rPr>
          <w:spacing w:val="-5"/>
        </w:rPr>
        <w:t xml:space="preserve"> </w:t>
      </w:r>
      <w:r>
        <w:t>aber 3.000.000,- €</w:t>
      </w:r>
      <w:r>
        <w:rPr>
          <w:spacing w:val="1"/>
        </w:rPr>
        <w:t xml:space="preserve"> </w:t>
      </w:r>
      <w:r>
        <w:t>insgesamt.</w:t>
      </w:r>
    </w:p>
    <w:p w:rsidR="00000000" w:rsidRDefault="00C914FB">
      <w:pPr>
        <w:pStyle w:val="Textkrper"/>
        <w:kinsoku w:val="0"/>
        <w:overflowPunct w:val="0"/>
        <w:spacing w:before="9"/>
        <w:rPr>
          <w:sz w:val="19"/>
          <w:szCs w:val="19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left="835" w:hanging="721"/>
      </w:pPr>
      <w:r>
        <w:t>Vertragsdauer/Kündigung</w:t>
      </w:r>
    </w:p>
    <w:p w:rsidR="00000000" w:rsidRDefault="00C914FB">
      <w:pPr>
        <w:pStyle w:val="berschrift4"/>
        <w:numPr>
          <w:ilvl w:val="1"/>
          <w:numId w:val="9"/>
        </w:numPr>
        <w:tabs>
          <w:tab w:val="left" w:pos="827"/>
        </w:tabs>
        <w:kinsoku w:val="0"/>
        <w:overflowPunct w:val="0"/>
        <w:spacing w:before="66"/>
        <w:ind w:hanging="712"/>
        <w:rPr>
          <w:color w:val="000000"/>
        </w:rPr>
      </w:pPr>
      <w:r>
        <w:t>Laufzeit</w:t>
      </w:r>
      <w:r>
        <w:rPr>
          <w:spacing w:val="-2"/>
        </w:rPr>
        <w:t xml:space="preserve"> </w:t>
      </w:r>
      <w:r>
        <w:t>und</w:t>
      </w:r>
      <w:r>
        <w:rPr>
          <w:spacing w:val="3"/>
        </w:rPr>
        <w:t xml:space="preserve"> </w:t>
      </w:r>
      <w:r>
        <w:t>Verlängerung</w:t>
      </w:r>
    </w:p>
    <w:p w:rsidR="00000000" w:rsidRDefault="00C914FB">
      <w:pPr>
        <w:pStyle w:val="Textkrper"/>
        <w:kinsoku w:val="0"/>
        <w:overflowPunct w:val="0"/>
        <w:spacing w:before="3"/>
        <w:rPr>
          <w:b/>
          <w:bCs/>
        </w:rPr>
      </w:pPr>
    </w:p>
    <w:p w:rsidR="00000000" w:rsidRDefault="00C914FB">
      <w:pPr>
        <w:pStyle w:val="Textkrper"/>
        <w:tabs>
          <w:tab w:val="left" w:leader="dot" w:pos="7219"/>
        </w:tabs>
        <w:kinsoku w:val="0"/>
        <w:overflowPunct w:val="0"/>
        <w:ind w:left="9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12065</wp:posOffset>
                </wp:positionV>
                <wp:extent cx="131445" cy="131445"/>
                <wp:effectExtent l="0" t="0" r="0" b="0"/>
                <wp:wrapNone/>
                <wp:docPr id="40" name="Freeform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73B60" id="Freeform 159" o:spid="_x0000_s1026" style="position:absolute;margin-left:85.9pt;margin-top:.95pt;width:10.35pt;height:10.3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an dem,</w:t>
      </w:r>
      <w:r>
        <w:rPr>
          <w:spacing w:val="-6"/>
        </w:rPr>
        <w:t xml:space="preserve"> </w:t>
      </w:r>
      <w:r>
        <w:t>der Abnahme</w:t>
      </w:r>
      <w:r>
        <w:rPr>
          <w:spacing w:val="1"/>
        </w:rPr>
        <w:t xml:space="preserve"> </w:t>
      </w:r>
      <w:r>
        <w:t>gemäß Vertrag</w:t>
      </w:r>
      <w:r>
        <w:tab/>
      </w:r>
      <w:r>
        <w:rPr>
          <w:vertAlign w:val="superscript"/>
        </w:rPr>
        <w:t>1)</w:t>
      </w:r>
      <w:r>
        <w:rPr>
          <w:spacing w:val="-8"/>
        </w:rPr>
        <w:t xml:space="preserve"> </w:t>
      </w:r>
      <w:r>
        <w:t>folgenden Tag.</w:t>
      </w:r>
    </w:p>
    <w:p w:rsidR="00000000" w:rsidRDefault="00C914FB">
      <w:pPr>
        <w:pStyle w:val="Textkrper"/>
        <w:kinsoku w:val="0"/>
        <w:overflowPunct w:val="0"/>
        <w:spacing w:before="4"/>
        <w:rPr>
          <w:sz w:val="21"/>
          <w:szCs w:val="21"/>
        </w:rPr>
      </w:pPr>
    </w:p>
    <w:p w:rsidR="00000000" w:rsidRDefault="00C914FB">
      <w:pPr>
        <w:pStyle w:val="Textkrper"/>
        <w:tabs>
          <w:tab w:val="left" w:leader="dot" w:pos="4416"/>
        </w:tabs>
        <w:kinsoku w:val="0"/>
        <w:overflowPunct w:val="0"/>
        <w:spacing w:before="1"/>
        <w:ind w:left="965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12700</wp:posOffset>
                </wp:positionV>
                <wp:extent cx="131445" cy="131445"/>
                <wp:effectExtent l="0" t="0" r="0" b="0"/>
                <wp:wrapNone/>
                <wp:docPr id="39" name="Freeform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4151C" id="Freeform 160" o:spid="_x0000_s1026" style="position:absolute;margin-left:85.9pt;margin-top:1pt;width:10.35pt;height:10.3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Der Vertrag</w:t>
      </w:r>
      <w:r>
        <w:rPr>
          <w:spacing w:val="1"/>
        </w:rPr>
        <w:t xml:space="preserve"> </w:t>
      </w:r>
      <w:r>
        <w:t>beginnt am</w:t>
      </w:r>
      <w:r>
        <w:tab/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20"/>
          <w:szCs w:val="20"/>
        </w:rPr>
      </w:pPr>
    </w:p>
    <w:p w:rsidR="00000000" w:rsidRDefault="00C914FB">
      <w:pPr>
        <w:pStyle w:val="Textkrper"/>
        <w:tabs>
          <w:tab w:val="left" w:leader="dot" w:pos="4656"/>
        </w:tabs>
        <w:kinsoku w:val="0"/>
        <w:overflowPunct w:val="0"/>
        <w:ind w:left="8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12065</wp:posOffset>
                </wp:positionV>
                <wp:extent cx="131445" cy="131445"/>
                <wp:effectExtent l="0" t="0" r="0" b="0"/>
                <wp:wrapNone/>
                <wp:docPr id="38" name="Freeform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3E6E5" id="Freeform 161" o:spid="_x0000_s1026" style="position:absolute;margin-left:85.9pt;margin-top:.95pt;width:10.35pt;height:10.3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Der</w:t>
      </w:r>
      <w:r>
        <w:rPr>
          <w:spacing w:val="-1"/>
        </w:rPr>
        <w:t xml:space="preserve"> </w:t>
      </w:r>
      <w:r>
        <w:t>Vertrag</w:t>
      </w:r>
      <w:r>
        <w:rPr>
          <w:spacing w:val="3"/>
        </w:rPr>
        <w:t xml:space="preserve"> </w:t>
      </w:r>
      <w:r>
        <w:t>wird</w:t>
      </w:r>
      <w:r>
        <w:rPr>
          <w:spacing w:val="-5"/>
        </w:rPr>
        <w:t xml:space="preserve"> </w:t>
      </w:r>
      <w:r>
        <w:t>auf</w:t>
      </w:r>
      <w:r>
        <w:rPr>
          <w:spacing w:val="1"/>
        </w:rPr>
        <w:t xml:space="preserve"> </w:t>
      </w:r>
      <w:r>
        <w:t>die</w:t>
      </w:r>
      <w:r>
        <w:rPr>
          <w:spacing w:val="3"/>
        </w:rPr>
        <w:t xml:space="preserve"> </w:t>
      </w:r>
      <w:r>
        <w:t>Dauer von</w:t>
      </w:r>
      <w:r>
        <w:tab/>
      </w:r>
      <w:r>
        <w:rPr>
          <w:vertAlign w:val="superscript"/>
        </w:rPr>
        <w:t>1)</w:t>
      </w:r>
      <w:r>
        <w:rPr>
          <w:spacing w:val="14"/>
        </w:rPr>
        <w:t xml:space="preserve"> </w:t>
      </w:r>
      <w:r>
        <w:t>(höchstens</w:t>
      </w:r>
      <w:r>
        <w:rPr>
          <w:spacing w:val="-1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Jahren</w:t>
      </w:r>
      <w:r>
        <w:rPr>
          <w:spacing w:val="-1"/>
        </w:rPr>
        <w:t xml:space="preserve"> </w:t>
      </w:r>
      <w:r>
        <w:t>geschlossen.</w:t>
      </w:r>
    </w:p>
    <w:p w:rsidR="00000000" w:rsidRDefault="00C914FB">
      <w:pPr>
        <w:pStyle w:val="Textkrper"/>
        <w:kinsoku w:val="0"/>
        <w:overflowPunct w:val="0"/>
        <w:spacing w:before="7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line="228" w:lineRule="auto"/>
        <w:ind w:left="1532" w:right="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page">
                  <wp:posOffset>1362075</wp:posOffset>
                </wp:positionH>
                <wp:positionV relativeFrom="paragraph">
                  <wp:posOffset>5080</wp:posOffset>
                </wp:positionV>
                <wp:extent cx="131445" cy="131445"/>
                <wp:effectExtent l="0" t="0" r="0" b="0"/>
                <wp:wrapNone/>
                <wp:docPr id="37" name="Freeform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445" cy="131445"/>
                        </a:xfrm>
                        <a:custGeom>
                          <a:avLst/>
                          <a:gdLst>
                            <a:gd name="T0" fmla="*/ 0 w 207"/>
                            <a:gd name="T1" fmla="*/ 0 h 207"/>
                            <a:gd name="T2" fmla="*/ 206 w 207"/>
                            <a:gd name="T3" fmla="*/ 0 h 207"/>
                            <a:gd name="T4" fmla="*/ 206 w 207"/>
                            <a:gd name="T5" fmla="*/ 206 h 207"/>
                            <a:gd name="T6" fmla="*/ 0 w 207"/>
                            <a:gd name="T7" fmla="*/ 206 h 207"/>
                            <a:gd name="T8" fmla="*/ 0 w 207"/>
                            <a:gd name="T9" fmla="*/ 0 h 2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7" h="207">
                              <a:moveTo>
                                <a:pt x="0" y="0"/>
                              </a:moveTo>
                              <a:lnTo>
                                <a:pt x="206" y="0"/>
                              </a:lnTo>
                              <a:lnTo>
                                <a:pt x="206" y="206"/>
                              </a:lnTo>
                              <a:lnTo>
                                <a:pt x="0" y="2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C7EA4" id="Freeform 162" o:spid="_x0000_s1026" style="position:absolute;margin-left:107.25pt;margin-top:.4pt;width:10.35pt;height:10.3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7,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" o:allowincell="f" path="m,l206,r,206l,206,,xe" filled="f" strokeweight=".72pt">
                <v:path arrowok="t" o:connecttype="custom" o:connectlocs="0,0;130810,0;130810,130810;0,130810;0,0" o:connectangles="0,0,0,0,0"/>
                <w10:wrap anchorx="page"/>
              </v:shape>
            </w:pict>
          </mc:Fallback>
        </mc:AlternateContent>
      </w:r>
      <w:r>
        <w:t>Er verlängert sich jeweils um ein weiteres Jahr, wenn er nicht spätestens 3</w:t>
      </w:r>
      <w:r>
        <w:rPr>
          <w:spacing w:val="-59"/>
        </w:rPr>
        <w:t xml:space="preserve"> </w:t>
      </w:r>
      <w:r>
        <w:t>Monate</w:t>
      </w:r>
      <w:r>
        <w:rPr>
          <w:spacing w:val="1"/>
        </w:rPr>
        <w:t xml:space="preserve"> </w:t>
      </w:r>
      <w:r>
        <w:t>vor seinem</w:t>
      </w:r>
      <w:r>
        <w:rPr>
          <w:spacing w:val="-7"/>
        </w:rPr>
        <w:t xml:space="preserve"> </w:t>
      </w:r>
      <w:r>
        <w:t>Ablauf schriftlich gekündigt wird.</w:t>
      </w:r>
    </w:p>
    <w:p w:rsidR="00000000" w:rsidRDefault="00C914FB">
      <w:pPr>
        <w:pStyle w:val="Textkrper"/>
        <w:kinsoku w:val="0"/>
        <w:overflowPunct w:val="0"/>
        <w:spacing w:before="4"/>
        <w:rPr>
          <w:sz w:val="20"/>
          <w:szCs w:val="20"/>
        </w:rPr>
      </w:pPr>
    </w:p>
    <w:p w:rsidR="00000000" w:rsidRDefault="00C914FB">
      <w:pPr>
        <w:pStyle w:val="berschrift4"/>
        <w:numPr>
          <w:ilvl w:val="1"/>
          <w:numId w:val="9"/>
        </w:numPr>
        <w:tabs>
          <w:tab w:val="left" w:pos="822"/>
        </w:tabs>
        <w:kinsoku w:val="0"/>
        <w:overflowPunct w:val="0"/>
        <w:ind w:left="821" w:hanging="707"/>
        <w:rPr>
          <w:color w:val="000000"/>
        </w:rPr>
      </w:pPr>
      <w:r>
        <w:t>Vorzeitige</w:t>
      </w:r>
      <w:r>
        <w:rPr>
          <w:spacing w:val="1"/>
        </w:rPr>
        <w:t xml:space="preserve"> </w:t>
      </w:r>
      <w:r>
        <w:t>Beendigung</w:t>
      </w:r>
      <w:r>
        <w:rPr>
          <w:spacing w:val="1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Vertrages</w:t>
      </w:r>
    </w:p>
    <w:p w:rsidR="00000000" w:rsidRDefault="00C914FB">
      <w:pPr>
        <w:pStyle w:val="Textkrper"/>
        <w:kinsoku w:val="0"/>
        <w:overflowPunct w:val="0"/>
        <w:spacing w:before="4"/>
        <w:rPr>
          <w:b/>
          <w:bCs/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ind w:left="115"/>
      </w:pPr>
      <w:r>
        <w:t>Der</w:t>
      </w:r>
      <w:r>
        <w:rPr>
          <w:spacing w:val="-1"/>
        </w:rPr>
        <w:t xml:space="preserve"> </w:t>
      </w:r>
      <w:r>
        <w:t>Vertrag</w:t>
      </w:r>
      <w:r>
        <w:rPr>
          <w:spacing w:val="-1"/>
        </w:rPr>
        <w:t xml:space="preserve"> </w:t>
      </w:r>
      <w:r>
        <w:t>kann</w:t>
      </w:r>
      <w:r>
        <w:rPr>
          <w:spacing w:val="-1"/>
        </w:rPr>
        <w:t xml:space="preserve"> </w:t>
      </w:r>
      <w:r>
        <w:t>mit</w:t>
      </w:r>
      <w:r>
        <w:rPr>
          <w:spacing w:val="-1"/>
        </w:rPr>
        <w:t xml:space="preserve"> </w:t>
      </w:r>
      <w:r>
        <w:t>einer</w:t>
      </w:r>
      <w:r>
        <w:rPr>
          <w:spacing w:val="-1"/>
        </w:rPr>
        <w:t xml:space="preserve"> </w:t>
      </w:r>
      <w:r>
        <w:t>Frist</w:t>
      </w:r>
      <w:r>
        <w:rPr>
          <w:spacing w:val="-1"/>
        </w:rPr>
        <w:t xml:space="preserve"> </w:t>
      </w:r>
      <w:r>
        <w:t>von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Monaten</w:t>
      </w:r>
      <w:r>
        <w:rPr>
          <w:spacing w:val="2"/>
        </w:rPr>
        <w:t xml:space="preserve"> </w:t>
      </w:r>
      <w:r>
        <w:t>vorzeitig</w:t>
      </w:r>
      <w:r>
        <w:rPr>
          <w:spacing w:val="-1"/>
        </w:rPr>
        <w:t xml:space="preserve"> </w:t>
      </w:r>
      <w:r>
        <w:t>gekündigt</w:t>
      </w:r>
      <w:r>
        <w:rPr>
          <w:spacing w:val="-1"/>
        </w:rPr>
        <w:t xml:space="preserve"> </w:t>
      </w:r>
      <w:r>
        <w:t>werden,</w:t>
      </w:r>
    </w:p>
    <w:p w:rsidR="00000000" w:rsidRDefault="00C914FB">
      <w:pPr>
        <w:pStyle w:val="Listenabsatz"/>
        <w:numPr>
          <w:ilvl w:val="0"/>
          <w:numId w:val="2"/>
        </w:numPr>
        <w:tabs>
          <w:tab w:val="left" w:pos="836"/>
        </w:tabs>
        <w:kinsoku w:val="0"/>
        <w:overflowPunct w:val="0"/>
        <w:spacing w:before="73" w:line="309" w:lineRule="auto"/>
        <w:ind w:right="232"/>
        <w:rPr>
          <w:sz w:val="22"/>
          <w:szCs w:val="22"/>
        </w:rPr>
      </w:pPr>
      <w:r>
        <w:rPr>
          <w:sz w:val="22"/>
          <w:szCs w:val="22"/>
        </w:rPr>
        <w:t>wenn die in den Preisblättern aufgeführten GMA wesentlich geändert werden; eine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wesentliche Änderung liegt insbesondere dann vor, wenn sich die Anzahl der Melder</w:t>
      </w:r>
      <w:r>
        <w:rPr>
          <w:spacing w:val="-59"/>
          <w:sz w:val="22"/>
          <w:szCs w:val="22"/>
        </w:rPr>
        <w:t xml:space="preserve"> </w:t>
      </w:r>
      <w:r>
        <w:rPr>
          <w:sz w:val="22"/>
          <w:szCs w:val="22"/>
        </w:rPr>
        <w:t>oder der Umfang d</w:t>
      </w:r>
      <w:r>
        <w:rPr>
          <w:sz w:val="22"/>
          <w:szCs w:val="22"/>
        </w:rPr>
        <w:t>er monatlichen Vergütung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um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mehr als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20 % ändert;</w:t>
      </w:r>
    </w:p>
    <w:p w:rsidR="00000000" w:rsidRDefault="00C914FB">
      <w:pPr>
        <w:pStyle w:val="Listenabsatz"/>
        <w:numPr>
          <w:ilvl w:val="0"/>
          <w:numId w:val="2"/>
        </w:numPr>
        <w:tabs>
          <w:tab w:val="left" w:pos="836"/>
        </w:tabs>
        <w:kinsoku w:val="0"/>
        <w:overflowPunct w:val="0"/>
        <w:spacing w:before="3" w:line="304" w:lineRule="auto"/>
        <w:ind w:right="256"/>
        <w:rPr>
          <w:sz w:val="22"/>
          <w:szCs w:val="22"/>
        </w:rPr>
      </w:pPr>
      <w:r>
        <w:rPr>
          <w:sz w:val="22"/>
          <w:szCs w:val="22"/>
        </w:rPr>
        <w:t>wenn die in den Preisblättern aufgeführte gesamte GMA endgültig außer Betrieb ge-</w:t>
      </w:r>
      <w:r>
        <w:rPr>
          <w:spacing w:val="-59"/>
          <w:sz w:val="22"/>
          <w:szCs w:val="22"/>
        </w:rPr>
        <w:t xml:space="preserve"> </w:t>
      </w:r>
      <w:r>
        <w:rPr>
          <w:sz w:val="22"/>
          <w:szCs w:val="22"/>
        </w:rPr>
        <w:t>nommen wird.</w:t>
      </w:r>
    </w:p>
    <w:p w:rsidR="00000000" w:rsidRDefault="00C914FB">
      <w:pPr>
        <w:pStyle w:val="Textkrper"/>
        <w:kinsoku w:val="0"/>
        <w:overflowPunct w:val="0"/>
        <w:spacing w:before="4"/>
        <w:rPr>
          <w:sz w:val="15"/>
          <w:szCs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6608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127000</wp:posOffset>
                </wp:positionV>
                <wp:extent cx="1828800" cy="6350"/>
                <wp:effectExtent l="0" t="0" r="0" b="0"/>
                <wp:wrapTopAndBottom/>
                <wp:docPr id="36" name="Freeform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DB1F4" id="Freeform 163" o:spid="_x0000_s1026" style="position:absolute;margin-left:70.8pt;margin-top:10pt;width:2in;height:.5pt;z-index:251716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4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before="59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  </w:t>
      </w:r>
      <w:r>
        <w:rPr>
          <w:spacing w:val="8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 auszufüllen</w:t>
      </w:r>
    </w:p>
    <w:p w:rsidR="00000000" w:rsidRDefault="00C914FB">
      <w:pPr>
        <w:pStyle w:val="Textkrper"/>
        <w:kinsoku w:val="0"/>
        <w:overflowPunct w:val="0"/>
        <w:spacing w:before="59"/>
        <w:ind w:left="115"/>
        <w:rPr>
          <w:sz w:val="18"/>
          <w:szCs w:val="18"/>
        </w:rPr>
        <w:sectPr w:rsidR="00000000">
          <w:pgSz w:w="11910" w:h="16840"/>
          <w:pgMar w:top="90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Listenabsatz"/>
        <w:numPr>
          <w:ilvl w:val="0"/>
          <w:numId w:val="2"/>
        </w:numPr>
        <w:tabs>
          <w:tab w:val="left" w:pos="836"/>
        </w:tabs>
        <w:kinsoku w:val="0"/>
        <w:overflowPunct w:val="0"/>
        <w:spacing w:before="78" w:line="312" w:lineRule="auto"/>
        <w:ind w:left="835" w:right="248"/>
        <w:rPr>
          <w:sz w:val="22"/>
          <w:szCs w:val="22"/>
        </w:rPr>
      </w:pPr>
      <w:r>
        <w:rPr>
          <w:sz w:val="22"/>
          <w:szCs w:val="22"/>
        </w:rPr>
        <w:lastRenderedPageBreak/>
        <w:t>wenn es der AG versä</w:t>
      </w:r>
      <w:r>
        <w:rPr>
          <w:sz w:val="22"/>
          <w:szCs w:val="22"/>
        </w:rPr>
        <w:t>umt eine durch Änderungen der bestehenden Vorschriften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notwendige Änderung an der GMA ausführen zu lassen, obwohl der AN diese Ände-</w:t>
      </w:r>
      <w:r>
        <w:rPr>
          <w:spacing w:val="-59"/>
          <w:sz w:val="22"/>
          <w:szCs w:val="22"/>
        </w:rPr>
        <w:t xml:space="preserve"> </w:t>
      </w:r>
      <w:r>
        <w:rPr>
          <w:sz w:val="22"/>
          <w:szCs w:val="22"/>
        </w:rPr>
        <w:t>rung angeboten hat.</w:t>
      </w:r>
    </w:p>
    <w:p w:rsidR="00000000" w:rsidRDefault="00C914FB">
      <w:pPr>
        <w:pStyle w:val="Textkrper"/>
        <w:kinsoku w:val="0"/>
        <w:overflowPunct w:val="0"/>
        <w:spacing w:line="242" w:lineRule="auto"/>
        <w:ind w:left="115" w:right="112"/>
      </w:pPr>
      <w:r>
        <w:t>Die</w:t>
      </w:r>
      <w:r>
        <w:rPr>
          <w:spacing w:val="35"/>
        </w:rPr>
        <w:t xml:space="preserve"> </w:t>
      </w:r>
      <w:r>
        <w:t>Kündigung</w:t>
      </w:r>
      <w:r>
        <w:rPr>
          <w:spacing w:val="36"/>
        </w:rPr>
        <w:t xml:space="preserve"> </w:t>
      </w:r>
      <w:r>
        <w:t>durch</w:t>
      </w:r>
      <w:r>
        <w:rPr>
          <w:spacing w:val="30"/>
        </w:rPr>
        <w:t xml:space="preserve"> </w:t>
      </w:r>
      <w:r>
        <w:t>den</w:t>
      </w:r>
      <w:r>
        <w:rPr>
          <w:spacing w:val="37"/>
        </w:rPr>
        <w:t xml:space="preserve"> </w:t>
      </w:r>
      <w:r>
        <w:t>AG</w:t>
      </w:r>
      <w:r>
        <w:rPr>
          <w:spacing w:val="38"/>
        </w:rPr>
        <w:t xml:space="preserve"> </w:t>
      </w:r>
      <w:r>
        <w:t>ist</w:t>
      </w:r>
      <w:r>
        <w:rPr>
          <w:spacing w:val="31"/>
        </w:rPr>
        <w:t xml:space="preserve"> </w:t>
      </w:r>
      <w:r>
        <w:t>nur</w:t>
      </w:r>
      <w:r>
        <w:rPr>
          <w:spacing w:val="34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den</w:t>
      </w:r>
      <w:r>
        <w:rPr>
          <w:spacing w:val="38"/>
        </w:rPr>
        <w:t xml:space="preserve"> </w:t>
      </w:r>
      <w:r>
        <w:t>vorstehend</w:t>
      </w:r>
      <w:r>
        <w:rPr>
          <w:spacing w:val="37"/>
        </w:rPr>
        <w:t xml:space="preserve"> </w:t>
      </w:r>
      <w:r>
        <w:t>genannten</w:t>
      </w:r>
      <w:r>
        <w:rPr>
          <w:spacing w:val="37"/>
        </w:rPr>
        <w:t xml:space="preserve"> </w:t>
      </w:r>
      <w:r>
        <w:t>Fällen</w:t>
      </w:r>
      <w:r>
        <w:rPr>
          <w:spacing w:val="35"/>
        </w:rPr>
        <w:t xml:space="preserve"> </w:t>
      </w:r>
      <w:r>
        <w:t>und</w:t>
      </w:r>
      <w:r>
        <w:rPr>
          <w:spacing w:val="32"/>
        </w:rPr>
        <w:t xml:space="preserve"> </w:t>
      </w:r>
      <w:r>
        <w:t>frühestens</w:t>
      </w:r>
      <w:r>
        <w:rPr>
          <w:spacing w:val="-58"/>
        </w:rPr>
        <w:t xml:space="preserve"> </w:t>
      </w:r>
      <w:r>
        <w:t>zum Ablauf von 2 Jahren ab Leistungsbeginn mit</w:t>
      </w:r>
      <w:r>
        <w:rPr>
          <w:spacing w:val="-5"/>
        </w:rPr>
        <w:t xml:space="preserve"> </w:t>
      </w:r>
      <w:r>
        <w:t>einer Frist</w:t>
      </w:r>
      <w:r>
        <w:rPr>
          <w:spacing w:val="-4"/>
        </w:rPr>
        <w:t xml:space="preserve"> </w:t>
      </w:r>
      <w:r>
        <w:t>von 3</w:t>
      </w:r>
      <w:r>
        <w:rPr>
          <w:spacing w:val="1"/>
        </w:rPr>
        <w:t xml:space="preserve"> </w:t>
      </w:r>
      <w:r>
        <w:t>Monaten möglich.</w:t>
      </w:r>
    </w:p>
    <w:p w:rsidR="00000000" w:rsidRDefault="00C914FB">
      <w:pPr>
        <w:pStyle w:val="Textkrper"/>
        <w:kinsoku w:val="0"/>
        <w:overflowPunct w:val="0"/>
        <w:spacing w:before="1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5" w:right="105"/>
      </w:pPr>
      <w:r>
        <w:t>Die</w:t>
      </w:r>
      <w:r>
        <w:rPr>
          <w:spacing w:val="2"/>
        </w:rPr>
        <w:t xml:space="preserve"> </w:t>
      </w:r>
      <w:r>
        <w:t>Kündigung</w:t>
      </w:r>
      <w:r>
        <w:rPr>
          <w:spacing w:val="2"/>
        </w:rPr>
        <w:t xml:space="preserve"> </w:t>
      </w:r>
      <w:r>
        <w:t>des</w:t>
      </w:r>
      <w:r>
        <w:rPr>
          <w:spacing w:val="2"/>
        </w:rPr>
        <w:t xml:space="preserve"> </w:t>
      </w:r>
      <w:r>
        <w:t>Vertrages</w:t>
      </w:r>
      <w:r>
        <w:rPr>
          <w:spacing w:val="2"/>
        </w:rPr>
        <w:t xml:space="preserve"> </w:t>
      </w:r>
      <w:r>
        <w:t>durch</w:t>
      </w:r>
      <w:r>
        <w:rPr>
          <w:spacing w:val="5"/>
        </w:rPr>
        <w:t xml:space="preserve"> </w:t>
      </w:r>
      <w:r>
        <w:t>den</w:t>
      </w:r>
      <w:r>
        <w:rPr>
          <w:spacing w:val="2"/>
        </w:rPr>
        <w:t xml:space="preserve"> </w:t>
      </w:r>
      <w:r>
        <w:t>AN</w:t>
      </w:r>
      <w:r>
        <w:rPr>
          <w:spacing w:val="2"/>
        </w:rPr>
        <w:t xml:space="preserve"> </w:t>
      </w:r>
      <w:r>
        <w:t>ist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den</w:t>
      </w:r>
      <w:r>
        <w:rPr>
          <w:spacing w:val="2"/>
        </w:rPr>
        <w:t xml:space="preserve"> </w:t>
      </w:r>
      <w:r>
        <w:t>vorstehend</w:t>
      </w:r>
      <w:r>
        <w:rPr>
          <w:spacing w:val="2"/>
        </w:rPr>
        <w:t xml:space="preserve"> </w:t>
      </w:r>
      <w:r>
        <w:t>genannten</w:t>
      </w:r>
      <w:r>
        <w:rPr>
          <w:spacing w:val="2"/>
        </w:rPr>
        <w:t xml:space="preserve"> </w:t>
      </w:r>
      <w:r>
        <w:t>Fällen</w:t>
      </w:r>
      <w:r>
        <w:rPr>
          <w:spacing w:val="3"/>
        </w:rPr>
        <w:t xml:space="preserve"> </w:t>
      </w:r>
      <w:r>
        <w:t>mit</w:t>
      </w:r>
      <w:r>
        <w:rPr>
          <w:spacing w:val="2"/>
        </w:rPr>
        <w:t xml:space="preserve"> </w:t>
      </w:r>
      <w:r>
        <w:t>einer</w:t>
      </w:r>
      <w:r>
        <w:rPr>
          <w:spacing w:val="-58"/>
        </w:rPr>
        <w:t xml:space="preserve"> </w:t>
      </w:r>
      <w:r>
        <w:t>Frist von 3</w:t>
      </w:r>
      <w:r>
        <w:rPr>
          <w:spacing w:val="-1"/>
        </w:rPr>
        <w:t xml:space="preserve"> </w:t>
      </w:r>
      <w:r>
        <w:t>Monaten möglich.</w:t>
      </w:r>
    </w:p>
    <w:p w:rsidR="00000000" w:rsidRDefault="00C914FB">
      <w:pPr>
        <w:pStyle w:val="berschrift4"/>
        <w:numPr>
          <w:ilvl w:val="1"/>
          <w:numId w:val="9"/>
        </w:numPr>
        <w:tabs>
          <w:tab w:val="left" w:pos="827"/>
        </w:tabs>
        <w:kinsoku w:val="0"/>
        <w:overflowPunct w:val="0"/>
        <w:spacing w:before="205"/>
        <w:ind w:hanging="712"/>
        <w:rPr>
          <w:color w:val="000000"/>
        </w:rPr>
      </w:pPr>
      <w:r>
        <w:t>Außerordentliche Kündigung</w:t>
      </w:r>
    </w:p>
    <w:p w:rsidR="00000000" w:rsidRDefault="00C914FB">
      <w:pPr>
        <w:pStyle w:val="Textkrper"/>
        <w:kinsoku w:val="0"/>
        <w:overflowPunct w:val="0"/>
        <w:spacing w:before="1"/>
        <w:ind w:left="115"/>
      </w:pPr>
      <w:r>
        <w:t>Eine</w:t>
      </w:r>
      <w:r>
        <w:rPr>
          <w:spacing w:val="14"/>
        </w:rPr>
        <w:t xml:space="preserve"> </w:t>
      </w:r>
      <w:r>
        <w:t>außerordentliche</w:t>
      </w:r>
      <w:r>
        <w:rPr>
          <w:spacing w:val="15"/>
        </w:rPr>
        <w:t xml:space="preserve"> </w:t>
      </w:r>
      <w:r>
        <w:t>Kündi</w:t>
      </w:r>
      <w:r>
        <w:t>gung</w:t>
      </w:r>
      <w:r>
        <w:rPr>
          <w:spacing w:val="19"/>
        </w:rPr>
        <w:t xml:space="preserve"> </w:t>
      </w:r>
      <w:r>
        <w:t>ist</w:t>
      </w:r>
      <w:r>
        <w:rPr>
          <w:spacing w:val="15"/>
        </w:rPr>
        <w:t xml:space="preserve"> </w:t>
      </w:r>
      <w:r>
        <w:t>nur</w:t>
      </w:r>
      <w:r>
        <w:rPr>
          <w:spacing w:val="13"/>
        </w:rPr>
        <w:t xml:space="preserve"> </w:t>
      </w:r>
      <w:r>
        <w:t>aus</w:t>
      </w:r>
      <w:r>
        <w:rPr>
          <w:spacing w:val="14"/>
        </w:rPr>
        <w:t xml:space="preserve"> </w:t>
      </w:r>
      <w:r>
        <w:t>wichtigem</w:t>
      </w:r>
      <w:r>
        <w:rPr>
          <w:spacing w:val="13"/>
        </w:rPr>
        <w:t xml:space="preserve"> </w:t>
      </w:r>
      <w:r>
        <w:t>Grund</w:t>
      </w:r>
      <w:r>
        <w:rPr>
          <w:spacing w:val="18"/>
        </w:rPr>
        <w:t xml:space="preserve"> </w:t>
      </w:r>
      <w:r>
        <w:t>möglich.</w:t>
      </w:r>
      <w:r>
        <w:rPr>
          <w:spacing w:val="16"/>
        </w:rPr>
        <w:t xml:space="preserve"> </w:t>
      </w:r>
      <w:r>
        <w:t>Als</w:t>
      </w:r>
      <w:r>
        <w:rPr>
          <w:spacing w:val="16"/>
        </w:rPr>
        <w:t xml:space="preserve"> </w:t>
      </w:r>
      <w:r>
        <w:t>wichtiger</w:t>
      </w:r>
      <w:r>
        <w:rPr>
          <w:spacing w:val="9"/>
        </w:rPr>
        <w:t xml:space="preserve"> </w:t>
      </w:r>
      <w:r>
        <w:t>Grund</w:t>
      </w:r>
      <w:r>
        <w:rPr>
          <w:spacing w:val="-58"/>
        </w:rPr>
        <w:t xml:space="preserve"> </w:t>
      </w:r>
      <w:r>
        <w:t>gilt</w:t>
      </w:r>
      <w:r>
        <w:rPr>
          <w:spacing w:val="-1"/>
        </w:rPr>
        <w:t xml:space="preserve"> </w:t>
      </w:r>
      <w:r>
        <w:t>ergänzend</w:t>
      </w:r>
      <w:r>
        <w:rPr>
          <w:spacing w:val="4"/>
        </w:rPr>
        <w:t xml:space="preserve"> </w:t>
      </w:r>
      <w:r>
        <w:t>zu den Regelungen des BGB insbesondere,</w:t>
      </w:r>
      <w:r>
        <w:rPr>
          <w:spacing w:val="-1"/>
        </w:rPr>
        <w:t xml:space="preserve"> </w:t>
      </w:r>
      <w:r>
        <w:t>wenn:</w:t>
      </w:r>
    </w:p>
    <w:p w:rsidR="00000000" w:rsidRDefault="00C914FB">
      <w:pPr>
        <w:pStyle w:val="Textkrper"/>
        <w:kinsoku w:val="0"/>
        <w:overflowPunct w:val="0"/>
        <w:spacing w:before="4"/>
      </w:pPr>
    </w:p>
    <w:p w:rsidR="00000000" w:rsidRDefault="00C914FB">
      <w:pPr>
        <w:pStyle w:val="Listenabsatz"/>
        <w:numPr>
          <w:ilvl w:val="0"/>
          <w:numId w:val="1"/>
        </w:numPr>
        <w:tabs>
          <w:tab w:val="left" w:pos="836"/>
        </w:tabs>
        <w:kinsoku w:val="0"/>
        <w:overflowPunct w:val="0"/>
        <w:ind w:left="835"/>
        <w:rPr>
          <w:sz w:val="22"/>
          <w:szCs w:val="22"/>
        </w:rPr>
      </w:pPr>
      <w:r>
        <w:rPr>
          <w:sz w:val="22"/>
          <w:szCs w:val="22"/>
        </w:rPr>
        <w:t>der Vertrag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für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die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Errichtung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der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Anlage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vorzeitig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beendet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wird.</w:t>
      </w:r>
    </w:p>
    <w:p w:rsidR="00000000" w:rsidRDefault="00C914FB">
      <w:pPr>
        <w:pStyle w:val="Listenabsatz"/>
        <w:numPr>
          <w:ilvl w:val="0"/>
          <w:numId w:val="1"/>
        </w:numPr>
        <w:tabs>
          <w:tab w:val="left" w:pos="836"/>
        </w:tabs>
        <w:kinsoku w:val="0"/>
        <w:overflowPunct w:val="0"/>
        <w:spacing w:before="114"/>
        <w:ind w:left="835"/>
        <w:rPr>
          <w:sz w:val="22"/>
          <w:szCs w:val="22"/>
        </w:rPr>
      </w:pPr>
      <w:r>
        <w:rPr>
          <w:sz w:val="22"/>
          <w:szCs w:val="22"/>
        </w:rPr>
        <w:t>die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vereinbarten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Leistungen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aus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rechtlichen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Gründen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Dritte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zu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beauftragen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sind.</w:t>
      </w:r>
    </w:p>
    <w:p w:rsidR="00000000" w:rsidRDefault="00C914FB">
      <w:pPr>
        <w:pStyle w:val="Listenabsatz"/>
        <w:numPr>
          <w:ilvl w:val="0"/>
          <w:numId w:val="1"/>
        </w:numPr>
        <w:tabs>
          <w:tab w:val="left" w:pos="836"/>
        </w:tabs>
        <w:kinsoku w:val="0"/>
        <w:overflowPunct w:val="0"/>
        <w:spacing w:before="120" w:line="307" w:lineRule="auto"/>
        <w:ind w:right="266" w:hanging="360"/>
        <w:rPr>
          <w:sz w:val="22"/>
          <w:szCs w:val="22"/>
        </w:rPr>
      </w:pPr>
      <w:r>
        <w:rPr>
          <w:sz w:val="22"/>
          <w:szCs w:val="22"/>
        </w:rPr>
        <w:t>der AN wesentliche Vertragspflichten nach schriftlicher Mahnung innerhalb einer ge-</w:t>
      </w:r>
      <w:r>
        <w:rPr>
          <w:spacing w:val="-59"/>
          <w:sz w:val="22"/>
          <w:szCs w:val="22"/>
        </w:rPr>
        <w:t xml:space="preserve"> </w:t>
      </w:r>
      <w:r>
        <w:rPr>
          <w:sz w:val="22"/>
          <w:szCs w:val="22"/>
        </w:rPr>
        <w:t>setzten angemessenen Frist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nicht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erfüllt.</w:t>
      </w:r>
    </w:p>
    <w:p w:rsidR="00000000" w:rsidRDefault="00C914FB">
      <w:pPr>
        <w:pStyle w:val="Listenabsatz"/>
        <w:numPr>
          <w:ilvl w:val="0"/>
          <w:numId w:val="1"/>
        </w:numPr>
        <w:tabs>
          <w:tab w:val="left" w:pos="827"/>
        </w:tabs>
        <w:kinsoku w:val="0"/>
        <w:overflowPunct w:val="0"/>
        <w:spacing w:before="3" w:line="307" w:lineRule="auto"/>
        <w:ind w:left="898" w:right="107" w:hanging="428"/>
        <w:rPr>
          <w:sz w:val="22"/>
          <w:szCs w:val="22"/>
        </w:rPr>
      </w:pPr>
      <w:r>
        <w:rPr>
          <w:sz w:val="22"/>
          <w:szCs w:val="22"/>
        </w:rPr>
        <w:t>der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aus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Anlass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der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Vergabe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nachweislich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eine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Abrede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getroffen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hat,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die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eine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un-</w:t>
      </w:r>
      <w:r>
        <w:rPr>
          <w:spacing w:val="-58"/>
          <w:sz w:val="22"/>
          <w:szCs w:val="22"/>
        </w:rPr>
        <w:t xml:space="preserve"> </w:t>
      </w:r>
      <w:r>
        <w:rPr>
          <w:sz w:val="22"/>
          <w:szCs w:val="22"/>
        </w:rPr>
        <w:t>zulässige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Wettbewerbsbeschrä</w:t>
      </w:r>
      <w:r>
        <w:rPr>
          <w:sz w:val="22"/>
          <w:szCs w:val="22"/>
        </w:rPr>
        <w:t>nkung darstellt.</w:t>
      </w:r>
    </w:p>
    <w:p w:rsidR="00000000" w:rsidRDefault="00C914FB">
      <w:pPr>
        <w:pStyle w:val="Listenabsatz"/>
        <w:numPr>
          <w:ilvl w:val="0"/>
          <w:numId w:val="1"/>
        </w:numPr>
        <w:tabs>
          <w:tab w:val="left" w:pos="836"/>
        </w:tabs>
        <w:kinsoku w:val="0"/>
        <w:overflowPunct w:val="0"/>
        <w:spacing w:before="3" w:line="312" w:lineRule="auto"/>
        <w:ind w:left="835" w:right="149" w:hanging="360"/>
        <w:rPr>
          <w:sz w:val="22"/>
          <w:szCs w:val="22"/>
        </w:rPr>
      </w:pPr>
      <w:r>
        <w:rPr>
          <w:sz w:val="22"/>
          <w:szCs w:val="22"/>
        </w:rPr>
        <w:t>der AN dem Auftraggeber oder dessen Mitarbeitern oder von diesem beauftragten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Dritten, die mit der Vorbereitung, dem Abschluss oder der Durchführung des Vertrags</w:t>
      </w:r>
      <w:r>
        <w:rPr>
          <w:spacing w:val="-59"/>
          <w:sz w:val="22"/>
          <w:szCs w:val="22"/>
        </w:rPr>
        <w:t xml:space="preserve"> </w:t>
      </w:r>
      <w:r>
        <w:rPr>
          <w:sz w:val="22"/>
          <w:szCs w:val="22"/>
        </w:rPr>
        <w:t>betraut sind, oder ihnen nahestehenden Personen, Geschenke, andere Zuwendun-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gen oder sonstige Vorteile unmittelbar oder mittelbar in Aussicht stellt, anbietet, ver-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spricht oder gewährt.</w:t>
      </w:r>
    </w:p>
    <w:p w:rsidR="00000000" w:rsidRDefault="00C914FB">
      <w:pPr>
        <w:pStyle w:val="Listenabsatz"/>
        <w:numPr>
          <w:ilvl w:val="0"/>
          <w:numId w:val="1"/>
        </w:numPr>
        <w:tabs>
          <w:tab w:val="left" w:pos="836"/>
        </w:tabs>
        <w:kinsoku w:val="0"/>
        <w:overflowPunct w:val="0"/>
        <w:spacing w:line="309" w:lineRule="auto"/>
        <w:ind w:left="835" w:right="124" w:hanging="360"/>
        <w:rPr>
          <w:sz w:val="22"/>
          <w:szCs w:val="22"/>
        </w:rPr>
      </w:pPr>
      <w:r>
        <w:rPr>
          <w:sz w:val="22"/>
          <w:szCs w:val="22"/>
        </w:rPr>
        <w:t>der AN gegenüber dem Auftraggeber, dessen Mitarbeitern oder beauftragten Dritten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strafbare Handlungen begeht oder dazu Beihilfe leistet, die unte</w:t>
      </w:r>
      <w:r>
        <w:rPr>
          <w:sz w:val="22"/>
          <w:szCs w:val="22"/>
        </w:rPr>
        <w:t>r § 298 StGB (Wett-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bewerbsbeschränkende Absprachen bei Ausschreibungen), § 299 StGB (Bestech-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lichkeit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und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Bestechung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im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geschäftlichen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Verkehr),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333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StGB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(Vorteilsgewährung),</w:t>
      </w:r>
    </w:p>
    <w:p w:rsidR="00000000" w:rsidRDefault="00C914FB">
      <w:pPr>
        <w:pStyle w:val="Textkrper"/>
        <w:kinsoku w:val="0"/>
        <w:overflowPunct w:val="0"/>
        <w:spacing w:line="314" w:lineRule="auto"/>
        <w:ind w:left="835" w:right="152"/>
      </w:pPr>
      <w:r>
        <w:t>§ 334 StGB (Bestechung), § 17 UWG (Verrat von Geschäfts- und Betriebsgeheimni</w:t>
      </w:r>
      <w:r>
        <w:t>s-</w:t>
      </w:r>
      <w:r>
        <w:rPr>
          <w:spacing w:val="-59"/>
        </w:rPr>
        <w:t xml:space="preserve"> </w:t>
      </w:r>
      <w:r>
        <w:t>sen)</w:t>
      </w:r>
      <w:r>
        <w:rPr>
          <w:spacing w:val="-6"/>
        </w:rPr>
        <w:t xml:space="preserve"> </w:t>
      </w:r>
      <w:r>
        <w:t>oder § 18 UWG</w:t>
      </w:r>
      <w:r>
        <w:rPr>
          <w:spacing w:val="-3"/>
        </w:rPr>
        <w:t xml:space="preserve"> </w:t>
      </w:r>
      <w:r>
        <w:t>(Verwertung von Vorlagen)</w:t>
      </w:r>
      <w:r>
        <w:rPr>
          <w:spacing w:val="-4"/>
        </w:rPr>
        <w:t xml:space="preserve"> </w:t>
      </w:r>
      <w:r>
        <w:t>fallen.</w:t>
      </w:r>
    </w:p>
    <w:p w:rsidR="00000000" w:rsidRDefault="00C914FB">
      <w:pPr>
        <w:pStyle w:val="Textkrper"/>
        <w:kinsoku w:val="0"/>
        <w:overflowPunct w:val="0"/>
        <w:spacing w:before="6"/>
        <w:rPr>
          <w:sz w:val="19"/>
          <w:szCs w:val="19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left="835" w:hanging="721"/>
      </w:pPr>
      <w:r>
        <w:t>Pflichten</w:t>
      </w:r>
      <w:r>
        <w:rPr>
          <w:spacing w:val="-5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Auftraggebers</w:t>
      </w:r>
    </w:p>
    <w:p w:rsidR="00000000" w:rsidRDefault="00C914FB">
      <w:pPr>
        <w:pStyle w:val="Textkrper"/>
        <w:kinsoku w:val="0"/>
        <w:overflowPunct w:val="0"/>
        <w:spacing w:before="71"/>
        <w:ind w:left="115" w:right="111"/>
      </w:pPr>
      <w:r>
        <w:t>Alle</w:t>
      </w:r>
      <w:r>
        <w:rPr>
          <w:spacing w:val="32"/>
        </w:rPr>
        <w:t xml:space="preserve"> </w:t>
      </w:r>
      <w:r>
        <w:t>bekannt</w:t>
      </w:r>
      <w:r>
        <w:rPr>
          <w:spacing w:val="26"/>
        </w:rPr>
        <w:t xml:space="preserve"> </w:t>
      </w:r>
      <w:r>
        <w:t>gewordenen</w:t>
      </w:r>
      <w:r>
        <w:rPr>
          <w:spacing w:val="33"/>
        </w:rPr>
        <w:t xml:space="preserve"> </w:t>
      </w:r>
      <w:r>
        <w:t>Störungen</w:t>
      </w:r>
      <w:r>
        <w:rPr>
          <w:spacing w:val="27"/>
        </w:rPr>
        <w:t xml:space="preserve"> </w:t>
      </w:r>
      <w:r>
        <w:t>und</w:t>
      </w:r>
      <w:r>
        <w:rPr>
          <w:spacing w:val="33"/>
        </w:rPr>
        <w:t xml:space="preserve"> </w:t>
      </w:r>
      <w:r>
        <w:t>Schäden</w:t>
      </w:r>
      <w:r>
        <w:rPr>
          <w:spacing w:val="35"/>
        </w:rPr>
        <w:t xml:space="preserve"> </w:t>
      </w:r>
      <w:r>
        <w:t>an</w:t>
      </w:r>
      <w:r>
        <w:rPr>
          <w:spacing w:val="30"/>
        </w:rPr>
        <w:t xml:space="preserve"> </w:t>
      </w:r>
      <w:r>
        <w:t>der</w:t>
      </w:r>
      <w:r>
        <w:rPr>
          <w:spacing w:val="27"/>
        </w:rPr>
        <w:t xml:space="preserve"> </w:t>
      </w:r>
      <w:r>
        <w:t>GMA</w:t>
      </w:r>
      <w:r>
        <w:rPr>
          <w:spacing w:val="33"/>
        </w:rPr>
        <w:t xml:space="preserve"> </w:t>
      </w:r>
      <w:r>
        <w:t>werden</w:t>
      </w:r>
      <w:r>
        <w:rPr>
          <w:spacing w:val="31"/>
        </w:rPr>
        <w:t xml:space="preserve"> </w:t>
      </w:r>
      <w:r>
        <w:t>unverzüglich</w:t>
      </w:r>
      <w:r>
        <w:rPr>
          <w:spacing w:val="24"/>
        </w:rPr>
        <w:t xml:space="preserve"> </w:t>
      </w:r>
      <w:r>
        <w:t>dem</w:t>
      </w:r>
      <w:r>
        <w:rPr>
          <w:spacing w:val="-58"/>
        </w:rPr>
        <w:t xml:space="preserve"> </w:t>
      </w:r>
      <w:r>
        <w:t>AN mitgeteilt. Der AG</w:t>
      </w:r>
      <w:r>
        <w:rPr>
          <w:spacing w:val="-4"/>
        </w:rPr>
        <w:t xml:space="preserve"> </w:t>
      </w:r>
      <w:r>
        <w:t>führt darüber</w:t>
      </w:r>
      <w:r>
        <w:rPr>
          <w:spacing w:val="-6"/>
        </w:rPr>
        <w:t xml:space="preserve"> </w:t>
      </w:r>
      <w:r>
        <w:t>entsprechende</w:t>
      </w:r>
      <w:r>
        <w:rPr>
          <w:spacing w:val="1"/>
        </w:rPr>
        <w:t xml:space="preserve"> </w:t>
      </w:r>
      <w:r>
        <w:t>Aufzeichnungen.</w:t>
      </w:r>
    </w:p>
    <w:p w:rsidR="00000000" w:rsidRDefault="00C914FB">
      <w:pPr>
        <w:pStyle w:val="Textkrper"/>
        <w:kinsoku w:val="0"/>
        <w:overflowPunct w:val="0"/>
        <w:spacing w:before="10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spacing w:before="1"/>
        <w:ind w:left="115" w:right="111"/>
        <w:jc w:val="both"/>
      </w:pPr>
      <w:r>
        <w:t>Der AG wird dem AN alle erkannten außergewöhnlichen Betriebsverhältnisse und die si-</w:t>
      </w:r>
      <w:r>
        <w:rPr>
          <w:spacing w:val="1"/>
        </w:rPr>
        <w:t xml:space="preserve"> </w:t>
      </w:r>
      <w:r>
        <w:t>cherheitsempfindlichen Bereiche mitteilen. Bei Arbeiten in sicherheitsempfindlichen Berei-</w:t>
      </w:r>
      <w:r>
        <w:rPr>
          <w:spacing w:val="1"/>
        </w:rPr>
        <w:t xml:space="preserve"> </w:t>
      </w:r>
      <w:r>
        <w:t>chen oder</w:t>
      </w:r>
      <w:r>
        <w:rPr>
          <w:spacing w:val="-6"/>
        </w:rPr>
        <w:t xml:space="preserve"> </w:t>
      </w:r>
      <w:r>
        <w:t>außerhalb der</w:t>
      </w:r>
      <w:r>
        <w:rPr>
          <w:spacing w:val="-3"/>
        </w:rPr>
        <w:t xml:space="preserve"> </w:t>
      </w:r>
      <w:r>
        <w:t>üblichen Dienstzeit wird</w:t>
      </w:r>
      <w:r>
        <w:rPr>
          <w:spacing w:val="1"/>
        </w:rPr>
        <w:t xml:space="preserve"> </w:t>
      </w:r>
      <w:r>
        <w:t>durch den AG</w:t>
      </w:r>
      <w:r>
        <w:rPr>
          <w:spacing w:val="1"/>
        </w:rPr>
        <w:t xml:space="preserve"> </w:t>
      </w:r>
      <w:r>
        <w:t>Begleitpersonal ge</w:t>
      </w:r>
      <w:r>
        <w:t>stellt.</w:t>
      </w:r>
    </w:p>
    <w:p w:rsidR="00000000" w:rsidRDefault="00C914FB">
      <w:pPr>
        <w:pStyle w:val="Textkrper"/>
        <w:kinsoku w:val="0"/>
        <w:overflowPunct w:val="0"/>
        <w:spacing w:before="2"/>
      </w:pPr>
    </w:p>
    <w:p w:rsidR="00000000" w:rsidRDefault="00C914FB">
      <w:pPr>
        <w:pStyle w:val="Textkrper"/>
        <w:kinsoku w:val="0"/>
        <w:overflowPunct w:val="0"/>
        <w:spacing w:line="237" w:lineRule="auto"/>
        <w:ind w:left="115" w:right="113"/>
        <w:jc w:val="both"/>
      </w:pPr>
      <w:r>
        <w:t>Der AG darf die vom AN zur Verfügung gestellte Software nicht ändern, vervielfältigen oder</w:t>
      </w:r>
      <w:r>
        <w:rPr>
          <w:spacing w:val="1"/>
        </w:rPr>
        <w:t xml:space="preserve"> </w:t>
      </w:r>
      <w:r>
        <w:t>außerhalb der Anlage</w:t>
      </w:r>
      <w:r>
        <w:rPr>
          <w:spacing w:val="-4"/>
        </w:rPr>
        <w:t xml:space="preserve"> </w:t>
      </w:r>
      <w:r>
        <w:t>verwenden.</w:t>
      </w:r>
    </w:p>
    <w:p w:rsidR="00000000" w:rsidRDefault="00C914FB">
      <w:pPr>
        <w:pStyle w:val="Textkrper"/>
        <w:kinsoku w:val="0"/>
        <w:overflowPunct w:val="0"/>
        <w:spacing w:before="3"/>
      </w:pPr>
    </w:p>
    <w:p w:rsidR="00000000" w:rsidRDefault="00C914FB">
      <w:pPr>
        <w:pStyle w:val="Textkrper"/>
        <w:kinsoku w:val="0"/>
        <w:overflowPunct w:val="0"/>
        <w:ind w:left="115" w:right="110"/>
        <w:jc w:val="both"/>
      </w:pPr>
      <w:r>
        <w:t>Der AG hat dem AN zur Durchführung seiner Leistung die vorhandenen Einrichtungen und</w:t>
      </w:r>
      <w:r>
        <w:rPr>
          <w:spacing w:val="1"/>
        </w:rPr>
        <w:t xml:space="preserve"> </w:t>
      </w:r>
      <w:r>
        <w:t>Geräte</w:t>
      </w:r>
      <w:r>
        <w:rPr>
          <w:spacing w:val="25"/>
        </w:rPr>
        <w:t xml:space="preserve"> </w:t>
      </w:r>
      <w:r>
        <w:t>der</w:t>
      </w:r>
      <w:r>
        <w:rPr>
          <w:spacing w:val="20"/>
        </w:rPr>
        <w:t xml:space="preserve"> </w:t>
      </w:r>
      <w:r>
        <w:t>GMA</w:t>
      </w:r>
      <w:r>
        <w:rPr>
          <w:spacing w:val="24"/>
        </w:rPr>
        <w:t xml:space="preserve"> </w:t>
      </w:r>
      <w:r>
        <w:t>sowie</w:t>
      </w:r>
      <w:r>
        <w:rPr>
          <w:spacing w:val="25"/>
        </w:rPr>
        <w:t xml:space="preserve"> </w:t>
      </w:r>
      <w:r>
        <w:t>die</w:t>
      </w:r>
      <w:r>
        <w:rPr>
          <w:spacing w:val="25"/>
        </w:rPr>
        <w:t xml:space="preserve"> </w:t>
      </w:r>
      <w:r>
        <w:t>erforderliche</w:t>
      </w:r>
      <w:r>
        <w:t>n</w:t>
      </w:r>
      <w:r>
        <w:rPr>
          <w:spacing w:val="25"/>
        </w:rPr>
        <w:t xml:space="preserve"> </w:t>
      </w:r>
      <w:r>
        <w:t>Versorgungsanschlüsse</w:t>
      </w:r>
      <w:r>
        <w:rPr>
          <w:spacing w:val="23"/>
        </w:rPr>
        <w:t xml:space="preserve"> </w:t>
      </w:r>
      <w:r>
        <w:t>kostenlos</w:t>
      </w:r>
      <w:r>
        <w:rPr>
          <w:spacing w:val="26"/>
        </w:rPr>
        <w:t xml:space="preserve"> </w:t>
      </w:r>
      <w:r>
        <w:t>zur</w:t>
      </w:r>
      <w:r>
        <w:rPr>
          <w:spacing w:val="23"/>
        </w:rPr>
        <w:t xml:space="preserve"> </w:t>
      </w:r>
      <w:r>
        <w:t>Verfügung</w:t>
      </w:r>
      <w:r>
        <w:rPr>
          <w:spacing w:val="-59"/>
        </w:rPr>
        <w:t xml:space="preserve"> </w:t>
      </w:r>
      <w:r>
        <w:t>zu</w:t>
      </w:r>
      <w:r>
        <w:rPr>
          <w:spacing w:val="-1"/>
        </w:rPr>
        <w:t xml:space="preserve"> </w:t>
      </w:r>
      <w:r>
        <w:t>stellen und</w:t>
      </w:r>
      <w:r>
        <w:rPr>
          <w:spacing w:val="-1"/>
        </w:rPr>
        <w:t xml:space="preserve"> </w:t>
      </w:r>
      <w:r>
        <w:t>Zugang</w:t>
      </w:r>
      <w:r>
        <w:rPr>
          <w:spacing w:val="4"/>
        </w:rPr>
        <w:t xml:space="preserve"> </w:t>
      </w:r>
      <w:r>
        <w:t>zu</w:t>
      </w:r>
      <w:r>
        <w:rPr>
          <w:spacing w:val="-1"/>
        </w:rPr>
        <w:t xml:space="preserve"> </w:t>
      </w:r>
      <w:r>
        <w:t>den GMA und</w:t>
      </w:r>
      <w:r>
        <w:rPr>
          <w:spacing w:val="-1"/>
        </w:rPr>
        <w:t xml:space="preserve"> </w:t>
      </w:r>
      <w:r>
        <w:t>Versorgungsanschlüssen zu</w:t>
      </w:r>
      <w:r>
        <w:rPr>
          <w:spacing w:val="-1"/>
        </w:rPr>
        <w:t xml:space="preserve"> </w:t>
      </w:r>
      <w:r>
        <w:t>verschaffen.</w:t>
      </w:r>
    </w:p>
    <w:p w:rsidR="00000000" w:rsidRDefault="00C914FB">
      <w:pPr>
        <w:pStyle w:val="Textkrper"/>
        <w:kinsoku w:val="0"/>
        <w:overflowPunct w:val="0"/>
        <w:spacing w:before="1"/>
      </w:pPr>
    </w:p>
    <w:p w:rsidR="00000000" w:rsidRDefault="00C914FB">
      <w:pPr>
        <w:pStyle w:val="Textkrper"/>
        <w:kinsoku w:val="0"/>
        <w:overflowPunct w:val="0"/>
        <w:ind w:left="115" w:right="115"/>
        <w:jc w:val="both"/>
      </w:pPr>
      <w:r>
        <w:t>Der AG informiert den AN schriftlich über beabsichtigte Umbauten und Nutzungsänderungen</w:t>
      </w:r>
      <w:r>
        <w:rPr>
          <w:spacing w:val="1"/>
        </w:rPr>
        <w:t xml:space="preserve"> </w:t>
      </w:r>
      <w:r>
        <w:t>in den durch die GMA ü</w:t>
      </w:r>
      <w:r>
        <w:t>berwachten Bereichen sowie beabsichtigte Änderungen der GMA</w:t>
      </w:r>
      <w:r>
        <w:rPr>
          <w:spacing w:val="1"/>
        </w:rPr>
        <w:t xml:space="preserve"> </w:t>
      </w:r>
      <w:r>
        <w:t>zum</w:t>
      </w:r>
      <w:r>
        <w:rPr>
          <w:spacing w:val="-4"/>
        </w:rPr>
        <w:t xml:space="preserve"> </w:t>
      </w:r>
      <w:r>
        <w:t>frühestmöglichen Zeitpunkt.</w:t>
      </w:r>
    </w:p>
    <w:p w:rsidR="00000000" w:rsidRDefault="00C914FB">
      <w:pPr>
        <w:pStyle w:val="Textkrper"/>
        <w:kinsoku w:val="0"/>
        <w:overflowPunct w:val="0"/>
        <w:ind w:left="115" w:right="115"/>
        <w:jc w:val="both"/>
        <w:sectPr w:rsidR="00000000">
          <w:pgSz w:w="11910" w:h="16840"/>
          <w:pgMar w:top="1060" w:right="1300" w:bottom="920" w:left="1300" w:header="0" w:footer="728" w:gutter="0"/>
          <w:cols w:space="720"/>
          <w:noEndnote/>
        </w:sectPr>
      </w:pPr>
    </w:p>
    <w:p w:rsidR="00000000" w:rsidRDefault="00C914FB">
      <w:pPr>
        <w:pStyle w:val="Textkrper"/>
        <w:kinsoku w:val="0"/>
        <w:overflowPunct w:val="0"/>
        <w:spacing w:before="70"/>
        <w:ind w:left="115" w:right="111"/>
        <w:jc w:val="both"/>
      </w:pPr>
      <w:r>
        <w:lastRenderedPageBreak/>
        <w:t>Ist</w:t>
      </w:r>
      <w:r>
        <w:rPr>
          <w:spacing w:val="1"/>
        </w:rPr>
        <w:t xml:space="preserve"> </w:t>
      </w:r>
      <w:r>
        <w:t>zur</w:t>
      </w:r>
      <w:r>
        <w:rPr>
          <w:spacing w:val="1"/>
        </w:rPr>
        <w:t xml:space="preserve"> </w:t>
      </w:r>
      <w:r>
        <w:t>Leistungserbringung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Verfügbarkeit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Anlage</w:t>
      </w:r>
      <w:r>
        <w:rPr>
          <w:spacing w:val="1"/>
        </w:rPr>
        <w:t xml:space="preserve"> </w:t>
      </w:r>
      <w:r>
        <w:t>eingeschränkt</w:t>
      </w:r>
      <w:r>
        <w:rPr>
          <w:spacing w:val="1"/>
        </w:rPr>
        <w:t xml:space="preserve"> </w:t>
      </w:r>
      <w:r>
        <w:t>oder</w:t>
      </w:r>
      <w:r>
        <w:rPr>
          <w:spacing w:val="62"/>
        </w:rPr>
        <w:t xml:space="preserve"> </w:t>
      </w:r>
      <w:r>
        <w:t>nicht</w:t>
      </w:r>
      <w:r>
        <w:rPr>
          <w:spacing w:val="-59"/>
        </w:rPr>
        <w:t xml:space="preserve"> </w:t>
      </w:r>
      <w:r>
        <w:t>vorhanden, ist die Anlage durch den AN beim AG abzumelden</w:t>
      </w:r>
      <w:r>
        <w:t>. Der AG sorgt für diesen</w:t>
      </w:r>
      <w:r>
        <w:rPr>
          <w:spacing w:val="1"/>
        </w:rPr>
        <w:t xml:space="preserve"> </w:t>
      </w:r>
      <w:r>
        <w:t>Zeitraum für eine geeignete Ersatzmaßnahme und gegebenenfalls für die Informierung der</w:t>
      </w:r>
      <w:r>
        <w:rPr>
          <w:spacing w:val="1"/>
        </w:rPr>
        <w:t xml:space="preserve"> </w:t>
      </w:r>
      <w:r>
        <w:t>Mitarbeiter.</w:t>
      </w:r>
    </w:p>
    <w:p w:rsidR="00000000" w:rsidRDefault="00C914FB">
      <w:pPr>
        <w:pStyle w:val="Textkrper"/>
        <w:kinsoku w:val="0"/>
        <w:overflowPunct w:val="0"/>
        <w:spacing w:before="116"/>
        <w:ind w:left="115"/>
        <w:jc w:val="both"/>
        <w:rPr>
          <w:vertAlign w:val="superscript"/>
        </w:rPr>
      </w:pPr>
      <w:r>
        <w:t>Der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 xml:space="preserve"> </w:t>
      </w:r>
      <w:r>
        <w:t>stellt</w:t>
      </w:r>
      <w:r>
        <w:rPr>
          <w:spacing w:val="-8"/>
        </w:rPr>
        <w:t xml:space="preserve"> </w:t>
      </w:r>
      <w:r>
        <w:t>folgende Arbeitskräfte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Hilfsmittel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vertAlign w:val="superscript"/>
        </w:rPr>
        <w:t>)</w:t>
      </w:r>
    </w:p>
    <w:p w:rsidR="00000000" w:rsidRDefault="00C914FB">
      <w:pPr>
        <w:pStyle w:val="Textkrper"/>
        <w:kinsoku w:val="0"/>
        <w:overflowPunct w:val="0"/>
        <w:spacing w:before="196"/>
        <w:ind w:left="116"/>
        <w:rPr>
          <w:sz w:val="14"/>
          <w:szCs w:val="14"/>
        </w:rPr>
      </w:pPr>
      <w:r>
        <w:rPr>
          <w:sz w:val="14"/>
          <w:szCs w:val="14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RDefault="00C914FB">
      <w:pPr>
        <w:pStyle w:val="Textkrper"/>
        <w:kinsoku w:val="0"/>
        <w:overflowPunct w:val="0"/>
        <w:rPr>
          <w:sz w:val="16"/>
          <w:szCs w:val="16"/>
        </w:rPr>
      </w:pPr>
    </w:p>
    <w:p w:rsidR="00000000" w:rsidRDefault="00C914FB">
      <w:pPr>
        <w:pStyle w:val="Textkrper"/>
        <w:kinsoku w:val="0"/>
        <w:overflowPunct w:val="0"/>
        <w:spacing w:before="6"/>
        <w:rPr>
          <w:sz w:val="19"/>
          <w:szCs w:val="19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left="835"/>
      </w:pPr>
      <w:r>
        <w:t>Streitigkeiten</w:t>
      </w:r>
    </w:p>
    <w:p w:rsidR="00000000" w:rsidRDefault="00C914FB">
      <w:pPr>
        <w:pStyle w:val="Textkrper"/>
        <w:kinsoku w:val="0"/>
        <w:overflowPunct w:val="0"/>
        <w:spacing w:before="65" w:line="314" w:lineRule="auto"/>
        <w:ind w:left="116" w:right="685"/>
        <w:jc w:val="both"/>
      </w:pPr>
      <w:r>
        <w:t>Ein S</w:t>
      </w:r>
      <w:r>
        <w:t>treitfall berechtigt den AN nicht, die vertraglichen Leistungen einzuschränken oder</w:t>
      </w:r>
      <w:r>
        <w:rPr>
          <w:spacing w:val="-59"/>
        </w:rPr>
        <w:t xml:space="preserve"> </w:t>
      </w:r>
      <w:r>
        <w:t>einzustellen.</w:t>
      </w:r>
    </w:p>
    <w:p w:rsidR="00000000" w:rsidRDefault="00C914FB">
      <w:pPr>
        <w:pStyle w:val="Textkrper"/>
        <w:kinsoku w:val="0"/>
        <w:overflowPunct w:val="0"/>
        <w:spacing w:before="8"/>
        <w:rPr>
          <w:sz w:val="19"/>
          <w:szCs w:val="19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left="835"/>
      </w:pPr>
      <w:r>
        <w:t>Gerichtsstand</w:t>
      </w:r>
    </w:p>
    <w:p w:rsidR="00000000" w:rsidRDefault="00C914FB">
      <w:pPr>
        <w:pStyle w:val="Textkrper"/>
        <w:kinsoku w:val="0"/>
        <w:overflowPunct w:val="0"/>
        <w:spacing w:before="71"/>
        <w:ind w:left="116" w:right="112"/>
        <w:jc w:val="both"/>
      </w:pPr>
      <w:r>
        <w:t>Liegen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Voraussetzungen</w:t>
      </w:r>
      <w:r>
        <w:rPr>
          <w:spacing w:val="1"/>
        </w:rPr>
        <w:t xml:space="preserve"> </w:t>
      </w:r>
      <w:r>
        <w:t>für</w:t>
      </w:r>
      <w:r>
        <w:rPr>
          <w:spacing w:val="1"/>
        </w:rPr>
        <w:t xml:space="preserve"> </w:t>
      </w:r>
      <w:r>
        <w:t>eine</w:t>
      </w:r>
      <w:r>
        <w:rPr>
          <w:spacing w:val="1"/>
        </w:rPr>
        <w:t xml:space="preserve"> </w:t>
      </w:r>
      <w:r>
        <w:t>Gerichtsstandsvereinbarung</w:t>
      </w:r>
      <w:r>
        <w:rPr>
          <w:spacing w:val="1"/>
        </w:rPr>
        <w:t xml:space="preserve"> </w:t>
      </w:r>
      <w:r>
        <w:t>nach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38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Zivilprozessordnung vor, so richtet sich der Gerichtsstand für Str</w:t>
      </w:r>
      <w:r>
        <w:t>eitigkeiten aus dem Vertrag</w:t>
      </w:r>
      <w:r>
        <w:rPr>
          <w:spacing w:val="1"/>
        </w:rPr>
        <w:t xml:space="preserve"> </w:t>
      </w:r>
      <w:r>
        <w:t>nach dem Sitz der</w:t>
      </w:r>
      <w:r>
        <w:rPr>
          <w:spacing w:val="-4"/>
        </w:rPr>
        <w:t xml:space="preserve"> </w:t>
      </w:r>
      <w:r>
        <w:t>für die Prozessvertretung</w:t>
      </w:r>
      <w:r>
        <w:rPr>
          <w:spacing w:val="-3"/>
        </w:rPr>
        <w:t xml:space="preserve"> </w:t>
      </w:r>
      <w:r>
        <w:t>des</w:t>
      </w:r>
      <w:r>
        <w:rPr>
          <w:spacing w:val="-9"/>
        </w:rPr>
        <w:t xml:space="preserve"> </w:t>
      </w:r>
      <w:r>
        <w:t>AG</w:t>
      </w:r>
      <w:r>
        <w:rPr>
          <w:spacing w:val="3"/>
        </w:rPr>
        <w:t xml:space="preserve"> </w:t>
      </w:r>
      <w:r>
        <w:t>zuständigen</w:t>
      </w:r>
      <w:r>
        <w:rPr>
          <w:spacing w:val="-4"/>
        </w:rPr>
        <w:t xml:space="preserve"> </w:t>
      </w:r>
      <w:r>
        <w:t>Stelle.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spacing w:before="10"/>
        <w:rPr>
          <w:sz w:val="19"/>
          <w:szCs w:val="19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ind w:left="835"/>
      </w:pPr>
      <w:r>
        <w:t>Schriftform</w:t>
      </w:r>
      <w:r>
        <w:rPr>
          <w:spacing w:val="-3"/>
        </w:rPr>
        <w:t xml:space="preserve"> </w:t>
      </w:r>
      <w:r>
        <w:t>und</w:t>
      </w:r>
      <w:r>
        <w:rPr>
          <w:spacing w:val="-7"/>
        </w:rPr>
        <w:t xml:space="preserve"> </w:t>
      </w:r>
      <w:r>
        <w:t>salvatorische</w:t>
      </w:r>
      <w:r>
        <w:rPr>
          <w:spacing w:val="-8"/>
        </w:rPr>
        <w:t xml:space="preserve"> </w:t>
      </w:r>
      <w:r>
        <w:t>Klausel</w:t>
      </w:r>
    </w:p>
    <w:p w:rsidR="00000000" w:rsidRDefault="00C914FB">
      <w:pPr>
        <w:pStyle w:val="Textkrper"/>
        <w:kinsoku w:val="0"/>
        <w:overflowPunct w:val="0"/>
        <w:spacing w:before="70"/>
        <w:ind w:left="116" w:right="113"/>
        <w:jc w:val="both"/>
      </w:pPr>
      <w:r>
        <w:t>Änderungen und Ergänzungen dieses Vertrages sowie alle den Vertrag betreffenden we-</w:t>
      </w:r>
      <w:r>
        <w:rPr>
          <w:spacing w:val="1"/>
        </w:rPr>
        <w:t xml:space="preserve"> </w:t>
      </w:r>
      <w:r>
        <w:t>sentlichen Mitteilungen bedürfen</w:t>
      </w:r>
      <w:r>
        <w:rPr>
          <w:spacing w:val="1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>Schriftform.</w:t>
      </w:r>
    </w:p>
    <w:p w:rsidR="00000000" w:rsidRDefault="00C914FB">
      <w:pPr>
        <w:pStyle w:val="Textkrper"/>
        <w:kinsoku w:val="0"/>
        <w:overflowPunct w:val="0"/>
        <w:spacing w:before="11"/>
        <w:rPr>
          <w:sz w:val="21"/>
          <w:szCs w:val="21"/>
        </w:rPr>
      </w:pPr>
    </w:p>
    <w:p w:rsidR="00000000" w:rsidRDefault="00C914FB">
      <w:pPr>
        <w:pStyle w:val="Textkrper"/>
        <w:kinsoku w:val="0"/>
        <w:overflowPunct w:val="0"/>
        <w:ind w:left="116" w:right="107"/>
        <w:jc w:val="both"/>
      </w:pPr>
      <w:r>
        <w:t>Durch die etwaige Ungültigkeit einer oder mehrerer Bestimmungen dieses Vertrages wird die</w:t>
      </w:r>
      <w:r>
        <w:rPr>
          <w:spacing w:val="-59"/>
        </w:rPr>
        <w:t xml:space="preserve"> </w:t>
      </w:r>
      <w:r>
        <w:t>Gültigkeit der übrigen Bestimmungen nicht berührt. Wenn und soweit eine der Bestimmun-</w:t>
      </w:r>
      <w:r>
        <w:rPr>
          <w:spacing w:val="1"/>
        </w:rPr>
        <w:t xml:space="preserve"> </w:t>
      </w:r>
      <w:r>
        <w:t>gen dieses Vertrage</w:t>
      </w:r>
      <w:r>
        <w:t>s gegen zwingende gesetzliche Vorschriften verstoßen sollte, sind die</w:t>
      </w:r>
      <w:r>
        <w:rPr>
          <w:spacing w:val="1"/>
        </w:rPr>
        <w:t xml:space="preserve"> </w:t>
      </w:r>
      <w:r>
        <w:t>Vertragspartner verpflichtet, diese durch eine Vereinbarung zu ersetzen, die den gewollten</w:t>
      </w:r>
      <w:r>
        <w:rPr>
          <w:spacing w:val="1"/>
        </w:rPr>
        <w:t xml:space="preserve"> </w:t>
      </w:r>
      <w:r>
        <w:t>Zweck wirtschaftlich gleichwertig</w:t>
      </w:r>
      <w:r>
        <w:rPr>
          <w:spacing w:val="-4"/>
        </w:rPr>
        <w:t xml:space="preserve"> </w:t>
      </w:r>
      <w:r>
        <w:t>erreicht.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berschrift1"/>
        <w:numPr>
          <w:ilvl w:val="0"/>
          <w:numId w:val="9"/>
        </w:numPr>
        <w:tabs>
          <w:tab w:val="left" w:pos="836"/>
        </w:tabs>
        <w:kinsoku w:val="0"/>
        <w:overflowPunct w:val="0"/>
        <w:spacing w:before="208"/>
        <w:ind w:left="835"/>
      </w:pPr>
      <w:r>
        <w:t>Anlagen</w:t>
      </w:r>
    </w:p>
    <w:p w:rsidR="00000000" w:rsidRDefault="00C914FB">
      <w:pPr>
        <w:pStyle w:val="Textkrper"/>
        <w:kinsoku w:val="0"/>
        <w:overflowPunct w:val="0"/>
        <w:spacing w:before="5"/>
        <w:rPr>
          <w:b/>
          <w:bCs/>
          <w:sz w:val="34"/>
          <w:szCs w:val="34"/>
        </w:rPr>
      </w:pPr>
    </w:p>
    <w:p w:rsidR="00000000" w:rsidRDefault="00C914FB">
      <w:pPr>
        <w:pStyle w:val="Textkrper"/>
        <w:kinsoku w:val="0"/>
        <w:overflowPunct w:val="0"/>
        <w:spacing w:before="1"/>
        <w:ind w:left="116"/>
        <w:jc w:val="both"/>
      </w:pPr>
      <w:r>
        <w:t>Folgende Anlagen</w:t>
      </w:r>
      <w:r>
        <w:rPr>
          <w:spacing w:val="1"/>
        </w:rPr>
        <w:t xml:space="preserve"> </w:t>
      </w:r>
      <w:r>
        <w:t>sind Bestandteil</w:t>
      </w:r>
      <w:r>
        <w:rPr>
          <w:spacing w:val="-4"/>
        </w:rPr>
        <w:t xml:space="preserve"> </w:t>
      </w:r>
      <w:r>
        <w:t>dieses</w:t>
      </w:r>
      <w:r>
        <w:rPr>
          <w:spacing w:val="1"/>
        </w:rPr>
        <w:t xml:space="preserve"> </w:t>
      </w:r>
      <w:r>
        <w:t>Vertrages:</w:t>
      </w:r>
    </w:p>
    <w:p w:rsidR="00000000" w:rsidRDefault="00C914FB">
      <w:pPr>
        <w:pStyle w:val="Textkrper"/>
        <w:kinsoku w:val="0"/>
        <w:overflowPunct w:val="0"/>
        <w:spacing w:before="2"/>
        <w:rPr>
          <w:sz w:val="35"/>
          <w:szCs w:val="35"/>
        </w:rPr>
      </w:pPr>
    </w:p>
    <w:p w:rsidR="00000000" w:rsidRDefault="00C914FB">
      <w:pPr>
        <w:pStyle w:val="Textkrper"/>
        <w:kinsoku w:val="0"/>
        <w:overflowPunct w:val="0"/>
        <w:ind w:left="116"/>
      </w:pPr>
      <w:r>
        <w:t>Folgende Anlagen</w:t>
      </w:r>
      <w:r>
        <w:rPr>
          <w:spacing w:val="1"/>
        </w:rPr>
        <w:t xml:space="preserve"> </w:t>
      </w:r>
      <w:r>
        <w:t>sind Bestandteil</w:t>
      </w:r>
      <w:r>
        <w:rPr>
          <w:spacing w:val="-4"/>
        </w:rPr>
        <w:t xml:space="preserve"> </w:t>
      </w:r>
      <w:r>
        <w:t>dieses</w:t>
      </w:r>
      <w:r>
        <w:rPr>
          <w:spacing w:val="1"/>
        </w:rPr>
        <w:t xml:space="preserve"> </w:t>
      </w:r>
      <w:r>
        <w:t>Vertrages:</w:t>
      </w:r>
    </w:p>
    <w:p w:rsidR="00000000" w:rsidRDefault="00C914FB">
      <w:pPr>
        <w:pStyle w:val="Textkrper"/>
        <w:tabs>
          <w:tab w:val="left" w:pos="1675"/>
          <w:tab w:val="left" w:pos="4795"/>
          <w:tab w:val="left" w:leader="dot" w:pos="7363"/>
        </w:tabs>
        <w:kinsoku w:val="0"/>
        <w:overflowPunct w:val="0"/>
        <w:spacing w:before="16"/>
        <w:ind w:left="130"/>
        <w:rPr>
          <w:vertAlign w:val="superscript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19" name="Bild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t>Anlage 1:</w:t>
      </w:r>
      <w:r>
        <w:tab/>
        <w:t>Annahmestellen</w:t>
      </w:r>
      <w:r>
        <w:tab/>
        <w:t>Stand:</w:t>
      </w:r>
      <w:r>
        <w:tab/>
      </w:r>
      <w:r>
        <w:rPr>
          <w:vertAlign w:val="superscript"/>
        </w:rPr>
        <w:t>1)</w:t>
      </w:r>
    </w:p>
    <w:p w:rsidR="00000000" w:rsidRDefault="00C914FB">
      <w:pPr>
        <w:pStyle w:val="Textkrper"/>
        <w:tabs>
          <w:tab w:val="left" w:pos="1675"/>
          <w:tab w:val="left" w:pos="4795"/>
          <w:tab w:val="left" w:leader="dot" w:pos="7363"/>
        </w:tabs>
        <w:kinsoku w:val="0"/>
        <w:overflowPunct w:val="0"/>
        <w:spacing w:before="15"/>
        <w:ind w:left="130"/>
        <w:rPr>
          <w:vertAlign w:val="superscript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18" name="Bild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t>Anlage 2:</w:t>
      </w:r>
      <w:r>
        <w:tab/>
        <w:t>Betriebssicherheit</w:t>
      </w:r>
      <w:r>
        <w:tab/>
        <w:t>Stand:</w:t>
      </w:r>
      <w:r>
        <w:tab/>
      </w:r>
      <w:r>
        <w:rPr>
          <w:vertAlign w:val="superscript"/>
        </w:rPr>
        <w:t>1)</w:t>
      </w:r>
    </w:p>
    <w:p w:rsidR="00000000" w:rsidRDefault="00C914FB">
      <w:pPr>
        <w:pStyle w:val="Textkrper"/>
        <w:tabs>
          <w:tab w:val="left" w:pos="1675"/>
          <w:tab w:val="left" w:pos="4795"/>
          <w:tab w:val="left" w:leader="dot" w:pos="7363"/>
        </w:tabs>
        <w:kinsoku w:val="0"/>
        <w:overflowPunct w:val="0"/>
        <w:spacing w:before="11"/>
        <w:ind w:left="130"/>
        <w:rPr>
          <w:vertAlign w:val="superscript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16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t>Anlage 3:</w:t>
      </w:r>
      <w:r>
        <w:tab/>
        <w:t>Besondere</w:t>
      </w:r>
      <w:r>
        <w:rPr>
          <w:spacing w:val="-3"/>
        </w:rPr>
        <w:t xml:space="preserve"> </w:t>
      </w:r>
      <w:r>
        <w:t>Vereinbarungen</w:t>
      </w:r>
      <w:r>
        <w:tab/>
        <w:t>Stand:</w:t>
      </w:r>
      <w:r>
        <w:tab/>
      </w:r>
      <w:r>
        <w:rPr>
          <w:vertAlign w:val="superscript"/>
        </w:rPr>
        <w:t>1)</w:t>
      </w:r>
    </w:p>
    <w:p w:rsidR="00000000" w:rsidRDefault="00C914FB">
      <w:pPr>
        <w:pStyle w:val="Textkrper"/>
        <w:tabs>
          <w:tab w:val="left" w:pos="1675"/>
          <w:tab w:val="left" w:pos="4795"/>
          <w:tab w:val="left" w:leader="dot" w:pos="7363"/>
        </w:tabs>
        <w:kinsoku w:val="0"/>
        <w:overflowPunct w:val="0"/>
        <w:spacing w:before="16" w:line="256" w:lineRule="exact"/>
        <w:ind w:left="130"/>
        <w:rPr>
          <w:vertAlign w:val="superscript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</w:rPr>
        <w:drawing>
          <wp:inline distT="0" distB="0" distL="0" distR="0">
            <wp:extent cx="124460" cy="124460"/>
            <wp:effectExtent l="0" t="0" r="0" b="0"/>
            <wp:docPr id="17" name="Bild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t>Anlage 4:</w:t>
      </w:r>
      <w:r>
        <w:tab/>
        <w:t>Preisblätter</w:t>
      </w:r>
      <w:r>
        <w:tab/>
        <w:t>Stand:</w:t>
      </w:r>
      <w:r>
        <w:tab/>
      </w:r>
      <w:r>
        <w:rPr>
          <w:vertAlign w:val="superscript"/>
        </w:rPr>
        <w:t>1)</w:t>
      </w:r>
    </w:p>
    <w:p w:rsidR="00000000" w:rsidRDefault="00C914FB">
      <w:pPr>
        <w:pStyle w:val="Textkrper"/>
        <w:tabs>
          <w:tab w:val="left" w:pos="4795"/>
          <w:tab w:val="left" w:leader="dot" w:pos="7363"/>
        </w:tabs>
        <w:kinsoku w:val="0"/>
        <w:overflowPunct w:val="0"/>
        <w:spacing w:line="251" w:lineRule="exact"/>
        <w:ind w:left="543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page">
                  <wp:posOffset>911225</wp:posOffset>
                </wp:positionH>
                <wp:positionV relativeFrom="paragraph">
                  <wp:posOffset>22860</wp:posOffset>
                </wp:positionV>
                <wp:extent cx="116205" cy="116205"/>
                <wp:effectExtent l="0" t="0" r="0" b="0"/>
                <wp:wrapNone/>
                <wp:docPr id="35" name="Free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19583" id="Freeform 164" o:spid="_x0000_s1026" style="position:absolute;margin-left:71.75pt;margin-top:1.8pt;width:9.15pt;height:9.1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</w:t>
      </w:r>
      <w:r>
        <w:rPr>
          <w:spacing w:val="-1"/>
        </w:rPr>
        <w:t xml:space="preserve"> </w:t>
      </w:r>
      <w:r>
        <w:rPr>
          <w:vertAlign w:val="superscript"/>
        </w:rPr>
        <w:t>1)</w:t>
      </w:r>
      <w:r>
        <w:tab/>
        <w:t>Stand:</w:t>
      </w:r>
      <w:r>
        <w:tab/>
      </w:r>
      <w:r>
        <w:rPr>
          <w:vertAlign w:val="superscript"/>
        </w:rPr>
        <w:t>1)</w:t>
      </w:r>
    </w:p>
    <w:p w:rsidR="00000000" w:rsidRDefault="00C914FB">
      <w:pPr>
        <w:pStyle w:val="Textkrper"/>
        <w:tabs>
          <w:tab w:val="left" w:pos="4795"/>
          <w:tab w:val="left" w:leader="dot" w:pos="7363"/>
        </w:tabs>
        <w:kinsoku w:val="0"/>
        <w:overflowPunct w:val="0"/>
        <w:spacing w:before="78"/>
        <w:ind w:left="543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page">
                  <wp:posOffset>911225</wp:posOffset>
                </wp:positionH>
                <wp:positionV relativeFrom="paragraph">
                  <wp:posOffset>73660</wp:posOffset>
                </wp:positionV>
                <wp:extent cx="116205" cy="116205"/>
                <wp:effectExtent l="0" t="0" r="0" b="0"/>
                <wp:wrapNone/>
                <wp:docPr id="34" name="Freeform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05" cy="116205"/>
                        </a:xfrm>
                        <a:custGeom>
                          <a:avLst/>
                          <a:gdLst>
                            <a:gd name="T0" fmla="*/ 0 w 183"/>
                            <a:gd name="T1" fmla="*/ 0 h 183"/>
                            <a:gd name="T2" fmla="*/ 182 w 183"/>
                            <a:gd name="T3" fmla="*/ 0 h 183"/>
                            <a:gd name="T4" fmla="*/ 182 w 183"/>
                            <a:gd name="T5" fmla="*/ 182 h 183"/>
                            <a:gd name="T6" fmla="*/ 0 w 183"/>
                            <a:gd name="T7" fmla="*/ 182 h 183"/>
                            <a:gd name="T8" fmla="*/ 0 w 183"/>
                            <a:gd name="T9" fmla="*/ 0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3" h="183">
                              <a:moveTo>
                                <a:pt x="0" y="0"/>
                              </a:moveTo>
                              <a:lnTo>
                                <a:pt x="182" y="0"/>
                              </a:lnTo>
                              <a:lnTo>
                                <a:pt x="182" y="182"/>
                              </a:lnTo>
                              <a:lnTo>
                                <a:pt x="0" y="1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4C3F4" id="Freeform 165" o:spid="_x0000_s1026" style="position:absolute;margin-left:71.75pt;margin-top:5.8pt;width:9.15pt;height:9.1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" o:allowincell="f" path="m,l182,r,182l,182,,xe" filled="f" strokeweight=".72pt">
                <v:path arrowok="t" o:connecttype="custom" o:connectlocs="0,0;115570,0;115570,115570;0,115570;0,0" o:connectangles="0,0,0,0,0"/>
                <w10:wrap anchorx="page"/>
              </v:shape>
            </w:pict>
          </mc:Fallback>
        </mc:AlternateContent>
      </w:r>
      <w:r>
        <w:t>..............................................................</w:t>
      </w:r>
      <w:r>
        <w:rPr>
          <w:spacing w:val="-1"/>
        </w:rPr>
        <w:t xml:space="preserve"> </w:t>
      </w:r>
      <w:r>
        <w:rPr>
          <w:vertAlign w:val="superscript"/>
        </w:rPr>
        <w:t>1)</w:t>
      </w:r>
      <w:r>
        <w:tab/>
        <w:t>Stand:</w:t>
      </w:r>
      <w:r>
        <w:tab/>
      </w:r>
      <w:r>
        <w:rPr>
          <w:vertAlign w:val="superscript"/>
        </w:rPr>
        <w:t>1)</w:t>
      </w:r>
    </w:p>
    <w:p w:rsidR="00000000" w:rsidRDefault="00C914FB">
      <w:pPr>
        <w:pStyle w:val="Textkrper"/>
        <w:kinsoku w:val="0"/>
        <w:overflowPunct w:val="0"/>
        <w:spacing w:before="7"/>
        <w:rPr>
          <w:sz w:val="30"/>
          <w:szCs w:val="30"/>
        </w:rPr>
      </w:pPr>
    </w:p>
    <w:p w:rsidR="00000000" w:rsidRDefault="00C914FB">
      <w:pPr>
        <w:pStyle w:val="Textkrper"/>
        <w:tabs>
          <w:tab w:val="left" w:pos="5079"/>
        </w:tabs>
        <w:kinsoku w:val="0"/>
        <w:overflowPunct w:val="0"/>
        <w:ind w:left="116"/>
      </w:pPr>
      <w:r>
        <w:t>Für den Auftraggeber</w:t>
      </w:r>
      <w:r>
        <w:rPr>
          <w:spacing w:val="1"/>
        </w:rPr>
        <w:t xml:space="preserve"> </w:t>
      </w:r>
      <w:r>
        <w:t>:</w:t>
      </w:r>
      <w:r>
        <w:tab/>
        <w:t>Für</w:t>
      </w:r>
      <w:r>
        <w:rPr>
          <w:spacing w:val="-1"/>
        </w:rPr>
        <w:t xml:space="preserve"> </w:t>
      </w:r>
      <w:r>
        <w:t>de</w:t>
      </w:r>
      <w:r>
        <w:t>n Auftragnehmer</w:t>
      </w:r>
      <w:r>
        <w:rPr>
          <w:vertAlign w:val="superscript"/>
        </w:rPr>
        <w:t>2)</w:t>
      </w:r>
      <w:r>
        <w:t>:</w:t>
      </w:r>
    </w:p>
    <w:p w:rsidR="00000000" w:rsidRDefault="00C914FB">
      <w:pPr>
        <w:pStyle w:val="Textkrper"/>
        <w:tabs>
          <w:tab w:val="left" w:pos="5079"/>
        </w:tabs>
        <w:kinsoku w:val="0"/>
        <w:overflowPunct w:val="0"/>
        <w:spacing w:before="160"/>
        <w:ind w:left="116"/>
      </w:pPr>
      <w:r>
        <w:t>........................................ , den............</w:t>
      </w:r>
      <w:r>
        <w:tab/>
        <w:t>..................................... , den ...........</w:t>
      </w:r>
    </w:p>
    <w:p w:rsidR="00000000" w:rsidRDefault="00C914FB">
      <w:pPr>
        <w:pStyle w:val="Textkrper"/>
        <w:kinsoku w:val="0"/>
        <w:overflowPunct w:val="0"/>
        <w:rPr>
          <w:sz w:val="24"/>
          <w:szCs w:val="24"/>
        </w:rPr>
      </w:pPr>
    </w:p>
    <w:p w:rsidR="00000000" w:rsidRDefault="00C914FB">
      <w:pPr>
        <w:pStyle w:val="Textkrper"/>
        <w:kinsoku w:val="0"/>
        <w:overflowPunct w:val="0"/>
        <w:spacing w:before="2"/>
        <w:rPr>
          <w:sz w:val="26"/>
          <w:szCs w:val="26"/>
        </w:rPr>
      </w:pPr>
    </w:p>
    <w:p w:rsidR="00000000" w:rsidRDefault="00C914FB">
      <w:pPr>
        <w:pStyle w:val="Textkrper"/>
        <w:tabs>
          <w:tab w:val="left" w:pos="5079"/>
        </w:tabs>
        <w:kinsoku w:val="0"/>
        <w:overflowPunct w:val="0"/>
        <w:ind w:left="116"/>
      </w:pPr>
      <w:r>
        <w:t>.....................................................</w:t>
      </w:r>
      <w:r>
        <w:tab/>
        <w:t>..................................................</w:t>
      </w:r>
    </w:p>
    <w:p w:rsidR="00000000" w:rsidRDefault="00C914FB">
      <w:pPr>
        <w:pStyle w:val="Textkrper"/>
        <w:tabs>
          <w:tab w:val="left" w:pos="1815"/>
          <w:tab w:val="left" w:pos="6495"/>
        </w:tabs>
        <w:kinsoku w:val="0"/>
        <w:overflowPunct w:val="0"/>
        <w:spacing w:before="1"/>
        <w:ind w:left="116"/>
        <w:rPr>
          <w:sz w:val="16"/>
          <w:szCs w:val="16"/>
        </w:rPr>
      </w:pPr>
      <w:r>
        <w:rPr>
          <w:sz w:val="16"/>
          <w:szCs w:val="16"/>
        </w:rPr>
        <w:t>Dienststempel/</w:t>
      </w:r>
      <w:r>
        <w:rPr>
          <w:sz w:val="16"/>
          <w:szCs w:val="16"/>
        </w:rPr>
        <w:tab/>
      </w:r>
      <w:r>
        <w:rPr>
          <w:sz w:val="16"/>
          <w:szCs w:val="16"/>
        </w:rPr>
        <w:t>Unterschriften</w:t>
      </w:r>
      <w:r>
        <w:rPr>
          <w:sz w:val="16"/>
          <w:szCs w:val="16"/>
        </w:rPr>
        <w:tab/>
        <w:t>Unterschriften</w:t>
      </w:r>
    </w:p>
    <w:p w:rsidR="00000000" w:rsidRDefault="00C914FB">
      <w:pPr>
        <w:pStyle w:val="Textkrper"/>
        <w:kinsoku w:val="0"/>
        <w:overflowPunct w:val="0"/>
        <w:rPr>
          <w:sz w:val="20"/>
          <w:szCs w:val="20"/>
        </w:rPr>
      </w:pPr>
    </w:p>
    <w:p w:rsidR="00000000" w:rsidRDefault="00C914FB">
      <w:pPr>
        <w:pStyle w:val="Textkrper"/>
        <w:kinsoku w:val="0"/>
        <w:overflowPunct w:val="0"/>
        <w:spacing w:before="7"/>
        <w:rPr>
          <w:sz w:val="11"/>
          <w:szCs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1728" behindDoc="0" locked="0" layoutInCell="0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100330</wp:posOffset>
                </wp:positionV>
                <wp:extent cx="1828800" cy="6350"/>
                <wp:effectExtent l="0" t="0" r="0" b="0"/>
                <wp:wrapTopAndBottom/>
                <wp:docPr id="33" name="Freeform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>
                            <a:gd name="T0" fmla="*/ 2880 w 2880"/>
                            <a:gd name="T1" fmla="*/ 0 h 10"/>
                            <a:gd name="T2" fmla="*/ 0 w 2880"/>
                            <a:gd name="T3" fmla="*/ 0 h 10"/>
                            <a:gd name="T4" fmla="*/ 0 w 2880"/>
                            <a:gd name="T5" fmla="*/ 9 h 10"/>
                            <a:gd name="T6" fmla="*/ 2880 w 2880"/>
                            <a:gd name="T7" fmla="*/ 9 h 10"/>
                            <a:gd name="T8" fmla="*/ 2880 w 2880"/>
                            <a:gd name="T9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80" h="10">
                              <a:moveTo>
                                <a:pt x="288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B7F5A" id="Freeform 166" o:spid="_x0000_s1026" style="position:absolute;margin-left:70.8pt;margin-top:7.9pt;width:2in;height:.5pt;z-index:251721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" o:allowincell="f" path="m2880,l,,,9r2880,l2880,xe" fillcolor="black" stroked="f">
                <v:path arrowok="t" o:connecttype="custom" o:connectlocs="1828800,0;0,0;0,5715;1828800,5715;1828800,0" o:connectangles="0,0,0,0,0"/>
                <w10:wrap type="topAndBottom" anchorx="page"/>
              </v:shape>
            </w:pict>
          </mc:Fallback>
        </mc:AlternateContent>
      </w:r>
    </w:p>
    <w:p w:rsidR="00000000" w:rsidRDefault="00C914FB">
      <w:pPr>
        <w:pStyle w:val="Textkrper"/>
        <w:kinsoku w:val="0"/>
        <w:overflowPunct w:val="0"/>
        <w:spacing w:before="109" w:line="205" w:lineRule="exact"/>
        <w:ind w:left="115"/>
        <w:rPr>
          <w:sz w:val="18"/>
          <w:szCs w:val="18"/>
        </w:rPr>
      </w:pPr>
      <w:r>
        <w:rPr>
          <w:rFonts w:ascii="Webdings" w:hAnsi="Webdings" w:cs="Webdings"/>
          <w:b/>
          <w:bCs/>
          <w:sz w:val="18"/>
          <w:szCs w:val="18"/>
        </w:rPr>
        <w:t></w:t>
      </w:r>
      <w:r>
        <w:rPr>
          <w:rFonts w:ascii="Times New Roman" w:hAnsi="Times New Roman" w:cs="Times New Roman"/>
          <w:b/>
          <w:bCs/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Zutreffendes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anzukreuzen</w:t>
      </w:r>
    </w:p>
    <w:p w:rsidR="00000000" w:rsidRDefault="00C914FB">
      <w:pPr>
        <w:pStyle w:val="Textkrper"/>
        <w:kinsoku w:val="0"/>
        <w:overflowPunct w:val="0"/>
        <w:spacing w:line="206" w:lineRule="exact"/>
        <w:ind w:left="149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1)  </w:t>
      </w:r>
      <w:r>
        <w:rPr>
          <w:spacing w:val="5"/>
          <w:position w:val="6"/>
          <w:sz w:val="12"/>
          <w:szCs w:val="12"/>
        </w:rPr>
        <w:t xml:space="preserve"> </w:t>
      </w:r>
      <w:r>
        <w:rPr>
          <w:sz w:val="18"/>
          <w:szCs w:val="18"/>
        </w:rPr>
        <w:t>vom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AG</w:t>
      </w:r>
      <w:r>
        <w:rPr>
          <w:spacing w:val="2"/>
          <w:sz w:val="18"/>
          <w:szCs w:val="18"/>
        </w:rPr>
        <w:t xml:space="preserve"> </w:t>
      </w:r>
      <w:r>
        <w:rPr>
          <w:sz w:val="18"/>
          <w:szCs w:val="18"/>
        </w:rPr>
        <w:t>auszufüllen</w:t>
      </w:r>
    </w:p>
    <w:p w:rsidR="00000000" w:rsidRDefault="00C914FB">
      <w:pPr>
        <w:pStyle w:val="Textkrper"/>
        <w:kinsoku w:val="0"/>
        <w:overflowPunct w:val="0"/>
        <w:ind w:left="115"/>
        <w:rPr>
          <w:sz w:val="18"/>
          <w:szCs w:val="18"/>
        </w:rPr>
      </w:pPr>
      <w:r>
        <w:rPr>
          <w:position w:val="6"/>
          <w:sz w:val="12"/>
          <w:szCs w:val="12"/>
        </w:rPr>
        <w:t xml:space="preserve">2)     </w:t>
      </w:r>
      <w:r>
        <w:rPr>
          <w:sz w:val="18"/>
          <w:szCs w:val="18"/>
        </w:rPr>
        <w:t>Unterschriften und Stempel entbehrlich bei Beauftragung im Rahmen eines Bauausführungsauftrags nach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VOB/B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einschließlich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Instandhaltung.</w:t>
      </w:r>
    </w:p>
    <w:sectPr w:rsidR="00000000">
      <w:pgSz w:w="11910" w:h="16840"/>
      <w:pgMar w:top="900" w:right="1300" w:bottom="920" w:left="1300" w:header="0" w:footer="72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914FB">
      <w:r>
        <w:separator/>
      </w:r>
    </w:p>
  </w:endnote>
  <w:endnote w:type="continuationSeparator" w:id="0">
    <w:p w:rsidR="00000000" w:rsidRDefault="00C9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1" locked="0" layoutInCell="0" allowOverlap="1">
              <wp:simplePos x="0" y="0"/>
              <wp:positionH relativeFrom="page">
                <wp:posOffset>861060</wp:posOffset>
              </wp:positionH>
              <wp:positionV relativeFrom="page">
                <wp:posOffset>10367645</wp:posOffset>
              </wp:positionV>
              <wp:extent cx="153670" cy="154940"/>
              <wp:effectExtent l="0" t="0" r="0" b="0"/>
              <wp:wrapNone/>
              <wp:docPr id="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60"/>
                            <w:rPr>
                              <w:w w:val="101"/>
                              <w:sz w:val="18"/>
                              <w:szCs w:val="18"/>
                            </w:rPr>
                          </w:pP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w w:val="101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67.8pt;margin-top:816.35pt;width:12.1pt;height:12.2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60"/>
                      <w:rPr>
                        <w:w w:val="101"/>
                        <w:sz w:val="18"/>
                        <w:szCs w:val="18"/>
                      </w:rPr>
                    </w:pPr>
                    <w:r>
                      <w:rPr>
                        <w:w w:val="101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w w:val="101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w w:val="101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w w:val="101"/>
                        <w:sz w:val="18"/>
                        <w:szCs w:val="18"/>
                      </w:rPr>
                      <w:t>2</w:t>
                    </w:r>
                    <w:r>
                      <w:rPr>
                        <w:w w:val="10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1" locked="0" layoutInCell="0" allowOverlap="1">
              <wp:simplePos x="0" y="0"/>
              <wp:positionH relativeFrom="page">
                <wp:posOffset>3605530</wp:posOffset>
              </wp:positionH>
              <wp:positionV relativeFrom="page">
                <wp:posOffset>10367645</wp:posOffset>
              </wp:positionV>
              <wp:extent cx="350520" cy="154940"/>
              <wp:effectExtent l="0" t="0" r="0" b="0"/>
              <wp:wrapNone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AMEV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283.9pt;margin-top:816.35pt;width:27.6pt;height:12.2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AMEV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1" locked="0" layoutInCell="0" allowOverlap="1">
              <wp:simplePos x="0" y="0"/>
              <wp:positionH relativeFrom="page">
                <wp:posOffset>886460</wp:posOffset>
              </wp:positionH>
              <wp:positionV relativeFrom="page">
                <wp:posOffset>10367645</wp:posOffset>
              </wp:positionV>
              <wp:extent cx="982980" cy="154940"/>
              <wp:effectExtent l="0" t="0" r="0" b="0"/>
              <wp:wrapNone/>
              <wp:docPr id="1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Instand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GMA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69.8pt;margin-top:816.35pt;width:77.4pt;height:12.2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Instand</w:t>
                    </w:r>
                    <w:r>
                      <w:rPr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GMA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>
              <wp:simplePos x="0" y="0"/>
              <wp:positionH relativeFrom="page">
                <wp:posOffset>3605530</wp:posOffset>
              </wp:positionH>
              <wp:positionV relativeFrom="page">
                <wp:posOffset>10367645</wp:posOffset>
              </wp:positionV>
              <wp:extent cx="350520" cy="154940"/>
              <wp:effectExtent l="0" t="0" r="0" b="0"/>
              <wp:wrapNone/>
              <wp:docPr id="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AMEV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3" type="#_x0000_t202" style="position:absolute;margin-left:283.9pt;margin-top:816.35pt;width:27.6pt;height:12.2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AMEV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>
              <wp:simplePos x="0" y="0"/>
              <wp:positionH relativeFrom="page">
                <wp:posOffset>6557645</wp:posOffset>
              </wp:positionH>
              <wp:positionV relativeFrom="page">
                <wp:posOffset>10367645</wp:posOffset>
              </wp:positionV>
              <wp:extent cx="153670" cy="154940"/>
              <wp:effectExtent l="0" t="0" r="0" b="0"/>
              <wp:wrapNone/>
              <wp:docPr id="1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60"/>
                            <w:rPr>
                              <w:w w:val="101"/>
                              <w:sz w:val="18"/>
                              <w:szCs w:val="18"/>
                            </w:rPr>
                          </w:pP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w w:val="101"/>
                              <w:sz w:val="18"/>
                              <w:szCs w:val="18"/>
                            </w:rPr>
                            <w:t>3</w:t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4" type="#_x0000_t202" style="position:absolute;margin-left:516.35pt;margin-top:816.35pt;width:12.1pt;height:12.2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60"/>
                      <w:rPr>
                        <w:w w:val="101"/>
                        <w:sz w:val="18"/>
                        <w:szCs w:val="18"/>
                      </w:rPr>
                    </w:pPr>
                    <w:r>
                      <w:rPr>
                        <w:w w:val="101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w w:val="101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w w:val="101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w w:val="101"/>
                        <w:sz w:val="18"/>
                        <w:szCs w:val="18"/>
                      </w:rPr>
                      <w:t>3</w:t>
                    </w:r>
                    <w:r>
                      <w:rPr>
                        <w:w w:val="10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page">
                <wp:posOffset>861060</wp:posOffset>
              </wp:positionH>
              <wp:positionV relativeFrom="page">
                <wp:posOffset>10090150</wp:posOffset>
              </wp:positionV>
              <wp:extent cx="217805" cy="154940"/>
              <wp:effectExtent l="0" t="0" r="0" b="0"/>
              <wp:wrapNone/>
              <wp:docPr id="1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6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</w:rPr>
                            <w:t>10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5" type="#_x0000_t202" style="position:absolute;margin-left:67.8pt;margin-top:794.5pt;width:17.15pt;height:12.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6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</w:rPr>
                      <w:t>10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>
              <wp:simplePos x="0" y="0"/>
              <wp:positionH relativeFrom="page">
                <wp:posOffset>3605530</wp:posOffset>
              </wp:positionH>
              <wp:positionV relativeFrom="page">
                <wp:posOffset>10090150</wp:posOffset>
              </wp:positionV>
              <wp:extent cx="350520" cy="154940"/>
              <wp:effectExtent l="0" t="0" r="0" b="0"/>
              <wp:wrapNone/>
              <wp:docPr id="9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AMEV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6" type="#_x0000_t202" style="position:absolute;margin-left:283.9pt;margin-top:794.5pt;width:27.6pt;height:12.2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AMEV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>
              <wp:simplePos x="0" y="0"/>
              <wp:positionH relativeFrom="page">
                <wp:posOffset>886460</wp:posOffset>
              </wp:positionH>
              <wp:positionV relativeFrom="page">
                <wp:posOffset>10090150</wp:posOffset>
              </wp:positionV>
              <wp:extent cx="982980" cy="154940"/>
              <wp:effectExtent l="0" t="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Instand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GMA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69.8pt;margin-top:794.5pt;width:77.4pt;height:12.2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2WmsAIAAK8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Instand</w:t>
                    </w:r>
                    <w:r>
                      <w:rPr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GMA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>
              <wp:simplePos x="0" y="0"/>
              <wp:positionH relativeFrom="page">
                <wp:posOffset>3605530</wp:posOffset>
              </wp:positionH>
              <wp:positionV relativeFrom="page">
                <wp:posOffset>10090150</wp:posOffset>
              </wp:positionV>
              <wp:extent cx="350520" cy="15494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AMEV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8" type="#_x0000_t202" style="position:absolute;margin-left:283.9pt;margin-top:794.5pt;width:27.6pt;height:12.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AMEV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page">
                <wp:posOffset>6557645</wp:posOffset>
              </wp:positionH>
              <wp:positionV relativeFrom="page">
                <wp:posOffset>10090150</wp:posOffset>
              </wp:positionV>
              <wp:extent cx="153670" cy="154940"/>
              <wp:effectExtent l="0" t="0" r="0" b="0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60"/>
                            <w:rPr>
                              <w:w w:val="101"/>
                              <w:sz w:val="18"/>
                              <w:szCs w:val="18"/>
                            </w:rPr>
                          </w:pP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w w:val="101"/>
                              <w:sz w:val="18"/>
                              <w:szCs w:val="18"/>
                            </w:rPr>
                            <w:t>9</w:t>
                          </w:r>
                          <w:r>
                            <w:rPr>
                              <w:w w:val="10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39" type="#_x0000_t202" style="position:absolute;margin-left:516.35pt;margin-top:794.5pt;width:12.1pt;height:12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60"/>
                      <w:rPr>
                        <w:w w:val="101"/>
                        <w:sz w:val="18"/>
                        <w:szCs w:val="18"/>
                      </w:rPr>
                    </w:pPr>
                    <w:r>
                      <w:rPr>
                        <w:w w:val="101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w w:val="101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w w:val="101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w w:val="101"/>
                        <w:sz w:val="18"/>
                        <w:szCs w:val="18"/>
                      </w:rPr>
                      <w:t>9</w:t>
                    </w:r>
                    <w:r>
                      <w:rPr>
                        <w:w w:val="10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>
              <wp:simplePos x="0" y="0"/>
              <wp:positionH relativeFrom="page">
                <wp:posOffset>861060</wp:posOffset>
              </wp:positionH>
              <wp:positionV relativeFrom="page">
                <wp:posOffset>10090150</wp:posOffset>
              </wp:positionV>
              <wp:extent cx="217805" cy="154940"/>
              <wp:effectExtent l="0" t="0" r="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6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</w:rPr>
                            <w:t>20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0" type="#_x0000_t202" style="position:absolute;margin-left:67.8pt;margin-top:794.5pt;width:17.15pt;height:12.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6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</w:rPr>
                      <w:t>20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>
              <wp:simplePos x="0" y="0"/>
              <wp:positionH relativeFrom="page">
                <wp:posOffset>3605530</wp:posOffset>
              </wp:positionH>
              <wp:positionV relativeFrom="page">
                <wp:posOffset>10090150</wp:posOffset>
              </wp:positionV>
              <wp:extent cx="350520" cy="154940"/>
              <wp:effectExtent l="0" t="0" r="0" b="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AMEV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41" type="#_x0000_t202" style="position:absolute;margin-left:283.9pt;margin-top:794.5pt;width:27.6pt;height:12.2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AMEV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914FB">
    <w:pPr>
      <w:pStyle w:val="Textkrper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>
              <wp:simplePos x="0" y="0"/>
              <wp:positionH relativeFrom="page">
                <wp:posOffset>886460</wp:posOffset>
              </wp:positionH>
              <wp:positionV relativeFrom="page">
                <wp:posOffset>10090150</wp:posOffset>
              </wp:positionV>
              <wp:extent cx="982980" cy="154940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Instand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GMA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42" type="#_x0000_t202" style="position:absolute;margin-left:69.8pt;margin-top:794.5pt;width:77.4pt;height:12.2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Instand</w:t>
                    </w:r>
                    <w:r>
                      <w:rPr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GMA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>
              <wp:simplePos x="0" y="0"/>
              <wp:positionH relativeFrom="page">
                <wp:posOffset>3605530</wp:posOffset>
              </wp:positionH>
              <wp:positionV relativeFrom="page">
                <wp:posOffset>10090150</wp:posOffset>
              </wp:positionV>
              <wp:extent cx="350520" cy="154940"/>
              <wp:effectExtent l="0" t="0" r="0" b="0"/>
              <wp:wrapNone/>
              <wp:docPr id="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AMEV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" o:spid="_x0000_s1043" type="#_x0000_t202" style="position:absolute;margin-left:283.9pt;margin-top:794.5pt;width:27.6pt;height:12.2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AMEV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>
              <wp:simplePos x="0" y="0"/>
              <wp:positionH relativeFrom="page">
                <wp:posOffset>6493510</wp:posOffset>
              </wp:positionH>
              <wp:positionV relativeFrom="page">
                <wp:posOffset>10090150</wp:posOffset>
              </wp:positionV>
              <wp:extent cx="217805" cy="154940"/>
              <wp:effectExtent l="0" t="0" r="0" b="0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914FB">
                          <w:pPr>
                            <w:pStyle w:val="Textkrper"/>
                            <w:kinsoku w:val="0"/>
                            <w:overflowPunct w:val="0"/>
                            <w:spacing w:before="16"/>
                            <w:ind w:left="6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</w:rPr>
                            <w:t>19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44" type="#_x0000_t202" style="position:absolute;margin-left:511.3pt;margin-top:794.5pt;width:17.15pt;height:12.2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" o:allowincell="f" filled="f" stroked="f">
              <v:textbox inset="0,0,0,0">
                <w:txbxContent>
                  <w:p w:rsidR="00000000" w:rsidRDefault="00C914FB">
                    <w:pPr>
                      <w:pStyle w:val="Textkrper"/>
                      <w:kinsoku w:val="0"/>
                      <w:overflowPunct w:val="0"/>
                      <w:spacing w:before="16"/>
                      <w:ind w:left="6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</w:rPr>
                      <w:t>19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914FB">
      <w:r>
        <w:separator/>
      </w:r>
    </w:p>
  </w:footnote>
  <w:footnote w:type="continuationSeparator" w:id="0">
    <w:p w:rsidR="00000000" w:rsidRDefault="00C91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836" w:hanging="720"/>
      </w:pPr>
      <w:rPr>
        <w:rFonts w:ascii="Arial" w:hAnsi="Arial" w:cs="Arial"/>
        <w:b/>
        <w:bCs/>
        <w:i w:val="0"/>
        <w:iCs w:val="0"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826" w:hanging="711"/>
      </w:pPr>
      <w:rPr>
        <w:w w:val="99"/>
      </w:rPr>
    </w:lvl>
    <w:lvl w:ilvl="2">
      <w:start w:val="1"/>
      <w:numFmt w:val="decimal"/>
      <w:lvlText w:val="%1.%2.%3"/>
      <w:lvlJc w:val="left"/>
      <w:pPr>
        <w:ind w:left="835" w:hanging="720"/>
      </w:pPr>
      <w:rPr>
        <w:w w:val="99"/>
      </w:rPr>
    </w:lvl>
    <w:lvl w:ilvl="3">
      <w:numFmt w:val="bullet"/>
      <w:lvlText w:val="•"/>
      <w:lvlJc w:val="left"/>
      <w:pPr>
        <w:ind w:left="2720" w:hanging="720"/>
      </w:pPr>
    </w:lvl>
    <w:lvl w:ilvl="4">
      <w:numFmt w:val="bullet"/>
      <w:lvlText w:val="•"/>
      <w:lvlJc w:val="left"/>
      <w:pPr>
        <w:ind w:left="3661" w:hanging="720"/>
      </w:pPr>
    </w:lvl>
    <w:lvl w:ilvl="5">
      <w:numFmt w:val="bullet"/>
      <w:lvlText w:val="•"/>
      <w:lvlJc w:val="left"/>
      <w:pPr>
        <w:ind w:left="4601" w:hanging="720"/>
      </w:pPr>
    </w:lvl>
    <w:lvl w:ilvl="6">
      <w:numFmt w:val="bullet"/>
      <w:lvlText w:val="•"/>
      <w:lvlJc w:val="left"/>
      <w:pPr>
        <w:ind w:left="5542" w:hanging="720"/>
      </w:pPr>
    </w:lvl>
    <w:lvl w:ilvl="7">
      <w:numFmt w:val="bullet"/>
      <w:lvlText w:val="•"/>
      <w:lvlJc w:val="left"/>
      <w:pPr>
        <w:ind w:left="6482" w:hanging="720"/>
      </w:pPr>
    </w:lvl>
    <w:lvl w:ilvl="8">
      <w:numFmt w:val="bullet"/>
      <w:lvlText w:val="•"/>
      <w:lvlJc w:val="left"/>
      <w:pPr>
        <w:ind w:left="7423" w:hanging="720"/>
      </w:pPr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%1"/>
      <w:lvlJc w:val="left"/>
      <w:pPr>
        <w:ind w:left="836" w:hanging="720"/>
      </w:pPr>
      <w:rPr>
        <w:rFonts w:ascii="Arial" w:hAnsi="Arial" w:cs="Arial"/>
        <w:b/>
        <w:bCs/>
        <w:i w:val="0"/>
        <w:iCs w:val="0"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826" w:hanging="711"/>
      </w:pPr>
      <w:rPr>
        <w:rFonts w:ascii="Arial" w:hAnsi="Arial" w:cs="Arial"/>
        <w:b/>
        <w:bCs/>
        <w:i w:val="0"/>
        <w:iCs w:val="0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35" w:hanging="720"/>
      </w:pPr>
      <w:rPr>
        <w:rFonts w:ascii="Arial" w:hAnsi="Arial" w:cs="Arial"/>
        <w:b/>
        <w:bCs/>
        <w:i w:val="0"/>
        <w:iCs w:val="0"/>
        <w:w w:val="99"/>
        <w:sz w:val="24"/>
        <w:szCs w:val="24"/>
      </w:rPr>
    </w:lvl>
    <w:lvl w:ilvl="3">
      <w:start w:val="1"/>
      <w:numFmt w:val="decimal"/>
      <w:lvlText w:val="%4"/>
      <w:lvlJc w:val="left"/>
      <w:pPr>
        <w:ind w:left="1149" w:hanging="185"/>
      </w:pPr>
      <w:rPr>
        <w:rFonts w:ascii="Arial" w:hAnsi="Arial" w:cs="Arial"/>
        <w:b w:val="0"/>
        <w:bCs w:val="0"/>
        <w:i w:val="0"/>
        <w:iCs w:val="0"/>
        <w:w w:val="100"/>
        <w:sz w:val="22"/>
        <w:szCs w:val="22"/>
      </w:rPr>
    </w:lvl>
    <w:lvl w:ilvl="4">
      <w:numFmt w:val="bullet"/>
      <w:lvlText w:val="•"/>
      <w:lvlJc w:val="left"/>
      <w:pPr>
        <w:ind w:left="3181" w:hanging="185"/>
      </w:pPr>
    </w:lvl>
    <w:lvl w:ilvl="5">
      <w:numFmt w:val="bullet"/>
      <w:lvlText w:val="•"/>
      <w:lvlJc w:val="left"/>
      <w:pPr>
        <w:ind w:left="4201" w:hanging="185"/>
      </w:pPr>
    </w:lvl>
    <w:lvl w:ilvl="6">
      <w:numFmt w:val="bullet"/>
      <w:lvlText w:val="•"/>
      <w:lvlJc w:val="left"/>
      <w:pPr>
        <w:ind w:left="5222" w:hanging="185"/>
      </w:pPr>
    </w:lvl>
    <w:lvl w:ilvl="7">
      <w:numFmt w:val="bullet"/>
      <w:lvlText w:val="•"/>
      <w:lvlJc w:val="left"/>
      <w:pPr>
        <w:ind w:left="6242" w:hanging="185"/>
      </w:pPr>
    </w:lvl>
    <w:lvl w:ilvl="8">
      <w:numFmt w:val="bullet"/>
      <w:lvlText w:val="•"/>
      <w:lvlJc w:val="left"/>
      <w:pPr>
        <w:ind w:left="7263" w:hanging="185"/>
      </w:pPr>
    </w:lvl>
  </w:abstractNum>
  <w:abstractNum w:abstractNumId="2" w15:restartNumberingAfterBreak="0">
    <w:nsid w:val="00000404"/>
    <w:multiLevelType w:val="multilevel"/>
    <w:tmpl w:val="00000887"/>
    <w:lvl w:ilvl="0">
      <w:start w:val="2"/>
      <w:numFmt w:val="decimal"/>
      <w:lvlText w:val="%1"/>
      <w:lvlJc w:val="left"/>
      <w:pPr>
        <w:ind w:left="836" w:hanging="720"/>
      </w:pPr>
      <w:rPr>
        <w:rFonts w:ascii="Arial" w:hAnsi="Arial" w:cs="Arial"/>
        <w:b/>
        <w:bCs/>
        <w:i w:val="0"/>
        <w:iCs w:val="0"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826" w:hanging="711"/>
      </w:pPr>
      <w:rPr>
        <w:spacing w:val="-4"/>
        <w:w w:val="100"/>
      </w:rPr>
    </w:lvl>
    <w:lvl w:ilvl="2">
      <w:start w:val="1"/>
      <w:numFmt w:val="decimal"/>
      <w:lvlText w:val="%1.%2.%3"/>
      <w:lvlJc w:val="left"/>
      <w:pPr>
        <w:ind w:left="835" w:hanging="711"/>
      </w:pPr>
      <w:rPr>
        <w:rFonts w:ascii="Arial" w:hAnsi="Arial" w:cs="Arial"/>
        <w:b/>
        <w:bCs/>
        <w:i w:val="0"/>
        <w:iCs w:val="0"/>
        <w:w w:val="99"/>
        <w:sz w:val="24"/>
        <w:szCs w:val="24"/>
      </w:rPr>
    </w:lvl>
    <w:lvl w:ilvl="3">
      <w:numFmt w:val="bullet"/>
      <w:lvlText w:val="•"/>
      <w:lvlJc w:val="left"/>
      <w:pPr>
        <w:ind w:left="2720" w:hanging="711"/>
      </w:pPr>
    </w:lvl>
    <w:lvl w:ilvl="4">
      <w:numFmt w:val="bullet"/>
      <w:lvlText w:val="•"/>
      <w:lvlJc w:val="left"/>
      <w:pPr>
        <w:ind w:left="3661" w:hanging="711"/>
      </w:pPr>
    </w:lvl>
    <w:lvl w:ilvl="5">
      <w:numFmt w:val="bullet"/>
      <w:lvlText w:val="•"/>
      <w:lvlJc w:val="left"/>
      <w:pPr>
        <w:ind w:left="4601" w:hanging="711"/>
      </w:pPr>
    </w:lvl>
    <w:lvl w:ilvl="6">
      <w:numFmt w:val="bullet"/>
      <w:lvlText w:val="•"/>
      <w:lvlJc w:val="left"/>
      <w:pPr>
        <w:ind w:left="5542" w:hanging="711"/>
      </w:pPr>
    </w:lvl>
    <w:lvl w:ilvl="7">
      <w:numFmt w:val="bullet"/>
      <w:lvlText w:val="•"/>
      <w:lvlJc w:val="left"/>
      <w:pPr>
        <w:ind w:left="6482" w:hanging="711"/>
      </w:pPr>
    </w:lvl>
    <w:lvl w:ilvl="8">
      <w:numFmt w:val="bullet"/>
      <w:lvlText w:val="•"/>
      <w:lvlJc w:val="left"/>
      <w:pPr>
        <w:ind w:left="7423" w:hanging="711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Letter"/>
      <w:lvlText w:val="%1)"/>
      <w:lvlJc w:val="left"/>
      <w:pPr>
        <w:ind w:left="543" w:hanging="428"/>
      </w:pPr>
      <w:rPr>
        <w:rFonts w:ascii="Arial" w:hAnsi="Arial" w:cs="Arial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416" w:hanging="428"/>
      </w:pPr>
    </w:lvl>
    <w:lvl w:ilvl="2">
      <w:numFmt w:val="bullet"/>
      <w:lvlText w:val="•"/>
      <w:lvlJc w:val="left"/>
      <w:pPr>
        <w:ind w:left="2292" w:hanging="428"/>
      </w:pPr>
    </w:lvl>
    <w:lvl w:ilvl="3">
      <w:numFmt w:val="bullet"/>
      <w:lvlText w:val="•"/>
      <w:lvlJc w:val="left"/>
      <w:pPr>
        <w:ind w:left="3169" w:hanging="428"/>
      </w:pPr>
    </w:lvl>
    <w:lvl w:ilvl="4">
      <w:numFmt w:val="bullet"/>
      <w:lvlText w:val="•"/>
      <w:lvlJc w:val="left"/>
      <w:pPr>
        <w:ind w:left="4045" w:hanging="428"/>
      </w:pPr>
    </w:lvl>
    <w:lvl w:ilvl="5">
      <w:numFmt w:val="bullet"/>
      <w:lvlText w:val="•"/>
      <w:lvlJc w:val="left"/>
      <w:pPr>
        <w:ind w:left="4922" w:hanging="428"/>
      </w:pPr>
    </w:lvl>
    <w:lvl w:ilvl="6">
      <w:numFmt w:val="bullet"/>
      <w:lvlText w:val="•"/>
      <w:lvlJc w:val="left"/>
      <w:pPr>
        <w:ind w:left="5798" w:hanging="428"/>
      </w:pPr>
    </w:lvl>
    <w:lvl w:ilvl="7">
      <w:numFmt w:val="bullet"/>
      <w:lvlText w:val="•"/>
      <w:lvlJc w:val="left"/>
      <w:pPr>
        <w:ind w:left="6674" w:hanging="428"/>
      </w:pPr>
    </w:lvl>
    <w:lvl w:ilvl="8">
      <w:numFmt w:val="bullet"/>
      <w:lvlText w:val="•"/>
      <w:lvlJc w:val="left"/>
      <w:pPr>
        <w:ind w:left="7551" w:hanging="428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"/>
      <w:lvlJc w:val="left"/>
      <w:pPr>
        <w:ind w:left="296" w:hanging="226"/>
      </w:pPr>
      <w:rPr>
        <w:rFonts w:ascii="Symbol" w:hAnsi="Symbol" w:cs="Symbol"/>
        <w:b w:val="0"/>
        <w:bCs w:val="0"/>
        <w:i w:val="0"/>
        <w:iCs w:val="0"/>
        <w:w w:val="100"/>
        <w:sz w:val="26"/>
        <w:szCs w:val="26"/>
      </w:rPr>
    </w:lvl>
    <w:lvl w:ilvl="1">
      <w:numFmt w:val="bullet"/>
      <w:lvlText w:val="•"/>
      <w:lvlJc w:val="left"/>
      <w:pPr>
        <w:ind w:left="323" w:hanging="226"/>
      </w:pPr>
    </w:lvl>
    <w:lvl w:ilvl="2">
      <w:numFmt w:val="bullet"/>
      <w:lvlText w:val="•"/>
      <w:lvlJc w:val="left"/>
      <w:pPr>
        <w:ind w:left="346" w:hanging="226"/>
      </w:pPr>
    </w:lvl>
    <w:lvl w:ilvl="3">
      <w:numFmt w:val="bullet"/>
      <w:lvlText w:val="•"/>
      <w:lvlJc w:val="left"/>
      <w:pPr>
        <w:ind w:left="370" w:hanging="226"/>
      </w:pPr>
    </w:lvl>
    <w:lvl w:ilvl="4">
      <w:numFmt w:val="bullet"/>
      <w:lvlText w:val="•"/>
      <w:lvlJc w:val="left"/>
      <w:pPr>
        <w:ind w:left="393" w:hanging="226"/>
      </w:pPr>
    </w:lvl>
    <w:lvl w:ilvl="5">
      <w:numFmt w:val="bullet"/>
      <w:lvlText w:val="•"/>
      <w:lvlJc w:val="left"/>
      <w:pPr>
        <w:ind w:left="417" w:hanging="226"/>
      </w:pPr>
    </w:lvl>
    <w:lvl w:ilvl="6">
      <w:numFmt w:val="bullet"/>
      <w:lvlText w:val="•"/>
      <w:lvlJc w:val="left"/>
      <w:pPr>
        <w:ind w:left="440" w:hanging="226"/>
      </w:pPr>
    </w:lvl>
    <w:lvl w:ilvl="7">
      <w:numFmt w:val="bullet"/>
      <w:lvlText w:val="•"/>
      <w:lvlJc w:val="left"/>
      <w:pPr>
        <w:ind w:left="464" w:hanging="226"/>
      </w:pPr>
    </w:lvl>
    <w:lvl w:ilvl="8">
      <w:numFmt w:val="bullet"/>
      <w:lvlText w:val="•"/>
      <w:lvlJc w:val="left"/>
      <w:pPr>
        <w:ind w:left="487" w:hanging="226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"/>
      <w:lvlJc w:val="left"/>
      <w:pPr>
        <w:ind w:left="273" w:hanging="221"/>
      </w:pPr>
      <w:rPr>
        <w:rFonts w:ascii="Symbol" w:hAnsi="Symbol" w:cs="Symbol"/>
        <w:b w:val="0"/>
        <w:bCs w:val="0"/>
        <w:i w:val="0"/>
        <w:iCs w:val="0"/>
        <w:strike/>
        <w:w w:val="100"/>
        <w:position w:val="-14"/>
        <w:sz w:val="26"/>
        <w:szCs w:val="26"/>
      </w:rPr>
    </w:lvl>
    <w:lvl w:ilvl="1">
      <w:numFmt w:val="bullet"/>
      <w:lvlText w:val="•"/>
      <w:lvlJc w:val="left"/>
      <w:pPr>
        <w:ind w:left="619" w:hanging="221"/>
      </w:pPr>
    </w:lvl>
    <w:lvl w:ilvl="2">
      <w:numFmt w:val="bullet"/>
      <w:lvlText w:val="•"/>
      <w:lvlJc w:val="left"/>
      <w:pPr>
        <w:ind w:left="958" w:hanging="221"/>
      </w:pPr>
    </w:lvl>
    <w:lvl w:ilvl="3">
      <w:numFmt w:val="bullet"/>
      <w:lvlText w:val="•"/>
      <w:lvlJc w:val="left"/>
      <w:pPr>
        <w:ind w:left="1297" w:hanging="221"/>
      </w:pPr>
    </w:lvl>
    <w:lvl w:ilvl="4">
      <w:numFmt w:val="bullet"/>
      <w:lvlText w:val="•"/>
      <w:lvlJc w:val="left"/>
      <w:pPr>
        <w:ind w:left="1637" w:hanging="221"/>
      </w:pPr>
    </w:lvl>
    <w:lvl w:ilvl="5">
      <w:numFmt w:val="bullet"/>
      <w:lvlText w:val="•"/>
      <w:lvlJc w:val="left"/>
      <w:pPr>
        <w:ind w:left="1976" w:hanging="221"/>
      </w:pPr>
    </w:lvl>
    <w:lvl w:ilvl="6">
      <w:numFmt w:val="bullet"/>
      <w:lvlText w:val="•"/>
      <w:lvlJc w:val="left"/>
      <w:pPr>
        <w:ind w:left="2315" w:hanging="221"/>
      </w:pPr>
    </w:lvl>
    <w:lvl w:ilvl="7">
      <w:numFmt w:val="bullet"/>
      <w:lvlText w:val="•"/>
      <w:lvlJc w:val="left"/>
      <w:pPr>
        <w:ind w:left="2655" w:hanging="221"/>
      </w:pPr>
    </w:lvl>
    <w:lvl w:ilvl="8">
      <w:numFmt w:val="bullet"/>
      <w:lvlText w:val="•"/>
      <w:lvlJc w:val="left"/>
      <w:pPr>
        <w:ind w:left="2994" w:hanging="221"/>
      </w:pPr>
    </w:lvl>
  </w:abstractNum>
  <w:abstractNum w:abstractNumId="6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250" w:hanging="135"/>
      </w:pPr>
      <w:rPr>
        <w:rFonts w:ascii="Arial" w:hAnsi="Arial" w:cs="Arial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64" w:hanging="135"/>
      </w:pPr>
    </w:lvl>
    <w:lvl w:ilvl="2">
      <w:numFmt w:val="bullet"/>
      <w:lvlText w:val="•"/>
      <w:lvlJc w:val="left"/>
      <w:pPr>
        <w:ind w:left="2068" w:hanging="135"/>
      </w:pPr>
    </w:lvl>
    <w:lvl w:ilvl="3">
      <w:numFmt w:val="bullet"/>
      <w:lvlText w:val="•"/>
      <w:lvlJc w:val="left"/>
      <w:pPr>
        <w:ind w:left="2973" w:hanging="135"/>
      </w:pPr>
    </w:lvl>
    <w:lvl w:ilvl="4">
      <w:numFmt w:val="bullet"/>
      <w:lvlText w:val="•"/>
      <w:lvlJc w:val="left"/>
      <w:pPr>
        <w:ind w:left="3877" w:hanging="135"/>
      </w:pPr>
    </w:lvl>
    <w:lvl w:ilvl="5">
      <w:numFmt w:val="bullet"/>
      <w:lvlText w:val="•"/>
      <w:lvlJc w:val="left"/>
      <w:pPr>
        <w:ind w:left="4782" w:hanging="135"/>
      </w:pPr>
    </w:lvl>
    <w:lvl w:ilvl="6">
      <w:numFmt w:val="bullet"/>
      <w:lvlText w:val="•"/>
      <w:lvlJc w:val="left"/>
      <w:pPr>
        <w:ind w:left="5686" w:hanging="135"/>
      </w:pPr>
    </w:lvl>
    <w:lvl w:ilvl="7">
      <w:numFmt w:val="bullet"/>
      <w:lvlText w:val="•"/>
      <w:lvlJc w:val="left"/>
      <w:pPr>
        <w:ind w:left="6590" w:hanging="135"/>
      </w:pPr>
    </w:lvl>
    <w:lvl w:ilvl="8">
      <w:numFmt w:val="bullet"/>
      <w:lvlText w:val="•"/>
      <w:lvlJc w:val="left"/>
      <w:pPr>
        <w:ind w:left="7495" w:hanging="135"/>
      </w:pPr>
    </w:lvl>
  </w:abstractNum>
  <w:abstractNum w:abstractNumId="7" w15:restartNumberingAfterBreak="0">
    <w:nsid w:val="00000409"/>
    <w:multiLevelType w:val="multilevel"/>
    <w:tmpl w:val="0000088C"/>
    <w:lvl w:ilvl="0">
      <w:numFmt w:val="bullet"/>
      <w:lvlText w:val=""/>
      <w:lvlJc w:val="left"/>
      <w:pPr>
        <w:ind w:left="116" w:hanging="360"/>
      </w:pPr>
      <w:rPr>
        <w:rFonts w:ascii="Symbol" w:hAnsi="Symbol" w:cs="Symbol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8" w:hanging="360"/>
      </w:pPr>
    </w:lvl>
    <w:lvl w:ilvl="2">
      <w:numFmt w:val="bullet"/>
      <w:lvlText w:val="•"/>
      <w:lvlJc w:val="left"/>
      <w:pPr>
        <w:ind w:left="1956" w:hanging="360"/>
      </w:pPr>
    </w:lvl>
    <w:lvl w:ilvl="3">
      <w:numFmt w:val="bullet"/>
      <w:lvlText w:val="•"/>
      <w:lvlJc w:val="left"/>
      <w:pPr>
        <w:ind w:left="2875" w:hanging="360"/>
      </w:pPr>
    </w:lvl>
    <w:lvl w:ilvl="4">
      <w:numFmt w:val="bullet"/>
      <w:lvlText w:val="•"/>
      <w:lvlJc w:val="left"/>
      <w:pPr>
        <w:ind w:left="3793" w:hanging="360"/>
      </w:pPr>
    </w:lvl>
    <w:lvl w:ilvl="5">
      <w:numFmt w:val="bullet"/>
      <w:lvlText w:val="•"/>
      <w:lvlJc w:val="left"/>
      <w:pPr>
        <w:ind w:left="4712" w:hanging="360"/>
      </w:pPr>
    </w:lvl>
    <w:lvl w:ilvl="6">
      <w:numFmt w:val="bullet"/>
      <w:lvlText w:val="•"/>
      <w:lvlJc w:val="left"/>
      <w:pPr>
        <w:ind w:left="5630" w:hanging="360"/>
      </w:pPr>
    </w:lvl>
    <w:lvl w:ilvl="7">
      <w:numFmt w:val="bullet"/>
      <w:lvlText w:val="•"/>
      <w:lvlJc w:val="left"/>
      <w:pPr>
        <w:ind w:left="6548" w:hanging="360"/>
      </w:pPr>
    </w:lvl>
    <w:lvl w:ilvl="8">
      <w:numFmt w:val="bullet"/>
      <w:lvlText w:val="•"/>
      <w:lvlJc w:val="left"/>
      <w:pPr>
        <w:ind w:left="7467" w:hanging="360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"/>
      <w:lvlJc w:val="left"/>
      <w:pPr>
        <w:ind w:left="826" w:hanging="428"/>
      </w:pPr>
      <w:rPr>
        <w:rFonts w:ascii="Symbol" w:hAnsi="Symbol" w:cs="Symbol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428"/>
      </w:pPr>
    </w:lvl>
    <w:lvl w:ilvl="2">
      <w:numFmt w:val="bullet"/>
      <w:lvlText w:val="•"/>
      <w:lvlJc w:val="left"/>
      <w:pPr>
        <w:ind w:left="2516" w:hanging="428"/>
      </w:pPr>
    </w:lvl>
    <w:lvl w:ilvl="3">
      <w:numFmt w:val="bullet"/>
      <w:lvlText w:val="•"/>
      <w:lvlJc w:val="left"/>
      <w:pPr>
        <w:ind w:left="3365" w:hanging="428"/>
      </w:pPr>
    </w:lvl>
    <w:lvl w:ilvl="4">
      <w:numFmt w:val="bullet"/>
      <w:lvlText w:val="•"/>
      <w:lvlJc w:val="left"/>
      <w:pPr>
        <w:ind w:left="4213" w:hanging="428"/>
      </w:pPr>
    </w:lvl>
    <w:lvl w:ilvl="5">
      <w:numFmt w:val="bullet"/>
      <w:lvlText w:val="•"/>
      <w:lvlJc w:val="left"/>
      <w:pPr>
        <w:ind w:left="5062" w:hanging="428"/>
      </w:pPr>
    </w:lvl>
    <w:lvl w:ilvl="6">
      <w:numFmt w:val="bullet"/>
      <w:lvlText w:val="•"/>
      <w:lvlJc w:val="left"/>
      <w:pPr>
        <w:ind w:left="5910" w:hanging="428"/>
      </w:pPr>
    </w:lvl>
    <w:lvl w:ilvl="7">
      <w:numFmt w:val="bullet"/>
      <w:lvlText w:val="•"/>
      <w:lvlJc w:val="left"/>
      <w:pPr>
        <w:ind w:left="6758" w:hanging="428"/>
      </w:pPr>
    </w:lvl>
    <w:lvl w:ilvl="8">
      <w:numFmt w:val="bullet"/>
      <w:lvlText w:val="•"/>
      <w:lvlJc w:val="left"/>
      <w:pPr>
        <w:ind w:left="7607" w:hanging="428"/>
      </w:pPr>
    </w:lvl>
  </w:abstractNum>
  <w:abstractNum w:abstractNumId="9" w15:restartNumberingAfterBreak="0">
    <w:nsid w:val="0000040B"/>
    <w:multiLevelType w:val="multilevel"/>
    <w:tmpl w:val="0000088E"/>
    <w:lvl w:ilvl="0">
      <w:numFmt w:val="bullet"/>
      <w:lvlText w:val=""/>
      <w:lvlJc w:val="left"/>
      <w:pPr>
        <w:ind w:left="836" w:hanging="360"/>
      </w:pPr>
      <w:rPr>
        <w:rFonts w:ascii="Symbol" w:hAnsi="Symbol" w:cs="Symbol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86" w:hanging="360"/>
      </w:pPr>
    </w:lvl>
    <w:lvl w:ilvl="2">
      <w:numFmt w:val="bullet"/>
      <w:lvlText w:val="•"/>
      <w:lvlJc w:val="left"/>
      <w:pPr>
        <w:ind w:left="2532" w:hanging="360"/>
      </w:pPr>
    </w:lvl>
    <w:lvl w:ilvl="3">
      <w:numFmt w:val="bullet"/>
      <w:lvlText w:val="•"/>
      <w:lvlJc w:val="left"/>
      <w:pPr>
        <w:ind w:left="3379" w:hanging="360"/>
      </w:pPr>
    </w:lvl>
    <w:lvl w:ilvl="4">
      <w:numFmt w:val="bullet"/>
      <w:lvlText w:val="•"/>
      <w:lvlJc w:val="left"/>
      <w:pPr>
        <w:ind w:left="4225" w:hanging="360"/>
      </w:pPr>
    </w:lvl>
    <w:lvl w:ilvl="5">
      <w:numFmt w:val="bullet"/>
      <w:lvlText w:val="•"/>
      <w:lvlJc w:val="left"/>
      <w:pPr>
        <w:ind w:left="5072" w:hanging="360"/>
      </w:pPr>
    </w:lvl>
    <w:lvl w:ilvl="6">
      <w:numFmt w:val="bullet"/>
      <w:lvlText w:val="•"/>
      <w:lvlJc w:val="left"/>
      <w:pPr>
        <w:ind w:left="5918" w:hanging="360"/>
      </w:pPr>
    </w:lvl>
    <w:lvl w:ilvl="7">
      <w:numFmt w:val="bullet"/>
      <w:lvlText w:val="•"/>
      <w:lvlJc w:val="left"/>
      <w:pPr>
        <w:ind w:left="6764" w:hanging="360"/>
      </w:pPr>
    </w:lvl>
    <w:lvl w:ilvl="8">
      <w:numFmt w:val="bullet"/>
      <w:lvlText w:val="•"/>
      <w:lvlJc w:val="left"/>
      <w:pPr>
        <w:ind w:left="7611" w:hanging="360"/>
      </w:pPr>
    </w:lvl>
  </w:abstractNum>
  <w:abstractNum w:abstractNumId="10" w15:restartNumberingAfterBreak="0">
    <w:nsid w:val="0000040C"/>
    <w:multiLevelType w:val="multilevel"/>
    <w:tmpl w:val="0000088F"/>
    <w:lvl w:ilvl="0">
      <w:numFmt w:val="bullet"/>
      <w:lvlText w:val=""/>
      <w:lvlJc w:val="left"/>
      <w:pPr>
        <w:ind w:left="831" w:hanging="365"/>
      </w:pPr>
      <w:rPr>
        <w:rFonts w:ascii="Symbol" w:hAnsi="Symbol" w:cs="Symbol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86" w:hanging="365"/>
      </w:pPr>
    </w:lvl>
    <w:lvl w:ilvl="2">
      <w:numFmt w:val="bullet"/>
      <w:lvlText w:val="•"/>
      <w:lvlJc w:val="left"/>
      <w:pPr>
        <w:ind w:left="2532" w:hanging="365"/>
      </w:pPr>
    </w:lvl>
    <w:lvl w:ilvl="3">
      <w:numFmt w:val="bullet"/>
      <w:lvlText w:val="•"/>
      <w:lvlJc w:val="left"/>
      <w:pPr>
        <w:ind w:left="3379" w:hanging="365"/>
      </w:pPr>
    </w:lvl>
    <w:lvl w:ilvl="4">
      <w:numFmt w:val="bullet"/>
      <w:lvlText w:val="•"/>
      <w:lvlJc w:val="left"/>
      <w:pPr>
        <w:ind w:left="4225" w:hanging="365"/>
      </w:pPr>
    </w:lvl>
    <w:lvl w:ilvl="5">
      <w:numFmt w:val="bullet"/>
      <w:lvlText w:val="•"/>
      <w:lvlJc w:val="left"/>
      <w:pPr>
        <w:ind w:left="5072" w:hanging="365"/>
      </w:pPr>
    </w:lvl>
    <w:lvl w:ilvl="6">
      <w:numFmt w:val="bullet"/>
      <w:lvlText w:val="•"/>
      <w:lvlJc w:val="left"/>
      <w:pPr>
        <w:ind w:left="5918" w:hanging="365"/>
      </w:pPr>
    </w:lvl>
    <w:lvl w:ilvl="7">
      <w:numFmt w:val="bullet"/>
      <w:lvlText w:val="•"/>
      <w:lvlJc w:val="left"/>
      <w:pPr>
        <w:ind w:left="6764" w:hanging="365"/>
      </w:pPr>
    </w:lvl>
    <w:lvl w:ilvl="8">
      <w:numFmt w:val="bullet"/>
      <w:lvlText w:val="•"/>
      <w:lvlJc w:val="left"/>
      <w:pPr>
        <w:ind w:left="7611" w:hanging="365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FB"/>
    <w:rsid w:val="00C9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  <w14:defaultImageDpi w14:val="0"/>
  <w15:docId w15:val="{7E0FF269-F444-4039-B7E8-99FBE04F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ind w:left="836" w:hanging="721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pPr>
      <w:ind w:left="115"/>
      <w:outlineLvl w:val="1"/>
    </w:pPr>
    <w:rPr>
      <w:rFonts w:ascii="Times New Roman" w:hAnsi="Times New Roman" w:cs="Times New Roman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pPr>
      <w:ind w:left="835" w:hanging="720"/>
      <w:jc w:val="both"/>
      <w:outlineLvl w:val="2"/>
    </w:pPr>
    <w:rPr>
      <w:b/>
      <w:bCs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1"/>
    <w:qFormat/>
    <w:pPr>
      <w:ind w:left="826" w:hanging="712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 w:cs="Arial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b/>
      <w:bCs/>
      <w:sz w:val="28"/>
      <w:szCs w:val="28"/>
    </w:rPr>
  </w:style>
  <w:style w:type="paragraph" w:styleId="Listenabsatz">
    <w:name w:val="List Paragraph"/>
    <w:basedOn w:val="Standard"/>
    <w:uiPriority w:val="1"/>
    <w:qFormat/>
    <w:pPr>
      <w:ind w:left="835" w:hanging="721"/>
    </w:pPr>
    <w:rPr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6766</Words>
  <Characters>42628</Characters>
  <Application>Microsoft Office Word</Application>
  <DocSecurity>0</DocSecurity>
  <Lines>355</Lines>
  <Paragraphs>98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Schork, Andreas</dc:creator>
  <cp:keywords/>
  <dc:description/>
  <cp:lastModifiedBy>Schork, Andreas</cp:lastModifiedBy>
  <cp:revision>2</cp:revision>
  <dcterms:created xsi:type="dcterms:W3CDTF">2021-12-30T15:18:00Z</dcterms:created>
  <dcterms:modified xsi:type="dcterms:W3CDTF">2021-12-30T15:18:00Z</dcterms:modified>
</cp:coreProperties>
</file>